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1891" w14:textId="77777777" w:rsidR="00387FF1" w:rsidRPr="007405A5" w:rsidRDefault="00387FF1" w:rsidP="00387FF1">
      <w:pPr>
        <w:pStyle w:val="Nagwek"/>
        <w:jc w:val="right"/>
        <w:rPr>
          <w:rFonts w:ascii="Arial" w:hAnsi="Arial" w:cs="Arial"/>
          <w:sz w:val="18"/>
          <w:szCs w:val="18"/>
        </w:rPr>
      </w:pPr>
    </w:p>
    <w:p w14:paraId="5F07CCCB" w14:textId="1E16BDDB" w:rsidR="00B37498" w:rsidRPr="00B37498" w:rsidRDefault="00817B66" w:rsidP="00B3749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697E4B8E" wp14:editId="2D256DFD">
            <wp:extent cx="2719070" cy="2719070"/>
            <wp:effectExtent l="0" t="0" r="5080" b="5080"/>
            <wp:docPr id="2" name="Obraz 2" descr="ORLEN_symbol_podst_R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RLEN_symbol_podst_RGB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2D1AA" w14:textId="16F40E03" w:rsidR="00387FF1" w:rsidRPr="00512AF7" w:rsidRDefault="009B18C1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ZAPYTANIE OFERTOWE</w:t>
      </w:r>
    </w:p>
    <w:p w14:paraId="52F77C38" w14:textId="77777777" w:rsidR="009B18C1" w:rsidRPr="009B18C1" w:rsidRDefault="00387FF1" w:rsidP="009B18C1">
      <w:pPr>
        <w:jc w:val="center"/>
        <w:rPr>
          <w:rFonts w:ascii="Arial" w:hAnsi="Arial" w:cs="Arial"/>
          <w:b/>
          <w:sz w:val="28"/>
          <w:szCs w:val="28"/>
        </w:rPr>
      </w:pPr>
      <w:r w:rsidRPr="009B18C1">
        <w:rPr>
          <w:rFonts w:ascii="Arial" w:hAnsi="Arial" w:cs="Arial"/>
          <w:b/>
          <w:sz w:val="28"/>
          <w:szCs w:val="28"/>
        </w:rPr>
        <w:t xml:space="preserve">na </w:t>
      </w:r>
    </w:p>
    <w:p w14:paraId="16E37393" w14:textId="77777777" w:rsidR="0008265A" w:rsidRDefault="009458EE" w:rsidP="009B18C1">
      <w:pPr>
        <w:jc w:val="center"/>
        <w:rPr>
          <w:rFonts w:ascii="Arial" w:hAnsi="Arial" w:cs="Arial"/>
          <w:b/>
          <w:sz w:val="32"/>
          <w:szCs w:val="32"/>
        </w:rPr>
      </w:pPr>
      <w:r>
        <w:br/>
      </w:r>
      <w:r w:rsidR="0008265A">
        <w:rPr>
          <w:rFonts w:ascii="Arial" w:hAnsi="Arial" w:cs="Arial"/>
          <w:b/>
          <w:sz w:val="32"/>
          <w:szCs w:val="32"/>
        </w:rPr>
        <w:t>„</w:t>
      </w:r>
      <w:r w:rsidRPr="009458EE">
        <w:rPr>
          <w:rFonts w:ascii="Arial" w:hAnsi="Arial" w:cs="Arial"/>
          <w:b/>
          <w:sz w:val="32"/>
          <w:szCs w:val="32"/>
        </w:rPr>
        <w:t>Przeglądy, konserwacje i naprawy systemów zabezpieczeń</w:t>
      </w:r>
    </w:p>
    <w:p w14:paraId="1BDFB852" w14:textId="2B8245E8" w:rsidR="0008265A" w:rsidRDefault="009458EE" w:rsidP="0008265A">
      <w:pPr>
        <w:rPr>
          <w:rFonts w:ascii="Arial" w:hAnsi="Arial" w:cs="Arial"/>
          <w:b/>
          <w:sz w:val="32"/>
          <w:szCs w:val="32"/>
        </w:rPr>
      </w:pPr>
      <w:r w:rsidRPr="009458E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              </w:t>
      </w:r>
      <w:r w:rsidR="0008265A">
        <w:rPr>
          <w:rFonts w:ascii="Arial" w:hAnsi="Arial" w:cs="Arial"/>
          <w:b/>
          <w:sz w:val="32"/>
          <w:szCs w:val="32"/>
        </w:rPr>
        <w:t xml:space="preserve">                                     </w:t>
      </w:r>
      <w:r w:rsidRPr="009458EE">
        <w:rPr>
          <w:rFonts w:ascii="Arial" w:hAnsi="Arial" w:cs="Arial"/>
          <w:b/>
          <w:sz w:val="32"/>
          <w:szCs w:val="32"/>
        </w:rPr>
        <w:t xml:space="preserve">i </w:t>
      </w:r>
    </w:p>
    <w:p w14:paraId="135C2221" w14:textId="3D7A32BD" w:rsidR="00387FF1" w:rsidRPr="009458EE" w:rsidRDefault="009458EE" w:rsidP="009B18C1">
      <w:pPr>
        <w:jc w:val="center"/>
        <w:rPr>
          <w:rFonts w:ascii="Arial" w:hAnsi="Arial" w:cs="Arial"/>
          <w:b/>
          <w:sz w:val="32"/>
          <w:szCs w:val="32"/>
        </w:rPr>
      </w:pPr>
      <w:r w:rsidRPr="009458EE">
        <w:rPr>
          <w:rFonts w:ascii="Arial" w:hAnsi="Arial" w:cs="Arial"/>
          <w:b/>
          <w:sz w:val="32"/>
          <w:szCs w:val="32"/>
        </w:rPr>
        <w:t xml:space="preserve">podręcznego sprzętu ppoż. w nieruchomościach </w:t>
      </w:r>
      <w:proofErr w:type="spellStart"/>
      <w:r w:rsidRPr="009458EE">
        <w:rPr>
          <w:rFonts w:ascii="Arial" w:hAnsi="Arial" w:cs="Arial"/>
          <w:b/>
          <w:sz w:val="32"/>
          <w:szCs w:val="32"/>
        </w:rPr>
        <w:t>myORLEN</w:t>
      </w:r>
      <w:proofErr w:type="spellEnd"/>
      <w:r w:rsidRPr="009458EE">
        <w:rPr>
          <w:rFonts w:ascii="Arial" w:hAnsi="Arial" w:cs="Arial"/>
          <w:b/>
          <w:sz w:val="32"/>
          <w:szCs w:val="32"/>
        </w:rPr>
        <w:t xml:space="preserve"> sp. z o.o. </w:t>
      </w:r>
      <w:r>
        <w:rPr>
          <w:rFonts w:ascii="Arial" w:hAnsi="Arial" w:cs="Arial"/>
          <w:b/>
          <w:sz w:val="32"/>
          <w:szCs w:val="32"/>
        </w:rPr>
        <w:t xml:space="preserve">w Regionie </w:t>
      </w:r>
      <w:r w:rsidRPr="009458EE">
        <w:rPr>
          <w:rFonts w:ascii="Arial" w:hAnsi="Arial" w:cs="Arial"/>
          <w:b/>
          <w:sz w:val="32"/>
          <w:szCs w:val="32"/>
        </w:rPr>
        <w:t>W</w:t>
      </w:r>
      <w:r>
        <w:rPr>
          <w:rFonts w:ascii="Arial" w:hAnsi="Arial" w:cs="Arial"/>
          <w:b/>
          <w:sz w:val="32"/>
          <w:szCs w:val="32"/>
        </w:rPr>
        <w:t>ielkopolskim</w:t>
      </w:r>
      <w:r w:rsidR="0008265A">
        <w:rPr>
          <w:rFonts w:ascii="Arial" w:hAnsi="Arial" w:cs="Arial"/>
          <w:b/>
          <w:sz w:val="32"/>
          <w:szCs w:val="32"/>
        </w:rPr>
        <w:t>”</w:t>
      </w:r>
    </w:p>
    <w:p w14:paraId="15114735" w14:textId="77777777" w:rsidR="009B18C1" w:rsidRDefault="009B18C1" w:rsidP="009B18C1">
      <w:pPr>
        <w:jc w:val="center"/>
        <w:rPr>
          <w:rFonts w:ascii="Arial" w:hAnsi="Arial" w:cs="Arial"/>
          <w:b/>
          <w:sz w:val="28"/>
          <w:szCs w:val="28"/>
        </w:rPr>
      </w:pPr>
    </w:p>
    <w:p w14:paraId="5686E8D2" w14:textId="7469C1B5" w:rsidR="009B18C1" w:rsidRPr="00A02F41" w:rsidRDefault="007D3A42" w:rsidP="00A160C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</w:t>
      </w:r>
      <w:r w:rsidR="009B18C1" w:rsidRPr="00A160C6">
        <w:rPr>
          <w:rFonts w:ascii="Arial" w:hAnsi="Arial" w:cs="Arial"/>
          <w:b/>
          <w:sz w:val="32"/>
          <w:szCs w:val="32"/>
        </w:rPr>
        <w:t>r</w:t>
      </w:r>
      <w:r w:rsidR="00A160C6">
        <w:rPr>
          <w:rFonts w:ascii="Arial" w:hAnsi="Arial" w:cs="Arial"/>
          <w:b/>
          <w:sz w:val="32"/>
          <w:szCs w:val="32"/>
        </w:rPr>
        <w:t xml:space="preserve">: </w:t>
      </w:r>
      <w:r w:rsidR="00A02F41" w:rsidRPr="00A02F41">
        <w:rPr>
          <w:b/>
          <w:sz w:val="32"/>
          <w:szCs w:val="32"/>
        </w:rPr>
        <w:t>MYORLEN/2/000006/26</w:t>
      </w:r>
    </w:p>
    <w:p w14:paraId="72D664ED" w14:textId="77777777" w:rsidR="0006426C" w:rsidRDefault="0006426C" w:rsidP="00387FF1">
      <w:pPr>
        <w:jc w:val="both"/>
        <w:rPr>
          <w:rFonts w:ascii="Arial" w:hAnsi="Arial" w:cs="Arial"/>
          <w:color w:val="C0504D" w:themeColor="accent2"/>
          <w:sz w:val="44"/>
          <w:szCs w:val="44"/>
        </w:rPr>
      </w:pPr>
    </w:p>
    <w:p w14:paraId="29365EB6" w14:textId="576FB097" w:rsidR="00387FF1" w:rsidRPr="0006426C" w:rsidRDefault="0006426C" w:rsidP="0006426C">
      <w:pPr>
        <w:jc w:val="center"/>
        <w:rPr>
          <w:rFonts w:ascii="Arial" w:hAnsi="Arial" w:cs="Arial"/>
          <w:b/>
          <w:bCs/>
          <w:color w:val="C0504D" w:themeColor="accent2"/>
          <w:sz w:val="44"/>
          <w:szCs w:val="44"/>
        </w:rPr>
      </w:pPr>
      <w:r w:rsidRPr="0006426C">
        <w:rPr>
          <w:rFonts w:ascii="Arial" w:hAnsi="Arial" w:cs="Arial"/>
          <w:b/>
          <w:bCs/>
          <w:color w:val="C0504D" w:themeColor="accent2"/>
          <w:sz w:val="44"/>
          <w:szCs w:val="44"/>
        </w:rPr>
        <w:t>ZAŁĄCZNIKI EDYTOWALNE</w:t>
      </w:r>
    </w:p>
    <w:p w14:paraId="25DC23CA" w14:textId="77777777" w:rsidR="00387FF1" w:rsidRDefault="00387FF1" w:rsidP="00387FF1">
      <w:pPr>
        <w:jc w:val="both"/>
        <w:rPr>
          <w:rFonts w:ascii="Arial" w:hAnsi="Arial" w:cs="Arial"/>
          <w:sz w:val="20"/>
          <w:szCs w:val="20"/>
        </w:rPr>
      </w:pPr>
    </w:p>
    <w:p w14:paraId="696E0B06" w14:textId="6E9730DE" w:rsidR="00D96BD2" w:rsidRDefault="00387FF1" w:rsidP="0008265A">
      <w:pPr>
        <w:jc w:val="both"/>
        <w:rPr>
          <w:rFonts w:ascii="Arial" w:hAnsi="Arial" w:cs="Arial"/>
          <w:sz w:val="20"/>
          <w:szCs w:val="20"/>
        </w:rPr>
      </w:pPr>
      <w:r w:rsidRPr="00512AF7">
        <w:rPr>
          <w:rFonts w:ascii="Arial" w:hAnsi="Arial" w:cs="Arial"/>
          <w:sz w:val="20"/>
          <w:szCs w:val="20"/>
        </w:rPr>
        <w:t xml:space="preserve">  </w:t>
      </w:r>
    </w:p>
    <w:p w14:paraId="17D7D362" w14:textId="77777777" w:rsidR="0008265A" w:rsidRDefault="0008265A" w:rsidP="0008265A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1A907234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3D7D329D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0294D10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0AF31563" w14:textId="0292F22B" w:rsidR="002F0DB3" w:rsidRDefault="00D96BD2" w:rsidP="00387FF1">
      <w:pPr>
        <w:spacing w:after="0" w:line="240" w:lineRule="auto"/>
        <w:jc w:val="center"/>
        <w:rPr>
          <w:rFonts w:ascii="Arial" w:hAnsi="Arial" w:cs="Arial"/>
          <w:bCs/>
          <w:color w:val="0070C0"/>
          <w:sz w:val="20"/>
          <w:szCs w:val="20"/>
        </w:rPr>
      </w:pPr>
      <w:r w:rsidRPr="00D96BD2">
        <w:rPr>
          <w:rFonts w:ascii="Arial" w:hAnsi="Arial" w:cs="Arial"/>
          <w:bCs/>
          <w:sz w:val="20"/>
          <w:szCs w:val="20"/>
        </w:rPr>
        <w:t xml:space="preserve">Warszawa, </w:t>
      </w:r>
      <w:r w:rsidR="00C232E8">
        <w:rPr>
          <w:rFonts w:ascii="Arial" w:hAnsi="Arial" w:cs="Arial"/>
          <w:bCs/>
          <w:sz w:val="20"/>
          <w:szCs w:val="20"/>
        </w:rPr>
        <w:t>26.</w:t>
      </w:r>
      <w:r w:rsidRPr="00D96BD2">
        <w:rPr>
          <w:rFonts w:ascii="Arial" w:hAnsi="Arial" w:cs="Arial"/>
          <w:bCs/>
          <w:sz w:val="20"/>
          <w:szCs w:val="20"/>
        </w:rPr>
        <w:t>08.2026r</w:t>
      </w:r>
      <w:r w:rsidRPr="00D96BD2">
        <w:rPr>
          <w:rFonts w:ascii="Arial" w:hAnsi="Arial" w:cs="Arial"/>
          <w:bCs/>
          <w:color w:val="0070C0"/>
          <w:sz w:val="20"/>
          <w:szCs w:val="20"/>
        </w:rPr>
        <w:t>.</w:t>
      </w:r>
    </w:p>
    <w:p w14:paraId="386F65A8" w14:textId="77777777" w:rsidR="00521391" w:rsidRDefault="00521391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DD63169" w14:textId="77777777" w:rsidR="001B6078" w:rsidRDefault="001B607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C03A25B" w14:textId="77777777" w:rsidR="001B6078" w:rsidRDefault="001B607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7ED9008" w14:textId="77777777" w:rsidR="001B6078" w:rsidRDefault="001B607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3FD9023D" w14:textId="77777777" w:rsidR="001B6078" w:rsidRDefault="001B607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8CC1C0D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153E92D9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2109C39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0EDAAF6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54AEDD7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34A47174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A7179C5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9DFD654" w14:textId="77777777" w:rsidR="004C6148" w:rsidRDefault="004C614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37F9BA5" w14:textId="77777777" w:rsidR="00521391" w:rsidRDefault="00521391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F2507A8" w14:textId="4E651029" w:rsidR="00521391" w:rsidRPr="007E4092" w:rsidRDefault="00521391" w:rsidP="00D05B58">
      <w:pPr>
        <w:pStyle w:val="Akapitzlist"/>
        <w:numPr>
          <w:ilvl w:val="4"/>
          <w:numId w:val="13"/>
        </w:num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Arial" w:hAnsi="Arial" w:cs="Arial"/>
          <w:b/>
          <w:bCs/>
          <w:i/>
          <w:iCs/>
          <w:sz w:val="40"/>
          <w:szCs w:val="40"/>
          <w:u w:val="single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FORMALNE</w:t>
      </w:r>
    </w:p>
    <w:p w14:paraId="5EA6DD5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777E5B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3DB7A81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22B19B3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2E15A95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FB4CB4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72B689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D0932A8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B3FB85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08DFCF3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CB3A537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8A90F49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DA4A531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83016DB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B604613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BDF40A0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B828B5D" w14:textId="77777777" w:rsidR="009F077F" w:rsidRDefault="009F077F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22EAAC1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1FFD0EC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1962B00" w14:textId="77777777" w:rsidR="0046702D" w:rsidRDefault="0046702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8E29FB5" w14:textId="77777777" w:rsidR="0046702D" w:rsidRDefault="0046702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037D930C" w14:textId="77777777" w:rsidR="0046702D" w:rsidRDefault="0046702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46E9799" w14:textId="7D57EEDD" w:rsidR="007528CD" w:rsidRPr="00972405" w:rsidRDefault="007528C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lastRenderedPageBreak/>
        <w:t>[</w:t>
      </w:r>
      <w:r w:rsidRPr="00972405">
        <w:rPr>
          <w:rFonts w:ascii="Arial" w:hAnsi="Arial" w:cs="Arial"/>
          <w:b/>
        </w:rPr>
        <w:t>Załącznik nr 1</w:t>
      </w:r>
      <w:r w:rsidR="001B6078">
        <w:rPr>
          <w:rFonts w:ascii="Arial" w:hAnsi="Arial" w:cs="Arial"/>
          <w:b/>
        </w:rPr>
        <w:t>.1</w:t>
      </w:r>
      <w:r w:rsidRPr="00972405">
        <w:rPr>
          <w:rFonts w:ascii="Arial" w:hAnsi="Arial" w:cs="Arial"/>
        </w:rPr>
        <w:t xml:space="preserve"> do </w:t>
      </w:r>
      <w:r w:rsidR="00521391">
        <w:rPr>
          <w:rFonts w:ascii="Arial" w:hAnsi="Arial" w:cs="Arial"/>
        </w:rPr>
        <w:t>Zapytania ofertowego</w:t>
      </w:r>
      <w:r w:rsidRPr="00972405">
        <w:rPr>
          <w:rFonts w:ascii="Arial" w:hAnsi="Arial" w:cs="Arial"/>
        </w:rPr>
        <w:t>]</w:t>
      </w:r>
    </w:p>
    <w:p w14:paraId="56C8709E" w14:textId="77777777" w:rsidR="007E4092" w:rsidRDefault="007E4092" w:rsidP="004B3F43">
      <w:pPr>
        <w:pStyle w:val="H1"/>
        <w:numPr>
          <w:ilvl w:val="0"/>
          <w:numId w:val="0"/>
        </w:numPr>
        <w:ind w:left="567" w:hanging="567"/>
        <w:rPr>
          <w:rFonts w:ascii="Arial" w:hAnsi="Arial" w:cs="Arial"/>
        </w:rPr>
      </w:pPr>
    </w:p>
    <w:p w14:paraId="18C2786C" w14:textId="79B06B34" w:rsidR="00387A5C" w:rsidRPr="00C311D1" w:rsidRDefault="00387A5C" w:rsidP="00C70F2B">
      <w:pPr>
        <w:pStyle w:val="H1"/>
        <w:numPr>
          <w:ilvl w:val="0"/>
          <w:numId w:val="0"/>
        </w:numPr>
        <w:ind w:left="567"/>
        <w:jc w:val="center"/>
        <w:rPr>
          <w:rFonts w:ascii="Arial" w:hAnsi="Arial" w:cs="Arial"/>
          <w:color w:val="auto"/>
          <w:sz w:val="28"/>
          <w:szCs w:val="28"/>
        </w:rPr>
      </w:pPr>
      <w:r w:rsidRPr="00C311D1">
        <w:rPr>
          <w:rFonts w:ascii="Arial" w:hAnsi="Arial" w:cs="Arial"/>
          <w:sz w:val="28"/>
          <w:szCs w:val="28"/>
        </w:rPr>
        <w:t>Oświadczeni</w:t>
      </w:r>
      <w:r w:rsidR="009424A8" w:rsidRPr="00C311D1">
        <w:rPr>
          <w:rFonts w:ascii="Arial" w:hAnsi="Arial" w:cs="Arial"/>
          <w:sz w:val="28"/>
          <w:szCs w:val="28"/>
        </w:rPr>
        <w:t>E</w:t>
      </w:r>
      <w:r w:rsidRPr="00C311D1">
        <w:rPr>
          <w:rFonts w:ascii="Arial" w:hAnsi="Arial" w:cs="Arial"/>
          <w:sz w:val="28"/>
          <w:szCs w:val="28"/>
        </w:rPr>
        <w:t xml:space="preserve"> </w:t>
      </w:r>
      <w:r w:rsidR="00E64736" w:rsidRPr="00C311D1">
        <w:rPr>
          <w:rFonts w:ascii="Arial" w:hAnsi="Arial" w:cs="Arial"/>
          <w:sz w:val="28"/>
          <w:szCs w:val="28"/>
        </w:rPr>
        <w:t>sankcyjne dostawcy</w:t>
      </w:r>
    </w:p>
    <w:p w14:paraId="77927A42" w14:textId="0F7B2B7F" w:rsidR="00387A5C" w:rsidRPr="001D5E9A" w:rsidRDefault="00E64736" w:rsidP="00387A5C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Dostawca</w:t>
      </w:r>
      <w:r w:rsidR="00387A5C" w:rsidRPr="001D5E9A">
        <w:rPr>
          <w:rFonts w:ascii="Arial" w:hAnsi="Arial" w:cs="Arial"/>
          <w:color w:val="auto"/>
        </w:rPr>
        <w:t xml:space="preserve"> oświadcza, że zgodnie z jego najlepszą wiedzą, na dzień </w:t>
      </w:r>
      <w:r w:rsidR="00387A5C">
        <w:rPr>
          <w:rFonts w:ascii="Arial" w:hAnsi="Arial" w:cs="Arial"/>
          <w:color w:val="auto"/>
        </w:rPr>
        <w:t>złożenia Oferty</w:t>
      </w:r>
      <w:r w:rsidR="00387A5C" w:rsidRPr="001D5E9A">
        <w:rPr>
          <w:rFonts w:ascii="Arial" w:hAnsi="Arial" w:cs="Arial"/>
          <w:color w:val="auto"/>
        </w:rPr>
        <w:t xml:space="preserve"> </w:t>
      </w:r>
      <w:r w:rsidR="00C70F2B">
        <w:rPr>
          <w:rFonts w:ascii="Arial" w:hAnsi="Arial" w:cs="Arial"/>
          <w:color w:val="auto"/>
        </w:rPr>
        <w:t xml:space="preserve">                          </w:t>
      </w:r>
      <w:r w:rsidR="00387A5C">
        <w:rPr>
          <w:rFonts w:ascii="Arial" w:hAnsi="Arial" w:cs="Arial"/>
          <w:color w:val="auto"/>
        </w:rPr>
        <w:t xml:space="preserve">w postępowaniu zakupowym </w:t>
      </w:r>
      <w:r w:rsidR="00387A5C" w:rsidRPr="001D5E9A">
        <w:rPr>
          <w:rFonts w:ascii="Arial" w:hAnsi="Arial" w:cs="Arial"/>
          <w:color w:val="auto"/>
        </w:rPr>
        <w:t>zarówno on, jak i jego podmioty zależne, dominujące oraz członkowie jego organów oraz osoby działające w jego imieniu i na jego rzecz:</w:t>
      </w:r>
    </w:p>
    <w:p w14:paraId="49692A91" w14:textId="77777777" w:rsidR="00387A5C" w:rsidRPr="000513C3" w:rsidRDefault="00387A5C" w:rsidP="00D05B58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1D5E9A">
        <w:rPr>
          <w:rFonts w:ascii="Arial" w:hAnsi="Arial" w:cs="Arial"/>
          <w:color w:val="auto"/>
        </w:rPr>
        <w:t xml:space="preserve">pozostają w zgodności z przepisami sankcyjnymi wprowadzonymi przez Organizację Narodów Zjednoczonych, Unię Europejską, państwa członkowskie Unii Europejskiej i Europejskiego Obszaru Gospodarczego, Stany </w:t>
      </w:r>
      <w:r w:rsidRPr="000513C3">
        <w:rPr>
          <w:rFonts w:ascii="Arial" w:hAnsi="Arial" w:cs="Arial"/>
          <w:color w:val="auto"/>
        </w:rPr>
        <w:t>Zjednoczone Ameryki Północnej, Zjednoczone Królestwo Wielkiej Brytanii i Irlandii Północnej</w:t>
      </w:r>
      <w:r w:rsidRPr="000513C3">
        <w:rPr>
          <w:rFonts w:ascii="Arial" w:hAnsi="Arial" w:cs="Arial"/>
          <w:color w:val="0070C0"/>
        </w:rPr>
        <w:t xml:space="preserve"> </w:t>
      </w:r>
      <w:r w:rsidRPr="000513C3">
        <w:rPr>
          <w:rFonts w:ascii="Arial" w:hAnsi="Arial" w:cs="Arial"/>
          <w:color w:val="auto"/>
        </w:rPr>
        <w:t>oraz przez inne organy lub instytucje powyżej wskazanych podmiotów odpowiedzialne za ustanawianie przepisów sankcyjnych, gdy są one respektowane na terytorium Rzeczpospolitej Polskiej (dalej: „</w:t>
      </w:r>
      <w:r w:rsidRPr="000513C3">
        <w:rPr>
          <w:rFonts w:ascii="Arial" w:hAnsi="Arial" w:cs="Arial"/>
          <w:b/>
          <w:bCs/>
          <w:color w:val="auto"/>
        </w:rPr>
        <w:t>Przepisy Sankcyjne</w:t>
      </w:r>
      <w:r w:rsidRPr="000513C3">
        <w:rPr>
          <w:rFonts w:ascii="Arial" w:hAnsi="Arial" w:cs="Arial"/>
          <w:color w:val="auto"/>
        </w:rPr>
        <w:t>”),</w:t>
      </w:r>
    </w:p>
    <w:p w14:paraId="6292C86D" w14:textId="77777777" w:rsidR="00387A5C" w:rsidRPr="000513C3" w:rsidRDefault="00387A5C" w:rsidP="00D05B58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0513C3">
        <w:rPr>
          <w:rFonts w:ascii="Arial" w:hAnsi="Arial" w:cs="Arial"/>
          <w:b/>
          <w:bCs/>
          <w:color w:val="auto"/>
        </w:rPr>
        <w:t>Podmiot Objęty Sankcjami</w:t>
      </w:r>
      <w:r w:rsidRPr="000513C3">
        <w:rPr>
          <w:rFonts w:ascii="Arial" w:hAnsi="Arial" w:cs="Arial"/>
          <w:color w:val="auto"/>
        </w:rPr>
        <w:t>”),</w:t>
      </w:r>
    </w:p>
    <w:p w14:paraId="341FEFF0" w14:textId="77777777" w:rsidR="00387A5C" w:rsidRPr="000513C3" w:rsidRDefault="00387A5C" w:rsidP="00D05B58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są bezpośrednio lub pośrednio własnością lub nie są kontrolowane przez osoby prawne lub fizyczne spełniające kryteria opisane w pkt </w:t>
      </w:r>
      <w:r>
        <w:rPr>
          <w:rFonts w:ascii="Arial" w:hAnsi="Arial" w:cs="Arial"/>
          <w:color w:val="auto"/>
        </w:rPr>
        <w:t>2</w:t>
      </w:r>
      <w:r w:rsidRPr="000513C3">
        <w:rPr>
          <w:rFonts w:ascii="Arial" w:hAnsi="Arial" w:cs="Arial"/>
          <w:color w:val="auto"/>
        </w:rPr>
        <w:t>,</w:t>
      </w:r>
    </w:p>
    <w:p w14:paraId="4844AB12" w14:textId="77777777" w:rsidR="00387A5C" w:rsidRPr="000513C3" w:rsidRDefault="00387A5C" w:rsidP="00D05B58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zamieszkują lub nie posiadają siedziby lub głównego miejsca działalności </w:t>
      </w:r>
      <w:r>
        <w:rPr>
          <w:rFonts w:ascii="Arial" w:hAnsi="Arial" w:cs="Arial"/>
          <w:color w:val="auto"/>
        </w:rPr>
        <w:br/>
      </w:r>
      <w:r w:rsidRPr="000513C3">
        <w:rPr>
          <w:rFonts w:ascii="Arial" w:hAnsi="Arial" w:cs="Arial"/>
          <w:color w:val="auto"/>
        </w:rPr>
        <w:t>w państwie objętym Przepisami Sankcyjnymi lub nie są utworzone pod prawem państwa objętego Przepisami Sankcyjnymi</w:t>
      </w:r>
      <w:r>
        <w:rPr>
          <w:rFonts w:ascii="Arial" w:hAnsi="Arial" w:cs="Arial"/>
          <w:color w:val="auto"/>
        </w:rPr>
        <w:t>,</w:t>
      </w:r>
    </w:p>
    <w:p w14:paraId="0D63A610" w14:textId="77777777" w:rsidR="00387A5C" w:rsidRPr="000513C3" w:rsidRDefault="00387A5C" w:rsidP="00D05B58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spacing w:after="240"/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uczestniczą w żadnym postępowaniu lub dochodzeniu prowadzonym przeciwko nim w związku z naruszeniem jakichkolwiek Przepisów Sankcyjnych.</w:t>
      </w:r>
    </w:p>
    <w:p w14:paraId="259043BD" w14:textId="77777777" w:rsidR="004B3F43" w:rsidRDefault="004B3F43" w:rsidP="004B3F4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4B3F43" w:rsidRPr="00972405" w14:paraId="505268F8" w14:textId="77777777" w:rsidTr="00925747">
        <w:trPr>
          <w:cantSplit/>
          <w:trHeight w:val="703"/>
          <w:jc w:val="center"/>
        </w:trPr>
        <w:tc>
          <w:tcPr>
            <w:tcW w:w="307" w:type="pct"/>
            <w:shd w:val="clear" w:color="auto" w:fill="D99594" w:themeFill="accent2" w:themeFillTint="99"/>
            <w:vAlign w:val="center"/>
          </w:tcPr>
          <w:p w14:paraId="049446F0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154" w:type="pct"/>
            <w:shd w:val="clear" w:color="auto" w:fill="D99594" w:themeFill="accent2" w:themeFillTint="99"/>
            <w:vAlign w:val="center"/>
          </w:tcPr>
          <w:p w14:paraId="47721F55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Nazwisko i imię osoby (osób) uprawnionej(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 do występowania w obrocie prawnym lub posiadającej 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shd w:val="clear" w:color="auto" w:fill="D99594" w:themeFill="accent2" w:themeFillTint="99"/>
            <w:vAlign w:val="center"/>
          </w:tcPr>
          <w:p w14:paraId="0028D7ED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Podpis(y) osoby(osób) uprawnionej</w:t>
            </w:r>
            <w:r w:rsidRPr="00925747" w:rsidDel="000F660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37" w:type="pct"/>
            <w:shd w:val="clear" w:color="auto" w:fill="D99594" w:themeFill="accent2" w:themeFillTint="99"/>
            <w:vAlign w:val="center"/>
          </w:tcPr>
          <w:p w14:paraId="39F03C9F" w14:textId="2B0C89C4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 xml:space="preserve">Miejscowość </w:t>
            </w:r>
            <w:r w:rsidR="00925747" w:rsidRPr="00925747"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i data</w:t>
            </w:r>
          </w:p>
        </w:tc>
      </w:tr>
      <w:tr w:rsidR="004B3F43" w:rsidRPr="00972405" w14:paraId="7C639407" w14:textId="77777777" w:rsidTr="00483169">
        <w:trPr>
          <w:cantSplit/>
          <w:trHeight w:val="674"/>
          <w:jc w:val="center"/>
        </w:trPr>
        <w:tc>
          <w:tcPr>
            <w:tcW w:w="307" w:type="pct"/>
          </w:tcPr>
          <w:p w14:paraId="0491C5B8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14:paraId="675ACC3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159C99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14:paraId="0C97EE7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14:paraId="3BA3223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9F78724" w14:textId="77777777" w:rsidR="00C70F2B" w:rsidRDefault="00C70F2B" w:rsidP="004B3F43"/>
    <w:p w14:paraId="75604F51" w14:textId="77777777" w:rsidR="00A318C7" w:rsidRDefault="00A318C7" w:rsidP="004B3F43"/>
    <w:p w14:paraId="375BE68D" w14:textId="77777777" w:rsidR="0046702D" w:rsidRDefault="0046702D" w:rsidP="004B3F43"/>
    <w:p w14:paraId="6B6B3ECF" w14:textId="77777777" w:rsidR="0046702D" w:rsidRDefault="0046702D" w:rsidP="004B3F43"/>
    <w:p w14:paraId="485EC556" w14:textId="77777777" w:rsidR="0046702D" w:rsidRDefault="0046702D" w:rsidP="004B3F43"/>
    <w:p w14:paraId="5948198A" w14:textId="77777777" w:rsidR="004D0F34" w:rsidRDefault="004D0F34" w:rsidP="004B3F43"/>
    <w:p w14:paraId="60C3232B" w14:textId="77777777" w:rsidR="00A318C7" w:rsidRDefault="00A318C7" w:rsidP="004B3F43"/>
    <w:p w14:paraId="662F10E9" w14:textId="77777777" w:rsidR="001268DD" w:rsidRPr="001268DD" w:rsidRDefault="007075E9" w:rsidP="001268DD">
      <w:pPr>
        <w:spacing w:after="60"/>
        <w:jc w:val="right"/>
        <w:rPr>
          <w:rFonts w:ascii="Arial" w:hAnsi="Arial" w:cs="Arial"/>
          <w:b/>
        </w:rPr>
      </w:pPr>
      <w:r w:rsidRPr="001268DD">
        <w:rPr>
          <w:rFonts w:ascii="Arial" w:hAnsi="Arial" w:cs="Arial"/>
        </w:rPr>
        <w:lastRenderedPageBreak/>
        <w:t>[</w:t>
      </w:r>
      <w:r w:rsidRPr="001268DD">
        <w:rPr>
          <w:rFonts w:ascii="Arial" w:hAnsi="Arial" w:cs="Arial"/>
          <w:b/>
        </w:rPr>
        <w:t>Załącznik nr 1.2</w:t>
      </w:r>
      <w:r w:rsidRPr="001268DD">
        <w:rPr>
          <w:rFonts w:ascii="Arial" w:hAnsi="Arial" w:cs="Arial"/>
        </w:rPr>
        <w:t xml:space="preserve"> do Zapytania ofertowego]</w:t>
      </w:r>
    </w:p>
    <w:p w14:paraId="2FECA0E3" w14:textId="77777777" w:rsidR="001268DD" w:rsidRDefault="001268DD" w:rsidP="001268DD">
      <w:pPr>
        <w:pStyle w:val="Akapitzlist"/>
        <w:spacing w:after="60"/>
        <w:ind w:left="567"/>
        <w:jc w:val="both"/>
        <w:rPr>
          <w:rFonts w:ascii="Arial" w:hAnsi="Arial" w:cs="Arial"/>
          <w:b/>
        </w:rPr>
      </w:pPr>
    </w:p>
    <w:p w14:paraId="29151359" w14:textId="77777777" w:rsidR="007B24DA" w:rsidRPr="001F2F3B" w:rsidRDefault="007B24DA" w:rsidP="007B24DA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</w:rPr>
      </w:pPr>
      <w:r w:rsidRPr="001F2F3B">
        <w:rPr>
          <w:noProof/>
          <w:lang w:eastAsia="pl-PL"/>
        </w:rPr>
        <w:drawing>
          <wp:inline distT="0" distB="0" distL="0" distR="0" wp14:anchorId="4682A8EF" wp14:editId="1D97B3A4">
            <wp:extent cx="972000" cy="980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7396" w14:textId="77777777" w:rsidR="00633868" w:rsidRDefault="00633868" w:rsidP="00633868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</w:p>
    <w:p w14:paraId="3B2F279F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b/>
          <w:bCs/>
          <w:sz w:val="32"/>
          <w:szCs w:val="32"/>
        </w:rPr>
        <w:t>KLAUZULE INFORMACYJNE</w:t>
      </w:r>
    </w:p>
    <w:p w14:paraId="1B0FC858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w przypadku przekazywania danych osobowych inne niż bezpośrednio nas dotyczące wobec czego: </w:t>
      </w:r>
    </w:p>
    <w:p w14:paraId="478599AE" w14:textId="77777777" w:rsidR="00633868" w:rsidRDefault="00633868" w:rsidP="00D05B5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wypełniliśmy obowiązki informacyjne przewidziane w art. 13 lub art. 14 RODO wobec osób fizycznych, od których dane osobowe zostały bezpośrednio lub pośrednio pozyskane w celu ubiegania się o udzielenie zakupu w niniejszym postępowaniu; </w:t>
      </w:r>
    </w:p>
    <w:p w14:paraId="6B658D83" w14:textId="77777777" w:rsidR="00633868" w:rsidRDefault="00633868" w:rsidP="00D05B5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poinformowaliśmy wszystkie osoby fizyczne, których dane zostały przekazane Zamawiającemu w związku z prowadzonym Postępowaniem, o przetwarzaniu ich danych osobowych przez Zamawiającego oraz wypełniliśmy w imieniu Zamawiającego obowiązek informacyjny przewidziany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Dostawca przekaże Zamawiającemu w związku z prowadzonym Postępowaniem oraz realizacją umowy, w szczególności poprzez przekazanie pracownikom/reprezentantom Dostawcy klauzul informacyjnych stanowiących załącznik do Zapytania ofertowego,</w:t>
      </w:r>
    </w:p>
    <w:p w14:paraId="31F2CA9C" w14:textId="77777777" w:rsidR="00633868" w:rsidRDefault="00633868" w:rsidP="00D05B5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zobowiązujemy się do przekazania informacji, w zakresie, o którym mowa pkt b) powyżej, także osobom, których dane zostaną przekazane Zamawiającemu w ww. celu na dalszych etapach Postępowania. </w:t>
      </w:r>
    </w:p>
    <w:p w14:paraId="4A538B6D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218BCC1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A0DD7A9" w14:textId="420FD3E6" w:rsidR="00633868" w:rsidRDefault="00633868" w:rsidP="00633868">
      <w:pPr>
        <w:jc w:val="center"/>
        <w:rPr>
          <w:i/>
          <w:iCs/>
          <w:color w:val="EE0000"/>
        </w:rPr>
      </w:pPr>
      <w:r>
        <w:rPr>
          <w:b/>
          <w:bCs/>
          <w:i/>
          <w:iCs/>
          <w:color w:val="EE0000"/>
        </w:rPr>
        <w:t>Wybór w Connect</w:t>
      </w:r>
      <w:r>
        <w:rPr>
          <w:i/>
          <w:iCs/>
          <w:color w:val="EE0000"/>
        </w:rPr>
        <w:t xml:space="preserve"> TAK/NIE </w:t>
      </w:r>
      <w:r w:rsidRPr="00CF57FD">
        <w:rPr>
          <w:b/>
          <w:bCs/>
          <w:i/>
          <w:iCs/>
          <w:color w:val="EE0000"/>
        </w:rPr>
        <w:t xml:space="preserve">dodatkowo </w:t>
      </w:r>
      <w:r w:rsidR="00A36577" w:rsidRPr="00CF57FD">
        <w:rPr>
          <w:b/>
          <w:bCs/>
          <w:i/>
          <w:iCs/>
          <w:color w:val="EE0000"/>
        </w:rPr>
        <w:t>powyższy</w:t>
      </w:r>
      <w:r w:rsidRPr="00CF57FD">
        <w:rPr>
          <w:b/>
          <w:bCs/>
          <w:i/>
          <w:iCs/>
          <w:color w:val="EE0000"/>
        </w:rPr>
        <w:t xml:space="preserve"> załącznik nr 1.2</w:t>
      </w:r>
      <w:r>
        <w:rPr>
          <w:i/>
          <w:iCs/>
          <w:color w:val="EE0000"/>
        </w:rPr>
        <w:t xml:space="preserve"> do podpisania przez Dostawcę dołączony do Zapytania ofertowego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007"/>
        <w:gridCol w:w="2980"/>
        <w:gridCol w:w="1743"/>
      </w:tblGrid>
      <w:tr w:rsidR="00633868" w14:paraId="1D62AB34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01733EE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5301183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401C93E6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362B91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633868" w14:paraId="2C904718" w14:textId="77777777">
        <w:trPr>
          <w:cantSplit/>
          <w:trHeight w:val="674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E30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F65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2EE50E8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09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54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36042FB2" w14:textId="77777777" w:rsidR="00633868" w:rsidRDefault="00633868" w:rsidP="00633868">
      <w:pPr>
        <w:jc w:val="center"/>
        <w:rPr>
          <w:i/>
          <w:iCs/>
        </w:rPr>
      </w:pPr>
    </w:p>
    <w:p w14:paraId="471A0F6D" w14:textId="77777777" w:rsidR="007B24DA" w:rsidRPr="001F2F3B" w:rsidRDefault="007B24DA" w:rsidP="007B24DA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  <w:bookmarkStart w:id="0" w:name="_Toc184286474"/>
      <w:r w:rsidRPr="001F2F3B">
        <w:rPr>
          <w:rFonts w:ascii="Arial" w:hAnsi="Arial" w:cs="Arial"/>
          <w:b/>
        </w:rPr>
        <w:lastRenderedPageBreak/>
        <w:t>Podmiot ubiegający się o zamówienie będący osobą fizyczną - klauzula informacyjna stosowana w postępowaniach zakupowych</w:t>
      </w:r>
      <w:bookmarkEnd w:id="0"/>
    </w:p>
    <w:p w14:paraId="4DCEAD60" w14:textId="77777777" w:rsidR="007B24DA" w:rsidRPr="001F2F3B" w:rsidRDefault="007B24DA" w:rsidP="007B24DA">
      <w:pPr>
        <w:keepNext/>
        <w:keepLines/>
        <w:spacing w:before="40" w:after="0"/>
        <w:ind w:left="567" w:hanging="567"/>
        <w:jc w:val="both"/>
        <w:outlineLvl w:val="1"/>
        <w:rPr>
          <w:rFonts w:ascii="Arial" w:hAnsi="Arial" w:cs="Arial"/>
          <w:b/>
        </w:rPr>
      </w:pPr>
    </w:p>
    <w:p w14:paraId="0CDE217B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proofErr w:type="spellStart"/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spółka z ograniczoną odpowiedzialnością (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40B72AD9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</w:t>
      </w:r>
      <w:r w:rsidRPr="001F2F3B">
        <w:rPr>
          <w:rFonts w:ascii="Arial" w:eastAsia="Calibri" w:hAnsi="Arial" w:cs="Arial"/>
          <w:sz w:val="20"/>
          <w:szCs w:val="20"/>
        </w:rPr>
        <w:br/>
        <w:t xml:space="preserve">e-mail </w:t>
      </w:r>
      <w:sdt>
        <w:sdtPr>
          <w:rPr>
            <w:rFonts w:eastAsia="Calibri" w:cs="Arial"/>
          </w:rPr>
          <w:id w:val="-1085223508"/>
        </w:sdtPr>
        <w:sdtEndPr/>
        <w:sdtContent>
          <w:sdt>
            <w:sdtPr>
              <w:rPr>
                <w:rFonts w:eastAsia="Calibri" w:cs="Arial"/>
              </w:rPr>
              <w:id w:val="-1708406982"/>
            </w:sdtPr>
            <w:sdtEndPr/>
            <w:sdtContent>
              <w:hyperlink r:id="rId13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daneosobowe@myorlen.pl</w:t>
                </w:r>
              </w:hyperlink>
              <w:r w:rsidRPr="001F2F3B">
                <w:rPr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w każdej sprawie dotyczącej przetwarzania Pani/Pana danych osobowych. </w:t>
      </w:r>
    </w:p>
    <w:p w14:paraId="4DF3A564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przetwarzane:</w:t>
      </w:r>
    </w:p>
    <w:p w14:paraId="171CD003" w14:textId="77777777" w:rsidR="007B24DA" w:rsidRPr="001F2F3B" w:rsidRDefault="007B24DA" w:rsidP="00D05B58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weryfikacji poprawności i aktualności Pani/Pana danych, wiarygodności kontrahentów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(art. 6 ust. 1 lit. f Rozporządzenia Parlamentu Europejskiego i Rady (UE) 2016/679 z dnia 27.04.2016 r. w sprawie ochrony osób fizycznych w związku z przetwarzaniem danych osobowych i w sprawie swobodnego przepływu takich danych oraz uchylenia dyrektywy 95/46/WE (ogólne rozporządzenie o ochronie danych), dalej „</w:t>
      </w:r>
      <w:r w:rsidRPr="001F2F3B">
        <w:rPr>
          <w:rFonts w:ascii="Arial" w:eastAsia="Calibri" w:hAnsi="Arial" w:cs="Arial"/>
          <w:b/>
          <w:bCs/>
          <w:sz w:val="20"/>
          <w:szCs w:val="20"/>
        </w:rPr>
        <w:t>ROD</w:t>
      </w:r>
      <w:r w:rsidRPr="001F2F3B">
        <w:rPr>
          <w:rFonts w:ascii="Arial" w:eastAsia="Calibri" w:hAnsi="Arial" w:cs="Arial"/>
          <w:b/>
          <w:sz w:val="20"/>
          <w:szCs w:val="20"/>
        </w:rPr>
        <w:t>O</w:t>
      </w:r>
      <w:r w:rsidRPr="001F2F3B">
        <w:rPr>
          <w:rFonts w:ascii="Arial" w:eastAsia="Calibri" w:hAnsi="Arial" w:cs="Arial"/>
          <w:bCs/>
          <w:sz w:val="20"/>
          <w:szCs w:val="20"/>
        </w:rPr>
        <w:t>”);</w:t>
      </w:r>
    </w:p>
    <w:p w14:paraId="4764BF08" w14:textId="77777777" w:rsidR="007B24DA" w:rsidRPr="001F2F3B" w:rsidRDefault="007B24DA" w:rsidP="00D05B58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związku z prowadzonym postępowaniem zakupowym, w którym bierze Pani/Pan udział – podstawą prawną przetwarzania jest art. 6 ust. 1 lit. b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7F017BBB" w14:textId="77777777" w:rsidR="007B24DA" w:rsidRPr="001F2F3B" w:rsidRDefault="007B24DA" w:rsidP="00D05B58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dla celów wypełnienia obowiązków prawnych ciążących na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;</w:t>
      </w:r>
    </w:p>
    <w:p w14:paraId="76F4AF5D" w14:textId="77777777" w:rsidR="007B24DA" w:rsidRPr="001F2F3B" w:rsidRDefault="007B24DA" w:rsidP="00D05B58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 celu realizacji prawnie uzasadnionego interesu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polegającego na ewentualnym ustaleniu lub dochodzeniu roszczeń lub obronie przed roszczeniami – podstawą prawną przetwarzania jest prawnie uzasadniony interes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(art. 6 ust. 1 lit. f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).</w:t>
      </w:r>
    </w:p>
    <w:p w14:paraId="23F87B7F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w zakresie numeru REGON i PKD zostały pozyskane z publicznie dostępnych rejestrów.</w:t>
      </w:r>
    </w:p>
    <w:p w14:paraId="0EA68298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vertAlign w:val="superscript"/>
        </w:rPr>
        <w:footnoteReference w:id="1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</w:t>
      </w:r>
      <w:r w:rsidRPr="001F2F3B">
        <w:rPr>
          <w:rFonts w:eastAsia="Calibri" w:cs="Arial"/>
        </w:rPr>
        <w:t xml:space="preserve"> </w:t>
      </w:r>
      <w:r w:rsidRPr="001F2F3B">
        <w:rPr>
          <w:rFonts w:ascii="Arial" w:eastAsia="Calibri" w:hAnsi="Arial" w:cs="Arial"/>
          <w:sz w:val="20"/>
        </w:rPr>
        <w:t>jak również</w:t>
      </w:r>
      <w:r w:rsidRPr="001F2F3B">
        <w:rPr>
          <w:rFonts w:eastAsia="Calibri" w:cs="Arial"/>
          <w:sz w:val="20"/>
        </w:rPr>
        <w:t xml:space="preserve"> </w:t>
      </w:r>
      <w:r w:rsidRPr="001F2F3B">
        <w:rPr>
          <w:rFonts w:ascii="Arial" w:eastAsia="Calibri" w:hAnsi="Arial" w:cs="Arial"/>
          <w:sz w:val="20"/>
          <w:szCs w:val="20"/>
        </w:rPr>
        <w:t>podmiotom uzyskującym dostęp do danych w oparciu o przepisy z zakresu jawności informacji publicznej, w zakresie przewidzianym przez te przepisy.</w:t>
      </w:r>
    </w:p>
    <w:p w14:paraId="24ECB153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złożonej przez Panią/Pana oferty. Okres przetwarzania może zostać każdorazowo przedłużony o okres przedawnienia roszczeń, jeżeli przetwarzanie danych osobowych będzie niezbędne dla dochodzenia ewentualnych roszczeń lub obrony przed takimi roszczeniami przez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. </w:t>
      </w:r>
      <w:r w:rsidRPr="001F2F3B">
        <w:rPr>
          <w:rFonts w:ascii="Arial" w:eastAsia="Calibri" w:hAnsi="Arial" w:cs="Arial"/>
          <w:iCs/>
          <w:sz w:val="20"/>
          <w:szCs w:val="20"/>
        </w:rPr>
        <w:t>Po tym okresie dane będą przetwarzane jedynie w zakresie i przez czas wymagany przepisami prawa, w tym przepisami o rachunkowości oraz przepisami dotyczącymi archiwizacji.</w:t>
      </w:r>
    </w:p>
    <w:p w14:paraId="275B8828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prawo dostępu do treści danych oraz żądania ich sprostowania, usunięcia, ograniczenia przetwarzania oraz prawo do przenoszenia danych. </w:t>
      </w:r>
    </w:p>
    <w:p w14:paraId="7D83398C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Względem przetwarzania danych osobowych dla celów określonych w ust. 3 pkt 1 oraz pkt 4 przysługuje Pani/Panu prawo wniesienia sprzeciwu z przyczyn związanych z Pani/Pana szczególną sytuacją. Dla celów dowodowych,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 elektroniczną.</w:t>
      </w:r>
    </w:p>
    <w:p w14:paraId="2E43B9F4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7741967C" w14:textId="77777777" w:rsidR="007B24DA" w:rsidRPr="001F2F3B" w:rsidRDefault="007B24DA" w:rsidP="00D05B58">
      <w:pPr>
        <w:numPr>
          <w:ilvl w:val="0"/>
          <w:numId w:val="28"/>
        </w:numPr>
        <w:spacing w:after="60" w:line="259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Podanie danych jest wymagane przez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w celu wzięcia udziału w postępowaniu zakupowym. Brak podania danych będzie skutkował niemożliwością wzięcia udziału w prowadzonym postępowaniu zakupowym. </w:t>
      </w:r>
    </w:p>
    <w:p w14:paraId="2A3712E0" w14:textId="77777777" w:rsidR="007B24DA" w:rsidRPr="001F2F3B" w:rsidRDefault="007B24DA" w:rsidP="007B24DA">
      <w:pPr>
        <w:spacing w:after="6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DDBF0B9" w14:textId="77777777" w:rsidR="007B24DA" w:rsidRPr="001F2F3B" w:rsidRDefault="007B24DA" w:rsidP="007B24DA">
      <w:pPr>
        <w:keepNext/>
        <w:keepLines/>
        <w:spacing w:before="120" w:after="120"/>
        <w:jc w:val="both"/>
        <w:outlineLvl w:val="1"/>
        <w:rPr>
          <w:rFonts w:ascii="Arial" w:hAnsi="Arial" w:cs="Arial"/>
          <w:b/>
        </w:rPr>
      </w:pPr>
      <w:bookmarkStart w:id="1" w:name="_Toc184286475"/>
      <w:r w:rsidRPr="001F2F3B">
        <w:rPr>
          <w:rFonts w:ascii="Arial" w:hAnsi="Arial" w:cs="Arial"/>
          <w:b/>
        </w:rPr>
        <w:t>Osoby reprezentujące podmiot ubiegający się o zamówienie – klauzula stosowana w postępowaniach zakupowych</w:t>
      </w:r>
      <w:bookmarkEnd w:id="1"/>
      <w:r w:rsidRPr="001F2F3B">
        <w:rPr>
          <w:rFonts w:ascii="Arial" w:hAnsi="Arial" w:cs="Arial"/>
          <w:b/>
        </w:rPr>
        <w:t xml:space="preserve"> </w:t>
      </w:r>
    </w:p>
    <w:p w14:paraId="19AE986A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proofErr w:type="spellStart"/>
      <w:r w:rsidRPr="001F2F3B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spółka z ograniczoną odpowiedzialnością (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1F2F3B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5A19DE9E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e-mail </w:t>
      </w:r>
      <w:sdt>
        <w:sdtPr>
          <w:rPr>
            <w:rFonts w:ascii="Arial" w:eastAsia="Calibri" w:hAnsi="Arial" w:cs="Arial"/>
            <w:sz w:val="20"/>
            <w:szCs w:val="20"/>
          </w:rPr>
          <w:id w:val="1666505760"/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411668223"/>
            </w:sdtPr>
            <w:sdtEndPr/>
            <w:sdtContent>
              <w:hyperlink r:id="rId14" w:history="1">
                <w:r w:rsidRPr="001F2F3B">
                  <w:rPr>
                    <w:rFonts w:ascii="Arial" w:eastAsia="Calibri" w:hAnsi="Arial" w:cs="Arial"/>
                    <w:color w:val="0000FF" w:themeColor="hyperlink"/>
                    <w:sz w:val="20"/>
                    <w:szCs w:val="20"/>
                    <w:u w:val="single"/>
                  </w:rPr>
                  <w:t>daneosobowe.od@myorlen.pl</w:t>
                </w:r>
              </w:hyperlink>
            </w:sdtContent>
          </w:sdt>
        </w:sdtContent>
      </w:sdt>
      <w:r w:rsidRPr="001F2F3B">
        <w:rPr>
          <w:rFonts w:ascii="Arial" w:eastAsia="Calibri" w:hAnsi="Arial" w:cs="Arial"/>
          <w:sz w:val="20"/>
          <w:szCs w:val="20"/>
        </w:rPr>
        <w:t xml:space="preserve"> w każdej sprawie dotyczącej przetwarzania Pani/Pana danych osobowych.</w:t>
      </w:r>
    </w:p>
    <w:p w14:paraId="2D7E3183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zostały udostępnione przez podmiot, którego Pani/Pan reprezentuje w związku z prowadzonym przez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postępowaniem zakupowym oraz pozyskane przez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z rejestrów publicznych.</w:t>
      </w:r>
    </w:p>
    <w:p w14:paraId="5D3E2775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Zakres Pani/Pana danych osobowych przetwarzanych przez </w:t>
      </w:r>
      <w:proofErr w:type="spellStart"/>
      <w:r w:rsidRPr="001F2F3B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obejmuje imię i nazwisko, służbowe dane kontaktowe, informacje zawarte w rejestrach publicznych lub w pełnomocnictwie.</w:t>
      </w:r>
    </w:p>
    <w:p w14:paraId="347CAE8A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Pani/Pana dane osobowe będą przetwarzane w celu:</w:t>
      </w:r>
    </w:p>
    <w:p w14:paraId="2E40A15A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1) weryfikacji poprawności i aktualności Pani/Pana danych, wiarygodności kontrahentów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proofErr w:type="spellStart"/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1F2F3B">
        <w:rPr>
          <w:rFonts w:ascii="Arial" w:eastAsia="Calibri" w:hAnsi="Arial" w:cs="Arial"/>
          <w:bCs/>
          <w:sz w:val="20"/>
          <w:szCs w:val="20"/>
        </w:rPr>
        <w:t>(art. 6 ust. 1 lit. f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dalej „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bCs/>
          <w:sz w:val="20"/>
          <w:szCs w:val="20"/>
        </w:rPr>
        <w:t>”</w:t>
      </w:r>
      <w:r w:rsidRPr="001F2F3B">
        <w:rPr>
          <w:rFonts w:ascii="Arial" w:eastAsia="Calibri" w:hAnsi="Arial" w:cs="Arial"/>
          <w:sz w:val="20"/>
          <w:szCs w:val="20"/>
        </w:rPr>
        <w:t>);</w:t>
      </w:r>
    </w:p>
    <w:p w14:paraId="007ABC89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2) prowadzenia postępowania zakupowego przez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b/>
          <w:sz w:val="20"/>
          <w:szCs w:val="20"/>
        </w:rPr>
        <w:t xml:space="preserve">, </w:t>
      </w:r>
      <w:r w:rsidRPr="001F2F3B">
        <w:rPr>
          <w:rFonts w:ascii="Arial" w:eastAsia="Calibri" w:hAnsi="Arial" w:cs="Arial"/>
          <w:sz w:val="20"/>
          <w:szCs w:val="20"/>
        </w:rPr>
        <w:t xml:space="preserve">o które ubiega się reprezentowany przez Panią/Pana podmiot – podstawą prawną przetwarzania jest prawnie uzasadniony interes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oraz tego podmiotu, zgodnie art. 6 ust. 1 lit. f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 Prawnie uzasadniony interes polega na zapewnieniu wiarygodnej identyfikacji kontrahenta i osoby go reprezentującej;</w:t>
      </w:r>
    </w:p>
    <w:p w14:paraId="7F9F8824" w14:textId="77777777" w:rsidR="007B24DA" w:rsidRPr="001F2F3B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3) dla celów wypełnienia obowiązków prawnych ciążących na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1F2F3B">
        <w:rPr>
          <w:rFonts w:ascii="Arial" w:eastAsia="Calibri" w:hAnsi="Arial" w:cs="Arial"/>
          <w:b/>
          <w:sz w:val="20"/>
          <w:szCs w:val="20"/>
        </w:rPr>
        <w:t>RODO</w:t>
      </w:r>
      <w:r w:rsidRPr="001F2F3B">
        <w:rPr>
          <w:rFonts w:ascii="Arial" w:eastAsia="Calibri" w:hAnsi="Arial" w:cs="Arial"/>
          <w:sz w:val="20"/>
          <w:szCs w:val="20"/>
        </w:rPr>
        <w:t>.</w:t>
      </w:r>
    </w:p>
    <w:p w14:paraId="2636CC02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proofErr w:type="spellStart"/>
      <w:r w:rsidRPr="001F2F3B">
        <w:rPr>
          <w:rFonts w:ascii="Arial" w:eastAsia="Calibri" w:hAnsi="Arial" w:cs="Arial"/>
          <w:b/>
          <w:bCs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1F2F3B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  <w:r w:rsidRPr="001F2F3B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 jak również podmiotom uzyskującym dostęp do danych w oparciu o przepisy z zakresu jawności informacji publicznej, w zakresie przewidzianym przez te przepisy.</w:t>
      </w:r>
    </w:p>
    <w:p w14:paraId="1F3D4291" w14:textId="77777777" w:rsidR="007B24DA" w:rsidRPr="001F2F3B" w:rsidRDefault="007B24DA" w:rsidP="00D05B58">
      <w:pPr>
        <w:numPr>
          <w:ilvl w:val="0"/>
          <w:numId w:val="30"/>
        </w:numPr>
        <w:spacing w:after="1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oferty złożonej przez podmiot, który Pani/Pan reprezentuje. Okres przetwarzania może zostać każdorazowo przedłużony o okres przedawnienia roszczeń, jeżeli przetwarzanie danych osobowych będzie niezbędne dla dochodzenia ewentualnych roszczeń lub obrony przed takimi roszczeniami przez </w:t>
      </w:r>
      <w:proofErr w:type="spellStart"/>
      <w:r w:rsidRPr="001F2F3B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>. Po tym okresie dane będą przetwarzane jedynie w zakresie i przez czas wymagany przepisami prawa, w tym przepisami o rachunkowości oraz przepisami dotyczącymi archiwizacji.</w:t>
      </w:r>
    </w:p>
    <w:p w14:paraId="0C2F865A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>Przysługuje Pani/Panu prawo dostępu do treści danych, żądania ich sprostowania, usunięcia oraz ograniczenia przetwarzania.</w:t>
      </w:r>
    </w:p>
    <w:p w14:paraId="1641DDB9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t xml:space="preserve">Przysługuje Pani/Panu prawo wniesienia sprzeciwu względem przetwarzania danych osobowych w celu określonym w ust. 5 pkt 1)oraz w pkt 2) powyżej, z przyczyn związanych z Pani/Pana szczególną sytuacją. Dla celów dowodowych, </w:t>
      </w:r>
      <w:proofErr w:type="spellStart"/>
      <w:r w:rsidRPr="001F2F3B">
        <w:rPr>
          <w:rFonts w:ascii="Arial" w:eastAsia="Calibri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eastAsia="Calibri" w:hAnsi="Arial" w:cs="Arial"/>
          <w:sz w:val="20"/>
          <w:szCs w:val="20"/>
        </w:rPr>
        <w:t xml:space="preserve"> prosi o wnoszenie sprzeciwu drogą pisemną lub elektroniczną.</w:t>
      </w:r>
    </w:p>
    <w:p w14:paraId="77E3D06E" w14:textId="77777777" w:rsidR="007B24DA" w:rsidRPr="001F2F3B" w:rsidRDefault="007B24DA" w:rsidP="00D05B58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F2F3B">
        <w:rPr>
          <w:rFonts w:ascii="Arial" w:eastAsia="Calibri" w:hAnsi="Arial" w:cs="Arial"/>
          <w:sz w:val="20"/>
          <w:szCs w:val="20"/>
        </w:rPr>
        <w:lastRenderedPageBreak/>
        <w:t xml:space="preserve">Przysługuje Pani/Panu także prawo wniesienia skargi do Prezesa Urzędu Ochrony Danych Osobowych, gdy uzna Pani/Pan, że przetwarzanie Pani/Pana danych osobowych narusza przepisy </w:t>
      </w:r>
      <w:r w:rsidRPr="001F2F3B">
        <w:rPr>
          <w:rFonts w:ascii="Arial" w:hAnsi="Arial" w:cs="Arial"/>
          <w:sz w:val="20"/>
          <w:szCs w:val="20"/>
        </w:rPr>
        <w:t>umowy.</w:t>
      </w:r>
      <w:bookmarkStart w:id="2" w:name="_Toc520712885"/>
      <w:bookmarkEnd w:id="2"/>
    </w:p>
    <w:p w14:paraId="79BFFE13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5831151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03C385B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14AAC10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8B7B3B5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76150C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F125596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D6A285F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9B85ED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56D9E87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677B2E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1ED8142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F8489E2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AA72D4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803ECAE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99BBBDB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E946F02" w14:textId="77777777" w:rsidR="007B24DA" w:rsidRDefault="007B24DA" w:rsidP="007528CD">
      <w:pPr>
        <w:spacing w:after="120" w:line="240" w:lineRule="auto"/>
        <w:jc w:val="center"/>
        <w:rPr>
          <w:rFonts w:ascii="Arial" w:hAnsi="Arial" w:cs="Arial"/>
          <w:b/>
          <w:i/>
        </w:rPr>
      </w:pPr>
    </w:p>
    <w:p w14:paraId="7D624A7B" w14:textId="77777777" w:rsidR="007075E9" w:rsidRDefault="007075E9" w:rsidP="007528CD">
      <w:pPr>
        <w:spacing w:after="120" w:line="240" w:lineRule="auto"/>
        <w:jc w:val="center"/>
        <w:rPr>
          <w:rFonts w:ascii="Arial" w:hAnsi="Arial" w:cs="Arial"/>
          <w:b/>
          <w:i/>
        </w:rPr>
      </w:pPr>
    </w:p>
    <w:p w14:paraId="6319AF25" w14:textId="77777777" w:rsidR="007528CD" w:rsidRPr="009C3609" w:rsidRDefault="007528CD" w:rsidP="007528CD">
      <w:pPr>
        <w:pStyle w:val="Akapitzlist"/>
        <w:spacing w:after="60"/>
        <w:ind w:left="360"/>
        <w:jc w:val="both"/>
        <w:rPr>
          <w:rFonts w:ascii="Arial" w:hAnsi="Arial" w:cs="Arial"/>
          <w:b/>
        </w:rPr>
      </w:pPr>
    </w:p>
    <w:p w14:paraId="6B60FB93" w14:textId="77777777" w:rsidR="007528CD" w:rsidRPr="006E3436" w:rsidRDefault="007528CD" w:rsidP="007528CD">
      <w:pPr>
        <w:spacing w:after="60"/>
        <w:jc w:val="center"/>
        <w:rPr>
          <w:rFonts w:ascii="Arial" w:hAnsi="Arial" w:cs="Arial"/>
          <w:b/>
          <w:color w:val="548DD4" w:themeColor="text2" w:themeTint="99"/>
          <w:sz w:val="20"/>
          <w:szCs w:val="20"/>
        </w:rPr>
      </w:pPr>
    </w:p>
    <w:p w14:paraId="33AC6F16" w14:textId="77777777" w:rsidR="007528CD" w:rsidRDefault="007528CD" w:rsidP="007528CD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792E614D" w14:textId="77777777" w:rsidR="007528CD" w:rsidRPr="00BB250C" w:rsidRDefault="007528CD" w:rsidP="007528CD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05259F82" w14:textId="77777777" w:rsidR="005418F3" w:rsidRDefault="005418F3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FA92CE2" w14:textId="77777777" w:rsidR="00553C5C" w:rsidRDefault="00553C5C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5C324D75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ECAB5BE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3A2FE21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40A4CFFD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66E25D1B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4039F378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DFD872B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9A9EE91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8539C01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2E46C7B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490F964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1949518E" w14:textId="77777777" w:rsidR="00633868" w:rsidRDefault="00633868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C53A8B3" w14:textId="77777777" w:rsidR="00F2671B" w:rsidRDefault="00F2671B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251AD857" w14:textId="77777777" w:rsidR="00F00A7A" w:rsidRDefault="00F00A7A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0D104066" w14:textId="77777777" w:rsidR="007E4092" w:rsidRDefault="007E4092" w:rsidP="00553C5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4248"/>
        <w:gridCol w:w="1195"/>
        <w:gridCol w:w="3737"/>
      </w:tblGrid>
      <w:tr w:rsidR="00F00A7A" w:rsidRPr="00A74538" w14:paraId="789AA605" w14:textId="77777777" w:rsidTr="00A21A1F">
        <w:trPr>
          <w:trHeight w:val="80"/>
        </w:trPr>
        <w:tc>
          <w:tcPr>
            <w:tcW w:w="9180" w:type="dxa"/>
            <w:gridSpan w:val="3"/>
          </w:tcPr>
          <w:p w14:paraId="206155E8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bookmarkStart w:id="3" w:name="_Toc412559735"/>
          </w:p>
          <w:p w14:paraId="3F3E0299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4E0F19F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D6FE5F9" w14:textId="77777777" w:rsidR="007D3A42" w:rsidRDefault="007D3A42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ACEF8D3" w14:textId="34A23249" w:rsidR="00F00A7A" w:rsidRPr="00A74538" w:rsidRDefault="008A3448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8A3448">
              <w:rPr>
                <w:rFonts w:ascii="Arial" w:hAnsi="Arial" w:cs="Arial"/>
                <w:b/>
              </w:rPr>
              <w:t>[</w:t>
            </w:r>
            <w:r w:rsidRPr="00925747">
              <w:rPr>
                <w:rFonts w:ascii="Arial" w:hAnsi="Arial" w:cs="Arial"/>
                <w:b/>
              </w:rPr>
              <w:t xml:space="preserve">Załącznik </w:t>
            </w:r>
            <w:r w:rsidRPr="00925747">
              <w:rPr>
                <w:rFonts w:ascii="Arial" w:hAnsi="Arial" w:cs="Arial"/>
                <w:b/>
                <w:color w:val="000000" w:themeColor="text1"/>
              </w:rPr>
              <w:t>nr 1.</w:t>
            </w:r>
            <w:r w:rsidR="00925747" w:rsidRPr="00925747"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925747" w:rsidRPr="00925747">
              <w:rPr>
                <w:rFonts w:ascii="Arial" w:hAnsi="Arial" w:cs="Arial"/>
                <w:b/>
                <w:color w:val="0070C0"/>
              </w:rPr>
              <w:t>.</w:t>
            </w:r>
            <w:r w:rsidRPr="00925747">
              <w:rPr>
                <w:rFonts w:ascii="Arial" w:hAnsi="Arial" w:cs="Arial"/>
                <w:b/>
                <w:color w:val="0070C0"/>
              </w:rPr>
              <w:t xml:space="preserve"> </w:t>
            </w:r>
            <w:r w:rsidR="00F00A7A" w:rsidRPr="00925747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00A7A">
              <w:rPr>
                <w:rFonts w:ascii="Arial" w:eastAsia="Calibri" w:hAnsi="Arial" w:cs="Arial"/>
                <w:sz w:val="20"/>
                <w:szCs w:val="20"/>
              </w:rPr>
              <w:t>Zapytania ofertowego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>]</w:t>
            </w:r>
          </w:p>
          <w:p w14:paraId="6BA2AEA8" w14:textId="77777777" w:rsidR="00925747" w:rsidRDefault="00925747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112C706D" w14:textId="7BF47112" w:rsidR="00F00A7A" w:rsidRPr="009424A8" w:rsidRDefault="00F00A7A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</w:pPr>
            <w:r w:rsidRPr="009424A8"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  <w:t>(jeśli dotyczy)</w:t>
            </w:r>
          </w:p>
          <w:p w14:paraId="70E1BAC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EC7FC9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9326759" w14:textId="50112AE9" w:rsidR="00F00A7A" w:rsidRPr="00C70F2B" w:rsidRDefault="00F00A7A" w:rsidP="00A21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Ustanowienie Pełnomocnika dla </w:t>
            </w:r>
            <w:r w:rsidR="00942D09" w:rsidRPr="00C70F2B">
              <w:rPr>
                <w:rFonts w:ascii="Arial" w:eastAsia="Calibri" w:hAnsi="Arial" w:cs="Arial"/>
                <w:b/>
                <w:sz w:val="28"/>
                <w:szCs w:val="28"/>
              </w:rPr>
              <w:t>Dostawców</w:t>
            </w:r>
            <w:r w:rsidR="0012383F"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>wspólnie ubiegających się o udzielenie zamówienia (konsorcjum)</w:t>
            </w:r>
          </w:p>
          <w:bookmarkEnd w:id="3"/>
          <w:p w14:paraId="1DB3C58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4ACCF97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4A492A5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00A7A" w:rsidRPr="00A74538" w14:paraId="303096E1" w14:textId="77777777" w:rsidTr="00A21A1F">
        <w:tc>
          <w:tcPr>
            <w:tcW w:w="9180" w:type="dxa"/>
            <w:gridSpan w:val="3"/>
          </w:tcPr>
          <w:p w14:paraId="5FE0051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4EF181C5" w14:textId="77777777" w:rsidTr="00A21A1F">
        <w:tc>
          <w:tcPr>
            <w:tcW w:w="4248" w:type="dxa"/>
          </w:tcPr>
          <w:p w14:paraId="531906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Dotyczy podmiotów, które składają wspólną ofertę także spółek cywilnych</w:t>
            </w:r>
          </w:p>
        </w:tc>
        <w:tc>
          <w:tcPr>
            <w:tcW w:w="1195" w:type="dxa"/>
            <w:vAlign w:val="bottom"/>
          </w:tcPr>
          <w:p w14:paraId="0227219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  <w:tcBorders>
              <w:top w:val="single" w:sz="4" w:space="0" w:color="auto"/>
            </w:tcBorders>
          </w:tcPr>
          <w:p w14:paraId="323FA6D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miejscowość i data</w:t>
            </w:r>
          </w:p>
        </w:tc>
      </w:tr>
      <w:tr w:rsidR="00F00A7A" w:rsidRPr="00A74538" w14:paraId="0B2746CC" w14:textId="77777777" w:rsidTr="00A21A1F">
        <w:tc>
          <w:tcPr>
            <w:tcW w:w="4248" w:type="dxa"/>
          </w:tcPr>
          <w:p w14:paraId="220C3B5C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4A4DF54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2BC6F810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2A6E248B" w14:textId="77777777" w:rsidTr="00A21A1F">
        <w:tc>
          <w:tcPr>
            <w:tcW w:w="4248" w:type="dxa"/>
          </w:tcPr>
          <w:p w14:paraId="7CD3B06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6024989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76FEEC3D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MyORLEN</w:t>
            </w:r>
            <w:proofErr w:type="spellEnd"/>
          </w:p>
          <w:p w14:paraId="2CB9C5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C7F0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5765AF3E" w14:textId="77777777" w:rsidTr="00A21A1F">
        <w:tc>
          <w:tcPr>
            <w:tcW w:w="4248" w:type="dxa"/>
          </w:tcPr>
          <w:p w14:paraId="5E7CBF5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1195" w:type="dxa"/>
          </w:tcPr>
          <w:p w14:paraId="72C534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126C14C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0052FC42" w14:textId="77777777" w:rsidTr="00A21A1F">
        <w:tc>
          <w:tcPr>
            <w:tcW w:w="9180" w:type="dxa"/>
            <w:gridSpan w:val="3"/>
          </w:tcPr>
          <w:p w14:paraId="7300CA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57555AC7" w14:textId="77777777" w:rsidTr="00A21A1F">
        <w:tc>
          <w:tcPr>
            <w:tcW w:w="9180" w:type="dxa"/>
            <w:gridSpan w:val="3"/>
          </w:tcPr>
          <w:p w14:paraId="0AA42CB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0885FC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0ACEF12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006C7FA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 niżej podpisani uprawnieni do reprezentacji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: </w:t>
      </w:r>
    </w:p>
    <w:p w14:paraId="5F32A07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3443DBB0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2A4FC794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  <w:r w:rsidRPr="00A74538">
        <w:rPr>
          <w:rFonts w:ascii="Arial" w:eastAsia="Calibri" w:hAnsi="Arial" w:cs="Arial"/>
          <w:sz w:val="20"/>
          <w:szCs w:val="20"/>
          <w:lang w:val="cs-CZ"/>
        </w:rPr>
        <w:t>_________________________________________</w:t>
      </w:r>
    </w:p>
    <w:p w14:paraId="51A84E09" w14:textId="77777777" w:rsidR="00F00A7A" w:rsidRPr="00A74538" w:rsidRDefault="00F00A7A" w:rsidP="00F00A7A">
      <w:pPr>
        <w:tabs>
          <w:tab w:val="left" w:pos="6398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ab/>
      </w:r>
    </w:p>
    <w:p w14:paraId="40C67DD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9D79C3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F91D441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1888CABC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52D6515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2FBFFB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88D6898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03F25EA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0425BF1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7211626" w14:textId="54518AE7" w:rsidR="00F00A7A" w:rsidRPr="00F330A2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Ubiegając się wspólnie o zamówienie w postępowaniu na:</w:t>
      </w:r>
      <w:r w:rsidRPr="00F330A2">
        <w:rPr>
          <w:rFonts w:ascii="Arial" w:eastAsia="Calibri" w:hAnsi="Arial" w:cs="Arial"/>
          <w:sz w:val="20"/>
          <w:szCs w:val="20"/>
        </w:rPr>
        <w:t xml:space="preserve"> </w:t>
      </w:r>
      <w:r w:rsidRPr="009C3609">
        <w:rPr>
          <w:rFonts w:ascii="Arial" w:eastAsia="Calibri" w:hAnsi="Arial" w:cs="Arial"/>
          <w:sz w:val="20"/>
        </w:rPr>
        <w:t>„</w:t>
      </w:r>
      <w:r w:rsidRPr="00EA7D04">
        <w:rPr>
          <w:rFonts w:ascii="Arial" w:eastAsia="Calibri" w:hAnsi="Arial" w:cs="Arial"/>
          <w:bCs/>
          <w:sz w:val="20"/>
        </w:rPr>
        <w:t>[•]</w:t>
      </w:r>
      <w:r w:rsidRPr="009C3609">
        <w:rPr>
          <w:rFonts w:ascii="Arial" w:eastAsia="Calibri" w:hAnsi="Arial" w:cs="Arial"/>
          <w:sz w:val="20"/>
        </w:rPr>
        <w:t>’’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ustanawiamy: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B712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E105AE7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swoim pełnomocnikiem do reprezentowania w postępowaniu o udzielenie zamówienia i zawarcia Umowy.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647C2E2D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B04618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21DF7B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63"/>
      </w:tblGrid>
      <w:tr w:rsidR="00F00A7A" w:rsidRPr="00A74538" w14:paraId="6ED116D9" w14:textId="77777777" w:rsidTr="00A21A1F">
        <w:trPr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14:paraId="12B6185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717E1764" w14:textId="77777777" w:rsidTr="00A21A1F">
        <w:trPr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14:paraId="666681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podpisy osób wskazanych w dokumencie uprawniającym </w:t>
            </w:r>
          </w:p>
          <w:p w14:paraId="0573056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do występowania w obrocie prawnym </w:t>
            </w:r>
          </w:p>
          <w:p w14:paraId="28A232A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lub posiadających stosowne pełnomocnictwo</w:t>
            </w:r>
          </w:p>
        </w:tc>
      </w:tr>
    </w:tbl>
    <w:p w14:paraId="0D5458A8" w14:textId="77777777" w:rsidR="00F00A7A" w:rsidRDefault="00F00A7A" w:rsidP="00F00A7A">
      <w:pPr>
        <w:spacing w:after="0" w:line="240" w:lineRule="auto"/>
        <w:jc w:val="right"/>
        <w:rPr>
          <w:rFonts w:ascii="Arial" w:hAnsi="Arial" w:cs="Arial"/>
        </w:rPr>
      </w:pPr>
    </w:p>
    <w:p w14:paraId="77D9EC49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br w:type="page"/>
      </w:r>
    </w:p>
    <w:p w14:paraId="071B6534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957ED0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B1EC676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E2528B5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3405BD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86405DE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3FF2A7C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1C81B67" w14:textId="77777777" w:rsidR="00A318C7" w:rsidRPr="00F94D8D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860B86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B55BCD" w14:textId="70FCEAA8" w:rsidR="00521391" w:rsidRPr="009424A8" w:rsidRDefault="009424A8" w:rsidP="009424A8">
      <w:pPr>
        <w:tabs>
          <w:tab w:val="left" w:pos="567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sz w:val="40"/>
          <w:szCs w:val="40"/>
          <w:u w:val="single"/>
        </w:rPr>
        <w:t xml:space="preserve">2. </w:t>
      </w:r>
      <w:r w:rsidR="00521391" w:rsidRPr="009424A8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MERYTORYCZNE / TECHNICZNE</w:t>
      </w:r>
    </w:p>
    <w:p w14:paraId="21A8FAE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7550D6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70B011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D33CFD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FFCFA0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B75B78F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4FCAD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87510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335817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9D34D4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D3A67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B69159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0AF17F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71DD8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DF9B56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86054F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EEA5705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2603D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FC0EB7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6AAD95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3D63C90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D832FD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5098D74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CC66AA" w14:textId="77777777" w:rsidR="009424A8" w:rsidRDefault="009424A8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CE88CA2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1F7EA1A" w14:textId="77777777" w:rsidR="007D3A42" w:rsidRDefault="007D3A4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1F9911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2B60104" w14:textId="6F5BB3AD" w:rsidR="008E6EEC" w:rsidRDefault="00521391" w:rsidP="00521391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lastRenderedPageBreak/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="007E4092" w:rsidRPr="007B24DA">
        <w:rPr>
          <w:rFonts w:ascii="Arial" w:hAnsi="Arial" w:cs="Arial"/>
          <w:b/>
          <w:bCs/>
          <w:color w:val="000000" w:themeColor="text1"/>
        </w:rPr>
        <w:t>nr 2.</w:t>
      </w:r>
      <w:r w:rsidR="007B24DA" w:rsidRPr="007B24DA">
        <w:rPr>
          <w:rFonts w:ascii="Arial" w:hAnsi="Arial" w:cs="Arial"/>
          <w:b/>
          <w:bCs/>
          <w:color w:val="000000" w:themeColor="text1"/>
        </w:rPr>
        <w:t>2</w:t>
      </w:r>
      <w:r w:rsidR="007E4092"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53A1D2D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F336F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65903309" w14:textId="743E77D2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1F2F3B">
        <w:rPr>
          <w:rFonts w:ascii="Arial" w:hAnsi="Arial" w:cs="Arial"/>
          <w:b/>
        </w:rPr>
        <w:t xml:space="preserve">Wykaz zrealizowanych </w:t>
      </w:r>
      <w:r w:rsidR="00493AF5">
        <w:rPr>
          <w:rFonts w:ascii="Arial" w:hAnsi="Arial" w:cs="Arial"/>
          <w:b/>
        </w:rPr>
        <w:t>usług</w:t>
      </w:r>
    </w:p>
    <w:p w14:paraId="6802DEE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12DF658" w14:textId="50F7AAF8" w:rsidR="007B24DA" w:rsidRPr="00490E4C" w:rsidRDefault="007B24DA" w:rsidP="00CC062A">
      <w:pPr>
        <w:shd w:val="clear" w:color="auto" w:fill="FFFFFF" w:themeFill="background1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C062A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Pr="00CC062A">
        <w:rPr>
          <w:rFonts w:ascii="Arial" w:eastAsia="Calibri" w:hAnsi="Arial" w:cs="Arial"/>
          <w:b/>
          <w:sz w:val="20"/>
          <w:szCs w:val="20"/>
        </w:rPr>
        <w:t>„</w:t>
      </w:r>
      <w:r w:rsidR="009D5BF3" w:rsidRPr="009D5BF3">
        <w:rPr>
          <w:rFonts w:ascii="Arial" w:hAnsi="Arial" w:cs="Arial"/>
          <w:b/>
          <w:sz w:val="20"/>
          <w:szCs w:val="20"/>
        </w:rPr>
        <w:t xml:space="preserve">Przeglądy, konserwacje i naprawy systemów zabezpieczeń  i podręcznego sprzętu ppoż. w nieruchomościach </w:t>
      </w:r>
      <w:proofErr w:type="spellStart"/>
      <w:r w:rsidR="009D5BF3" w:rsidRPr="009D5BF3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9D5BF3" w:rsidRPr="009D5BF3">
        <w:rPr>
          <w:rFonts w:ascii="Arial" w:hAnsi="Arial" w:cs="Arial"/>
          <w:b/>
          <w:sz w:val="20"/>
          <w:szCs w:val="20"/>
        </w:rPr>
        <w:t xml:space="preserve"> sp. z o.o. w Regionie Wielkopolskim</w:t>
      </w:r>
      <w:r w:rsidRPr="00CC062A">
        <w:rPr>
          <w:rFonts w:ascii="Arial" w:hAnsi="Arial" w:cs="Arial"/>
          <w:b/>
          <w:bCs/>
          <w:i/>
          <w:sz w:val="20"/>
          <w:szCs w:val="20"/>
        </w:rPr>
        <w:t>”</w:t>
      </w:r>
      <w:r w:rsidRPr="00CC062A">
        <w:rPr>
          <w:rFonts w:ascii="Arial" w:eastAsia="Calibri" w:hAnsi="Arial" w:cs="Arial"/>
          <w:b/>
          <w:sz w:val="20"/>
          <w:szCs w:val="20"/>
        </w:rPr>
        <w:t>, nr</w:t>
      </w:r>
      <w:r w:rsidR="0078220D">
        <w:rPr>
          <w:rFonts w:ascii="Arial" w:eastAsia="Calibri" w:hAnsi="Arial" w:cs="Arial"/>
          <w:b/>
          <w:sz w:val="20"/>
          <w:szCs w:val="20"/>
        </w:rPr>
        <w:t xml:space="preserve"> </w:t>
      </w:r>
      <w:r w:rsidR="00A02F41" w:rsidRPr="00A02F41">
        <w:rPr>
          <w:rFonts w:ascii="Arial" w:hAnsi="Arial" w:cs="Arial"/>
          <w:b/>
          <w:bCs/>
          <w:sz w:val="20"/>
          <w:szCs w:val="20"/>
        </w:rPr>
        <w:t>MYORLEN/2/000006/26</w:t>
      </w:r>
      <w:r w:rsidR="009D5BF3">
        <w:rPr>
          <w:rFonts w:ascii="Arial" w:hAnsi="Arial" w:cs="Arial"/>
          <w:b/>
          <w:bCs/>
          <w:sz w:val="20"/>
          <w:szCs w:val="20"/>
        </w:rPr>
        <w:t>,</w:t>
      </w:r>
      <w:r w:rsidRPr="00CC062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C062A">
        <w:rPr>
          <w:rFonts w:ascii="Arial" w:hAnsi="Arial" w:cs="Arial"/>
          <w:sz w:val="20"/>
          <w:szCs w:val="20"/>
        </w:rPr>
        <w:t xml:space="preserve">w celu dokonania przez Zamawiającego oceny spełniania warunku </w:t>
      </w:r>
      <w:r w:rsidRPr="007A7B9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opisanego w </w:t>
      </w:r>
      <w:r w:rsidR="00CC062A" w:rsidRPr="007A7B9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§ 7 ust. 3 pkt 2) lit. a) Zapytania ofertowego </w:t>
      </w:r>
      <w:r w:rsidRPr="007A7B99">
        <w:rPr>
          <w:rFonts w:ascii="Arial" w:hAnsi="Arial" w:cs="Arial"/>
          <w:sz w:val="20"/>
          <w:szCs w:val="20"/>
          <w:shd w:val="clear" w:color="auto" w:fill="FFFFFF" w:themeFill="background1"/>
        </w:rPr>
        <w:t>przedstawiamy</w:t>
      </w:r>
      <w:r w:rsidRPr="007A7B99">
        <w:rPr>
          <w:rFonts w:ascii="Arial" w:hAnsi="Arial" w:cs="Arial"/>
          <w:sz w:val="20"/>
          <w:szCs w:val="20"/>
        </w:rPr>
        <w:t xml:space="preserve"> wykaz następujących </w:t>
      </w:r>
      <w:r w:rsidRPr="007A7B99">
        <w:rPr>
          <w:rFonts w:ascii="Arial" w:hAnsi="Arial" w:cs="Arial"/>
          <w:b/>
          <w:bCs/>
          <w:sz w:val="20"/>
          <w:szCs w:val="20"/>
        </w:rPr>
        <w:t xml:space="preserve">zrealizowanych </w:t>
      </w:r>
      <w:r w:rsidR="009D5BF3" w:rsidRPr="007A7B99">
        <w:rPr>
          <w:rFonts w:ascii="Arial" w:hAnsi="Arial" w:cs="Arial"/>
          <w:b/>
          <w:bCs/>
          <w:sz w:val="20"/>
          <w:szCs w:val="20"/>
        </w:rPr>
        <w:t>usług</w:t>
      </w:r>
      <w:r w:rsidRPr="007A7B99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pPr w:leftFromText="141" w:rightFromText="141" w:vertAnchor="text" w:horzAnchor="page" w:tblpX="1350" w:tblpY="2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2432"/>
        <w:gridCol w:w="2141"/>
        <w:gridCol w:w="1702"/>
        <w:gridCol w:w="2644"/>
      </w:tblGrid>
      <w:tr w:rsidR="009D5BF3" w:rsidRPr="001F2F3B" w14:paraId="079130EB" w14:textId="77777777" w:rsidTr="009D5BF3">
        <w:trPr>
          <w:trHeight w:val="274"/>
        </w:trPr>
        <w:tc>
          <w:tcPr>
            <w:tcW w:w="206" w:type="pct"/>
            <w:vMerge w:val="restart"/>
            <w:shd w:val="clear" w:color="auto" w:fill="F2DBDB" w:themeFill="accent2" w:themeFillTint="33"/>
            <w:vAlign w:val="center"/>
          </w:tcPr>
          <w:p w14:paraId="6B50712C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081291B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307" w:type="pct"/>
            <w:vMerge w:val="restart"/>
            <w:shd w:val="clear" w:color="auto" w:fill="F2DBDB" w:themeFill="accent2" w:themeFillTint="33"/>
            <w:vAlign w:val="center"/>
          </w:tcPr>
          <w:p w14:paraId="4B6C95CF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Przedmiot Zakupu</w:t>
            </w: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2066" w:type="pct"/>
            <w:gridSpan w:val="2"/>
            <w:shd w:val="clear" w:color="auto" w:fill="F2DBDB" w:themeFill="accent2" w:themeFillTint="33"/>
            <w:vAlign w:val="center"/>
          </w:tcPr>
          <w:p w14:paraId="1FBC03DD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1421" w:type="pct"/>
            <w:vMerge w:val="restart"/>
            <w:shd w:val="clear" w:color="auto" w:fill="F2DBDB" w:themeFill="accent2" w:themeFillTint="33"/>
            <w:vAlign w:val="center"/>
          </w:tcPr>
          <w:p w14:paraId="751F44AE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Odbiorca</w:t>
            </w:r>
          </w:p>
          <w:p w14:paraId="4B9AAAA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9D5BF3" w:rsidRPr="001F2F3B" w14:paraId="4E2EFD81" w14:textId="77777777" w:rsidTr="009D5BF3">
        <w:trPr>
          <w:trHeight w:val="419"/>
        </w:trPr>
        <w:tc>
          <w:tcPr>
            <w:tcW w:w="206" w:type="pct"/>
            <w:vMerge/>
            <w:shd w:val="clear" w:color="auto" w:fill="F2DBDB" w:themeFill="accent2" w:themeFillTint="33"/>
            <w:vAlign w:val="center"/>
          </w:tcPr>
          <w:p w14:paraId="680E6AF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7" w:type="pct"/>
            <w:vMerge/>
            <w:shd w:val="clear" w:color="auto" w:fill="F2F2F2"/>
          </w:tcPr>
          <w:p w14:paraId="0C2A0CB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shd w:val="clear" w:color="auto" w:fill="F2DBDB" w:themeFill="accent2" w:themeFillTint="33"/>
            <w:vAlign w:val="center"/>
          </w:tcPr>
          <w:p w14:paraId="443604BF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6760E56E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14" w:type="pct"/>
            <w:shd w:val="clear" w:color="auto" w:fill="F2DBDB" w:themeFill="accent2" w:themeFillTint="33"/>
            <w:vAlign w:val="center"/>
          </w:tcPr>
          <w:p w14:paraId="0B4EA932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63BD9CC8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421" w:type="pct"/>
            <w:vMerge/>
            <w:shd w:val="clear" w:color="auto" w:fill="F2F2F2"/>
            <w:vAlign w:val="center"/>
          </w:tcPr>
          <w:p w14:paraId="08D0D2AD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D5BF3" w:rsidRPr="001F2F3B" w14:paraId="4EA5E15D" w14:textId="77777777" w:rsidTr="009D5BF3">
        <w:trPr>
          <w:trHeight w:val="204"/>
        </w:trPr>
        <w:tc>
          <w:tcPr>
            <w:tcW w:w="206" w:type="pct"/>
            <w:vAlign w:val="center"/>
          </w:tcPr>
          <w:p w14:paraId="7BC022B7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07" w:type="pct"/>
          </w:tcPr>
          <w:p w14:paraId="1500B30E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6E1DB3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vAlign w:val="center"/>
          </w:tcPr>
          <w:p w14:paraId="31A33FCB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14" w:type="pct"/>
            <w:vAlign w:val="center"/>
          </w:tcPr>
          <w:p w14:paraId="5ED329C8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48E6C6E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6939C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7DA4110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AFEDE5F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D5BF3" w:rsidRPr="001F2F3B" w14:paraId="4B00F85F" w14:textId="77777777" w:rsidTr="009D5BF3">
        <w:trPr>
          <w:trHeight w:val="189"/>
        </w:trPr>
        <w:tc>
          <w:tcPr>
            <w:tcW w:w="206" w:type="pct"/>
            <w:vAlign w:val="center"/>
          </w:tcPr>
          <w:p w14:paraId="4CC39A8E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07" w:type="pct"/>
          </w:tcPr>
          <w:p w14:paraId="070D176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C47676B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vAlign w:val="center"/>
          </w:tcPr>
          <w:p w14:paraId="7A5732A8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14" w:type="pct"/>
            <w:vAlign w:val="center"/>
          </w:tcPr>
          <w:p w14:paraId="7E3F5F79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5CFFB6E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9188FD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E52EF5E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EB5AED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D5BF3" w:rsidRPr="001F2F3B" w14:paraId="381CE199" w14:textId="77777777" w:rsidTr="009D5BF3">
        <w:trPr>
          <w:trHeight w:val="218"/>
        </w:trPr>
        <w:tc>
          <w:tcPr>
            <w:tcW w:w="206" w:type="pct"/>
            <w:vAlign w:val="center"/>
          </w:tcPr>
          <w:p w14:paraId="7F452A00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07" w:type="pct"/>
          </w:tcPr>
          <w:p w14:paraId="1B694BDF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19065E1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51" w:type="pct"/>
            <w:vAlign w:val="center"/>
          </w:tcPr>
          <w:p w14:paraId="0BA1479A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14" w:type="pct"/>
            <w:vAlign w:val="center"/>
          </w:tcPr>
          <w:p w14:paraId="454490C6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394C2614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95D9353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5E9AA9F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0437CF1" w14:textId="77777777" w:rsidR="009D5BF3" w:rsidRPr="001F2F3B" w:rsidRDefault="009D5BF3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7077F54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291531BE" w14:textId="77777777" w:rsidR="009D5BF3" w:rsidRDefault="009D5BF3" w:rsidP="007B24DA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47870846" w14:textId="2888F469" w:rsidR="007B24DA" w:rsidRPr="001F2F3B" w:rsidRDefault="007B24DA" w:rsidP="007B24DA">
      <w:pPr>
        <w:jc w:val="both"/>
        <w:rPr>
          <w:rFonts w:ascii="Arial" w:hAnsi="Arial" w:cs="Arial"/>
          <w:i/>
          <w:sz w:val="20"/>
          <w:szCs w:val="20"/>
        </w:rPr>
      </w:pPr>
      <w:r w:rsidRPr="001F2F3B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1F2F3B">
        <w:rPr>
          <w:rFonts w:ascii="Arial" w:hAnsi="Arial" w:cs="Arial"/>
          <w:i/>
          <w:sz w:val="20"/>
          <w:szCs w:val="20"/>
        </w:rPr>
        <w:t>z przedstawionego w wykazie opisu przedmiotu zakupu musi jednoznacznie wynikać spełnianie warunku udziału w Postępowaniu określonego przez Zamawiającego.</w:t>
      </w:r>
    </w:p>
    <w:p w14:paraId="22554EEE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DC1D0B6" w14:textId="582414AA" w:rsidR="007B24DA" w:rsidRPr="001F2F3B" w:rsidRDefault="007B24DA" w:rsidP="007B24DA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Do wykazu należy dołączyć dowody potwierdzające, że </w:t>
      </w:r>
      <w:r w:rsidR="009D5BF3">
        <w:rPr>
          <w:rFonts w:ascii="Arial" w:hAnsi="Arial" w:cs="Arial"/>
          <w:b/>
          <w:i/>
          <w:color w:val="FF0000"/>
          <w:sz w:val="20"/>
          <w:szCs w:val="20"/>
          <w:u w:val="single"/>
        </w:rPr>
        <w:t>usługi</w:t>
      </w: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zostały wykonane należycie.</w:t>
      </w:r>
    </w:p>
    <w:p w14:paraId="4F709E33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7B24DA" w:rsidRPr="001F2F3B" w14:paraId="70C0D5FE" w14:textId="77777777" w:rsidTr="00AC6AA3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2E71DA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0D18D2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6220D3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0582645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7B24DA" w:rsidRPr="001F2F3B" w14:paraId="4A0E9891" w14:textId="77777777" w:rsidTr="00AC6AA3">
        <w:trPr>
          <w:cantSplit/>
          <w:trHeight w:val="674"/>
          <w:jc w:val="center"/>
        </w:trPr>
        <w:tc>
          <w:tcPr>
            <w:tcW w:w="316" w:type="pct"/>
          </w:tcPr>
          <w:p w14:paraId="30DE62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5E7820B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18C6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2686AA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3ACF9ED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0FC3DF95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A4B8BD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0F684EB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316A3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73CE8BC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0120BF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385835" w14:textId="77777777" w:rsidR="0078220D" w:rsidRDefault="0078220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098C301" w14:textId="77777777" w:rsidR="0078220D" w:rsidRDefault="0078220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70885ED" w14:textId="5C1EF8A6" w:rsidR="00521391" w:rsidRDefault="004C05CC" w:rsidP="004C05CC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4C05CC">
        <w:rPr>
          <w:rFonts w:ascii="Arial" w:hAnsi="Arial" w:cs="Arial"/>
        </w:rPr>
        <w:t>[</w:t>
      </w:r>
      <w:r w:rsidRPr="004C05CC">
        <w:rPr>
          <w:rFonts w:ascii="Arial" w:hAnsi="Arial" w:cs="Arial"/>
          <w:b/>
          <w:bCs/>
        </w:rPr>
        <w:t>Załącznik nr 2.3</w:t>
      </w:r>
      <w:r w:rsidRPr="004C05CC">
        <w:rPr>
          <w:rFonts w:ascii="Arial" w:hAnsi="Arial" w:cs="Arial"/>
        </w:rPr>
        <w:t xml:space="preserve"> do Zapytania ofertowego]</w:t>
      </w:r>
    </w:p>
    <w:p w14:paraId="2425C3A2" w14:textId="31F113EF" w:rsidR="00521391" w:rsidRDefault="00C232E8" w:rsidP="00C232E8">
      <w:pPr>
        <w:tabs>
          <w:tab w:val="left" w:pos="6752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D2B276B" w14:textId="77777777" w:rsidR="007A7B99" w:rsidRPr="007A7B99" w:rsidRDefault="00355D9F" w:rsidP="00355D9F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DD2904">
        <w:rPr>
          <w:rFonts w:ascii="Arial" w:hAnsi="Arial" w:cs="Arial"/>
          <w:b/>
          <w:sz w:val="20"/>
          <w:szCs w:val="20"/>
        </w:rPr>
        <w:t xml:space="preserve">Informacja o </w:t>
      </w:r>
      <w:r w:rsidRPr="007A7B99">
        <w:rPr>
          <w:rFonts w:ascii="Arial" w:hAnsi="Arial" w:cs="Arial"/>
          <w:b/>
          <w:sz w:val="20"/>
          <w:szCs w:val="20"/>
        </w:rPr>
        <w:t xml:space="preserve">osobie/osobach posiadającej/posiadających </w:t>
      </w:r>
      <w:r w:rsidRPr="007A7B99">
        <w:rPr>
          <w:rFonts w:ascii="Arial" w:eastAsia="Calibri" w:hAnsi="Arial" w:cs="Arial"/>
          <w:b/>
          <w:sz w:val="20"/>
          <w:szCs w:val="20"/>
        </w:rPr>
        <w:t>uprawnienia o których mowa</w:t>
      </w:r>
    </w:p>
    <w:p w14:paraId="7A1CADDE" w14:textId="352D7D42" w:rsidR="00355D9F" w:rsidRPr="007A7B99" w:rsidRDefault="00355D9F" w:rsidP="00355D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A7B99">
        <w:rPr>
          <w:rFonts w:ascii="Arial" w:eastAsia="Calibri" w:hAnsi="Arial" w:cs="Arial"/>
          <w:b/>
          <w:sz w:val="20"/>
          <w:szCs w:val="20"/>
        </w:rPr>
        <w:t xml:space="preserve"> § 7 ust. 3 pkt 2) lit. b) Zapytania ofertowego</w:t>
      </w:r>
    </w:p>
    <w:p w14:paraId="39472A24" w14:textId="77777777" w:rsidR="00355D9F" w:rsidRPr="007A7B99" w:rsidRDefault="00355D9F" w:rsidP="00355D9F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7A2870BB" w14:textId="22F24180" w:rsidR="00355D9F" w:rsidRPr="007A7B99" w:rsidRDefault="00355D9F" w:rsidP="00355D9F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A7B99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="009D5BF3" w:rsidRPr="007A7B99">
        <w:rPr>
          <w:rFonts w:ascii="Arial" w:hAnsi="Arial" w:cs="Arial"/>
          <w:b/>
          <w:sz w:val="20"/>
          <w:szCs w:val="20"/>
        </w:rPr>
        <w:t xml:space="preserve">„Przeglądy, konserwacje i naprawy systemów zabezpieczeń                               i podręcznego sprzętu ppoż. w nieruchomościach </w:t>
      </w:r>
      <w:proofErr w:type="spellStart"/>
      <w:r w:rsidR="009D5BF3" w:rsidRPr="007A7B99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9D5BF3" w:rsidRPr="007A7B99">
        <w:rPr>
          <w:rFonts w:ascii="Arial" w:hAnsi="Arial" w:cs="Arial"/>
          <w:b/>
          <w:sz w:val="20"/>
          <w:szCs w:val="20"/>
        </w:rPr>
        <w:t xml:space="preserve"> sp. z o.o. w Regionie Wielkopolskim”, nr </w:t>
      </w:r>
      <w:r w:rsidR="00A02F41" w:rsidRPr="00A02F41">
        <w:rPr>
          <w:rFonts w:ascii="Arial" w:hAnsi="Arial" w:cs="Arial"/>
          <w:b/>
          <w:sz w:val="20"/>
          <w:szCs w:val="20"/>
        </w:rPr>
        <w:t>MYORLEN/2/000006/26</w:t>
      </w:r>
      <w:r w:rsidR="009D5BF3" w:rsidRPr="007A7B99">
        <w:rPr>
          <w:rFonts w:ascii="Arial" w:hAnsi="Arial" w:cs="Arial"/>
          <w:b/>
          <w:sz w:val="20"/>
          <w:szCs w:val="20"/>
        </w:rPr>
        <w:t>,</w:t>
      </w:r>
      <w:r w:rsidR="00A02F41">
        <w:rPr>
          <w:rFonts w:ascii="Arial" w:hAnsi="Arial" w:cs="Arial"/>
          <w:b/>
          <w:sz w:val="20"/>
          <w:szCs w:val="20"/>
        </w:rPr>
        <w:t xml:space="preserve"> </w:t>
      </w:r>
      <w:r w:rsidRPr="007A7B99">
        <w:rPr>
          <w:rFonts w:ascii="Arial" w:eastAsia="Calibri" w:hAnsi="Arial" w:cs="Arial"/>
          <w:sz w:val="20"/>
          <w:szCs w:val="20"/>
        </w:rPr>
        <w:t xml:space="preserve">w celu dokonania przez Zamawiającego oceny spełniania warunku opisanego </w:t>
      </w:r>
      <w:r w:rsidR="009D5BF3" w:rsidRPr="007A7B99">
        <w:rPr>
          <w:rFonts w:ascii="Arial" w:eastAsia="Calibri" w:hAnsi="Arial" w:cs="Arial"/>
          <w:sz w:val="20"/>
          <w:szCs w:val="20"/>
        </w:rPr>
        <w:t xml:space="preserve">                        </w:t>
      </w:r>
      <w:r w:rsidRPr="007A7B99">
        <w:rPr>
          <w:rFonts w:ascii="Arial" w:eastAsia="Calibri" w:hAnsi="Arial" w:cs="Arial"/>
          <w:sz w:val="20"/>
          <w:szCs w:val="20"/>
        </w:rPr>
        <w:t>w § 7 ust. 3 pkt 2) lit. b) Zapytania ofertowego przedstawiamy informację o osobie/ach: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670"/>
        <w:gridCol w:w="4848"/>
      </w:tblGrid>
      <w:tr w:rsidR="006E7D7A" w:rsidRPr="0042580D" w14:paraId="1088BAF9" w14:textId="77777777" w:rsidTr="007A7B99">
        <w:trPr>
          <w:trHeight w:val="587"/>
          <w:jc w:val="center"/>
        </w:trPr>
        <w:tc>
          <w:tcPr>
            <w:tcW w:w="578" w:type="dxa"/>
            <w:shd w:val="clear" w:color="auto" w:fill="F2DBDB" w:themeFill="accent2" w:themeFillTint="33"/>
            <w:vAlign w:val="center"/>
          </w:tcPr>
          <w:p w14:paraId="4D29F119" w14:textId="77777777" w:rsidR="006E7D7A" w:rsidRPr="007A7B99" w:rsidRDefault="006E7D7A" w:rsidP="00EA720E">
            <w:pPr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7B9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70" w:type="dxa"/>
            <w:shd w:val="clear" w:color="auto" w:fill="F2DBDB" w:themeFill="accent2" w:themeFillTint="33"/>
            <w:vAlign w:val="center"/>
          </w:tcPr>
          <w:p w14:paraId="5D1339A1" w14:textId="77777777" w:rsidR="006E7D7A" w:rsidRPr="007A7B99" w:rsidRDefault="006E7D7A" w:rsidP="00EA720E">
            <w:pPr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7B99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  <w:p w14:paraId="4596B565" w14:textId="77777777" w:rsidR="006E7D7A" w:rsidRPr="007A7B99" w:rsidRDefault="006E7D7A" w:rsidP="00EA720E">
            <w:pPr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shd w:val="clear" w:color="auto" w:fill="F2DBDB" w:themeFill="accent2" w:themeFillTint="33"/>
          </w:tcPr>
          <w:p w14:paraId="41B9D0B6" w14:textId="35050BE8" w:rsidR="006E7D7A" w:rsidRPr="001D159C" w:rsidRDefault="006E7D7A" w:rsidP="00EA720E">
            <w:pPr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7B99">
              <w:rPr>
                <w:rFonts w:ascii="Arial" w:hAnsi="Arial" w:cs="Arial"/>
                <w:b/>
                <w:iCs/>
                <w:sz w:val="18"/>
                <w:szCs w:val="18"/>
              </w:rPr>
              <w:t>Opis posiadanych uprawnień - uszczegółowionych                w § 7 ust. 3 pkt 2) lit. b) Zapytania ofertowego</w:t>
            </w:r>
          </w:p>
        </w:tc>
      </w:tr>
      <w:tr w:rsidR="006E7D7A" w:rsidRPr="001D159C" w14:paraId="7CFD19C9" w14:textId="77777777" w:rsidTr="00EA720E">
        <w:trPr>
          <w:jc w:val="center"/>
        </w:trPr>
        <w:tc>
          <w:tcPr>
            <w:tcW w:w="578" w:type="dxa"/>
            <w:vAlign w:val="center"/>
          </w:tcPr>
          <w:p w14:paraId="6879A8AA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70" w:type="dxa"/>
            <w:vAlign w:val="center"/>
          </w:tcPr>
          <w:p w14:paraId="0BFE71A7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E48632B" w14:textId="25CEDCEF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5A112131" w14:textId="77777777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kwalifikacje uprawniające do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 xml:space="preserve">eksploatacji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urządzeń, instalacji i sieci – </w:t>
            </w:r>
            <w:r w:rsidRPr="006E7D7A"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G1 - E</w:t>
            </w:r>
          </w:p>
        </w:tc>
        <w:tc>
          <w:tcPr>
            <w:tcW w:w="4848" w:type="dxa"/>
          </w:tcPr>
          <w:p w14:paraId="24EA045D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5E3333F5" w14:textId="3B5AC951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6D5D3211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2B569DE1" w14:textId="77777777" w:rsidR="006E7D7A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34F38333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7D7A" w:rsidRPr="001D159C" w14:paraId="6FEC6917" w14:textId="77777777" w:rsidTr="00EA720E">
        <w:trPr>
          <w:jc w:val="center"/>
        </w:trPr>
        <w:tc>
          <w:tcPr>
            <w:tcW w:w="578" w:type="dxa"/>
            <w:vAlign w:val="center"/>
          </w:tcPr>
          <w:p w14:paraId="14D32131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70" w:type="dxa"/>
            <w:vAlign w:val="center"/>
          </w:tcPr>
          <w:p w14:paraId="29AC1D34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2AD214E" w14:textId="40B638C1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46E37245" w14:textId="77777777" w:rsidR="006E7D7A" w:rsidRPr="00680762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673A09">
              <w:rPr>
                <w:rFonts w:ascii="Arial" w:hAnsi="Arial" w:cs="Arial"/>
                <w:sz w:val="18"/>
                <w:szCs w:val="18"/>
              </w:rPr>
              <w:t xml:space="preserve">kwalifikacje uprawniające do 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>dozoru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 urządzeń, instalacji i sieci – </w:t>
            </w:r>
            <w:r w:rsidRPr="006E7D7A"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G1 - D</w:t>
            </w:r>
          </w:p>
        </w:tc>
        <w:tc>
          <w:tcPr>
            <w:tcW w:w="4848" w:type="dxa"/>
          </w:tcPr>
          <w:p w14:paraId="6E61128B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EA39F1B" w14:textId="4AE92C9B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061B97B8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6B981734" w14:textId="77777777" w:rsidR="006E7D7A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44BF09EC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7D7A" w:rsidRPr="001D159C" w14:paraId="205EFBD8" w14:textId="77777777" w:rsidTr="00EA720E">
        <w:trPr>
          <w:jc w:val="center"/>
        </w:trPr>
        <w:tc>
          <w:tcPr>
            <w:tcW w:w="578" w:type="dxa"/>
            <w:vAlign w:val="center"/>
          </w:tcPr>
          <w:p w14:paraId="5B8886B3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70" w:type="dxa"/>
            <w:vAlign w:val="center"/>
          </w:tcPr>
          <w:p w14:paraId="3C1D855D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FA457DF" w14:textId="1D114F57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7ECBCD7D" w14:textId="77777777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kwalifikacje uprawniające do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 xml:space="preserve">eksploatacji </w:t>
            </w:r>
            <w:r w:rsidRPr="00673A09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rządzeń, instalacji i sieci – </w:t>
            </w:r>
            <w:r w:rsidRPr="006E7D7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G2 - E</w:t>
            </w:r>
          </w:p>
        </w:tc>
        <w:tc>
          <w:tcPr>
            <w:tcW w:w="4848" w:type="dxa"/>
          </w:tcPr>
          <w:p w14:paraId="23798750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B973F8D" w14:textId="53920292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246DE9E7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27B30921" w14:textId="77777777" w:rsidR="006E7D7A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1A71F209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7D7A" w:rsidRPr="001D159C" w14:paraId="1B131EF2" w14:textId="77777777" w:rsidTr="00EA720E">
        <w:trPr>
          <w:jc w:val="center"/>
        </w:trPr>
        <w:tc>
          <w:tcPr>
            <w:tcW w:w="578" w:type="dxa"/>
            <w:vAlign w:val="center"/>
          </w:tcPr>
          <w:p w14:paraId="76F04643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70" w:type="dxa"/>
            <w:vAlign w:val="center"/>
          </w:tcPr>
          <w:p w14:paraId="6C042FA2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7AC46C67" w14:textId="0848CD9A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5C7F9331" w14:textId="77777777" w:rsidR="006E7D7A" w:rsidRPr="00680762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673A09">
              <w:rPr>
                <w:rFonts w:ascii="Arial" w:hAnsi="Arial" w:cs="Arial"/>
                <w:sz w:val="18"/>
                <w:szCs w:val="18"/>
              </w:rPr>
              <w:t xml:space="preserve">kwalifikacje uprawniające do 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>dozoru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 u</w:t>
            </w:r>
            <w:r>
              <w:rPr>
                <w:rFonts w:ascii="Arial" w:hAnsi="Arial" w:cs="Arial"/>
                <w:sz w:val="18"/>
                <w:szCs w:val="18"/>
              </w:rPr>
              <w:t xml:space="preserve">rządzeń, instalacji i sieci – </w:t>
            </w:r>
            <w:r w:rsidRPr="006E7D7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G2 - D</w:t>
            </w:r>
          </w:p>
        </w:tc>
        <w:tc>
          <w:tcPr>
            <w:tcW w:w="4848" w:type="dxa"/>
          </w:tcPr>
          <w:p w14:paraId="77B2364F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53EAEAC" w14:textId="77A45DDF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70BFB73A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05E51580" w14:textId="77777777" w:rsidR="006E7D7A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4076727E" w14:textId="77777777" w:rsidR="006E7D7A" w:rsidRPr="001D159C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7D7A" w:rsidRPr="00673A09" w14:paraId="3FDDD0AE" w14:textId="77777777" w:rsidTr="00EA720E">
        <w:trPr>
          <w:jc w:val="center"/>
        </w:trPr>
        <w:tc>
          <w:tcPr>
            <w:tcW w:w="578" w:type="dxa"/>
            <w:vAlign w:val="center"/>
          </w:tcPr>
          <w:p w14:paraId="4796F538" w14:textId="77777777" w:rsidR="006E7D7A" w:rsidRPr="00673A09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70" w:type="dxa"/>
            <w:vAlign w:val="center"/>
          </w:tcPr>
          <w:p w14:paraId="790B9BF0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DAB5B16" w14:textId="41D9426B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………………………………….</w:t>
            </w:r>
          </w:p>
          <w:p w14:paraId="054A2DE1" w14:textId="46D5CB54" w:rsidR="006E7D7A" w:rsidRPr="00742FA7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Wskazana osoba (co najmniej jedna)  </w:t>
            </w:r>
            <w:r w:rsidRPr="006E7D7A">
              <w:rPr>
                <w:rFonts w:ascii="Arial" w:hAnsi="Arial" w:cs="Arial"/>
                <w:b/>
                <w:bCs/>
                <w:sz w:val="18"/>
                <w:szCs w:val="18"/>
              </w:rPr>
              <w:t>posiada świadectwo ukończenia kursu na konserwatora podręcznego sprzętu gaśniczego</w:t>
            </w:r>
          </w:p>
        </w:tc>
        <w:tc>
          <w:tcPr>
            <w:tcW w:w="4848" w:type="dxa"/>
          </w:tcPr>
          <w:p w14:paraId="09CEBDA0" w14:textId="77777777" w:rsidR="006E7D7A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9689E07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5B4D4F08" w14:textId="127ABB1A" w:rsidR="006E7D7A" w:rsidRPr="00673A09" w:rsidRDefault="006E7D7A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wydania świadectwa</w:t>
            </w:r>
            <w:r w:rsidRPr="00AB222D">
              <w:rPr>
                <w:rFonts w:ascii="Arial" w:hAnsi="Arial" w:cs="Arial"/>
                <w:sz w:val="18"/>
                <w:szCs w:val="18"/>
              </w:rPr>
              <w:t>: ……………………</w:t>
            </w:r>
          </w:p>
        </w:tc>
      </w:tr>
      <w:tr w:rsidR="003F7546" w:rsidRPr="00673A09" w14:paraId="2266D018" w14:textId="77777777" w:rsidTr="00EA720E">
        <w:trPr>
          <w:jc w:val="center"/>
        </w:trPr>
        <w:tc>
          <w:tcPr>
            <w:tcW w:w="578" w:type="dxa"/>
            <w:vAlign w:val="center"/>
          </w:tcPr>
          <w:p w14:paraId="6EB9FC4F" w14:textId="5D49F3F2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70" w:type="dxa"/>
            <w:vAlign w:val="center"/>
          </w:tcPr>
          <w:p w14:paraId="015D592E" w14:textId="77777777" w:rsidR="003F7546" w:rsidRPr="003F7546" w:rsidRDefault="003F7546" w:rsidP="00EA720E">
            <w:pPr>
              <w:spacing w:after="0" w:line="3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97CD1F" w14:textId="06EE8DEF" w:rsidR="003F7546" w:rsidRPr="003F7546" w:rsidRDefault="003F7546" w:rsidP="00EA720E">
            <w:pPr>
              <w:spacing w:after="0" w:line="3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</w:t>
            </w:r>
          </w:p>
          <w:p w14:paraId="5484A349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7546">
              <w:rPr>
                <w:rFonts w:ascii="Arial" w:hAnsi="Arial" w:cs="Arial"/>
                <w:sz w:val="18"/>
                <w:szCs w:val="18"/>
              </w:rPr>
              <w:t>Wskazana osoba (co najmniej jedna)</w:t>
            </w:r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posiada uprawnienia inspektora p.poż.</w:t>
            </w:r>
          </w:p>
          <w:p w14:paraId="6063F606" w14:textId="77777777" w:rsidR="007A7B99" w:rsidRDefault="007A7B99" w:rsidP="00EA720E">
            <w:pPr>
              <w:spacing w:after="0" w:line="3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38E563" w14:textId="3368C526" w:rsidR="007A7B99" w:rsidRPr="007A7B99" w:rsidRDefault="007A7B99" w:rsidP="007A7B99">
            <w:pPr>
              <w:spacing w:after="0" w:line="32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</w:t>
            </w:r>
            <w:r w:rsidRPr="007A7B99">
              <w:rPr>
                <w:rFonts w:ascii="Arial" w:hAnsi="Arial" w:cs="Arial"/>
                <w:sz w:val="18"/>
                <w:szCs w:val="18"/>
              </w:rPr>
              <w:t>Dokument potwierdzający ukończenie szkolenia dla Inspektorów Ochrony Przeciwpożarowej wydanym przez szkołę lub ośrodek szkoleniowy uprawniony do prowadzenia takiego kształcenia lub zaświadczenie o ukończeniu kursu lub świadectwem potwierdzającym uzyskanie kwalifikacji zawodowych)</w:t>
            </w:r>
          </w:p>
          <w:p w14:paraId="70115A0F" w14:textId="08C7C5B2" w:rsidR="007A7B99" w:rsidRPr="003F7546" w:rsidRDefault="007A7B99" w:rsidP="00EA720E">
            <w:pPr>
              <w:spacing w:after="0" w:line="32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48" w:type="dxa"/>
          </w:tcPr>
          <w:p w14:paraId="6F2634D3" w14:textId="77777777" w:rsidR="003F7546" w:rsidRDefault="003F7546" w:rsidP="003F7546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3B911CB" w14:textId="77777777" w:rsidR="003F7546" w:rsidRDefault="003F7546" w:rsidP="007A7B99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4B8D8EC" w14:textId="2DFB089B" w:rsidR="007A7B99" w:rsidRDefault="007A7B99" w:rsidP="007A7B99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wydania dokumentu:</w:t>
            </w:r>
          </w:p>
        </w:tc>
      </w:tr>
      <w:tr w:rsidR="003F7546" w:rsidRPr="00673A09" w14:paraId="69E9CB12" w14:textId="77777777" w:rsidTr="00EA720E">
        <w:trPr>
          <w:jc w:val="center"/>
        </w:trPr>
        <w:tc>
          <w:tcPr>
            <w:tcW w:w="578" w:type="dxa"/>
            <w:vAlign w:val="center"/>
          </w:tcPr>
          <w:p w14:paraId="05A9A14F" w14:textId="0DB6A2BE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670" w:type="dxa"/>
            <w:vAlign w:val="center"/>
          </w:tcPr>
          <w:p w14:paraId="3FCF46D3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6D2FA71" w14:textId="717D6BFB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…………………………….</w:t>
            </w:r>
          </w:p>
          <w:p w14:paraId="07E0182B" w14:textId="20ACCDD0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Wskazana osoba </w:t>
            </w:r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>posiada</w:t>
            </w:r>
            <w:r w:rsidRPr="003F7546">
              <w:rPr>
                <w:b/>
                <w:bCs/>
              </w:rPr>
              <w:t xml:space="preserve"> </w:t>
            </w:r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ukończony kurs autoryzowanego szkolenia technicznego dot. central ppoż. Siemens oraz </w:t>
            </w:r>
            <w:proofErr w:type="spellStart"/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>Aritech</w:t>
            </w:r>
            <w:proofErr w:type="spellEnd"/>
            <w:r w:rsidRPr="003F7546">
              <w:rPr>
                <w:rFonts w:ascii="Arial" w:hAnsi="Arial" w:cs="Arial"/>
                <w:b/>
                <w:bCs/>
                <w:sz w:val="18"/>
                <w:szCs w:val="18"/>
              </w:rPr>
              <w:t>;</w:t>
            </w:r>
          </w:p>
          <w:p w14:paraId="7FD888D3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579E1449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</w:tcPr>
          <w:p w14:paraId="2CFE53B5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BDD15A8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E20AD38" w14:textId="26850F82" w:rsidR="003F7546" w:rsidRDefault="006C0DE8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Certyfikat / </w:t>
            </w:r>
            <w:r w:rsidR="003F7546">
              <w:rPr>
                <w:rFonts w:ascii="Arial" w:hAnsi="Arial" w:cs="Arial"/>
                <w:sz w:val="18"/>
                <w:szCs w:val="18"/>
              </w:rPr>
              <w:t>Dokument potwierdzający odbycie szkolenia wydany dnia: ……………</w:t>
            </w:r>
          </w:p>
          <w:p w14:paraId="5BC90F2B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A7DF8C4" w14:textId="77777777" w:rsidR="003F7546" w:rsidRDefault="003F7546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67D2463" w14:textId="6FBEBC7F" w:rsidR="007A7B99" w:rsidRDefault="007A7B99" w:rsidP="00EA720E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79A4F9" w14:textId="77777777" w:rsidR="00355D9F" w:rsidRDefault="00355D9F" w:rsidP="00355D9F">
      <w:pPr>
        <w:spacing w:after="120" w:line="240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</w:p>
    <w:p w14:paraId="0A97AE9B" w14:textId="03EAD1CA" w:rsidR="007A7B99" w:rsidRPr="007A7B99" w:rsidRDefault="007A7B99" w:rsidP="007A7B99">
      <w:pPr>
        <w:spacing w:after="0" w:line="300" w:lineRule="atLeast"/>
        <w:jc w:val="center"/>
        <w:rPr>
          <w:rFonts w:ascii="Arial" w:hAnsi="Arial" w:cs="Arial"/>
          <w:color w:val="EE0000"/>
          <w:u w:val="single"/>
          <w:lang w:eastAsia="pl-PL"/>
        </w:rPr>
      </w:pPr>
      <w:r w:rsidRPr="007A7B99">
        <w:rPr>
          <w:rFonts w:ascii="Arial" w:hAnsi="Arial" w:cs="Arial"/>
          <w:lang w:eastAsia="pl-PL"/>
        </w:rPr>
        <w:t xml:space="preserve">Dokumenty potwierdzające spełnianie powyższych wymogów </w:t>
      </w:r>
      <w:r w:rsidRPr="007A7B99">
        <w:rPr>
          <w:rFonts w:ascii="Arial" w:hAnsi="Arial" w:cs="Arial"/>
          <w:color w:val="EE0000"/>
          <w:u w:val="single"/>
          <w:lang w:eastAsia="pl-PL"/>
        </w:rPr>
        <w:t xml:space="preserve">należy załączyć </w:t>
      </w:r>
      <w:r w:rsidRPr="007A7B99">
        <w:rPr>
          <w:rFonts w:ascii="Arial" w:hAnsi="Arial" w:cs="Arial"/>
          <w:color w:val="EE0000"/>
          <w:lang w:eastAsia="pl-PL"/>
        </w:rPr>
        <w:t xml:space="preserve">   </w:t>
      </w:r>
      <w:r>
        <w:rPr>
          <w:rFonts w:ascii="Arial" w:hAnsi="Arial" w:cs="Arial"/>
          <w:color w:val="EE0000"/>
          <w:lang w:eastAsia="pl-PL"/>
        </w:rPr>
        <w:br/>
      </w:r>
      <w:r w:rsidRPr="007A7B99">
        <w:rPr>
          <w:rFonts w:ascii="Arial" w:hAnsi="Arial" w:cs="Arial"/>
          <w:color w:val="EE0000"/>
          <w:lang w:eastAsia="pl-PL"/>
        </w:rPr>
        <w:t xml:space="preserve">                  </w:t>
      </w:r>
      <w:r w:rsidRPr="007A7B99">
        <w:rPr>
          <w:rFonts w:ascii="Arial" w:hAnsi="Arial" w:cs="Arial"/>
          <w:color w:val="EE0000"/>
          <w:u w:val="single"/>
          <w:lang w:eastAsia="pl-PL"/>
        </w:rPr>
        <w:t>do składanej oferty</w:t>
      </w:r>
    </w:p>
    <w:p w14:paraId="2F97C76E" w14:textId="77777777" w:rsidR="00355D9F" w:rsidRDefault="00355D9F" w:rsidP="00355D9F">
      <w:pPr>
        <w:spacing w:before="60" w:after="120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355D9F" w:rsidRPr="001F2F3B" w14:paraId="0DC59A9F" w14:textId="77777777" w:rsidTr="006B0996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6CCA90B0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321DA5F3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3674386A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3A50BE2" w14:textId="77777777" w:rsidR="00355D9F" w:rsidRPr="001F2F3B" w:rsidRDefault="00355D9F" w:rsidP="006B09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355D9F" w:rsidRPr="001F2F3B" w14:paraId="74E9B57D" w14:textId="77777777" w:rsidTr="006B0996">
        <w:trPr>
          <w:cantSplit/>
          <w:trHeight w:val="674"/>
          <w:jc w:val="center"/>
        </w:trPr>
        <w:tc>
          <w:tcPr>
            <w:tcW w:w="316" w:type="pct"/>
          </w:tcPr>
          <w:p w14:paraId="70C97E1B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7CF7C26C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7EAA9BC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107E7EEC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5FD7CD3E" w14:textId="77777777" w:rsidR="00355D9F" w:rsidRPr="001F2F3B" w:rsidRDefault="00355D9F" w:rsidP="006B099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44E460D0" w14:textId="77777777" w:rsidR="00355D9F" w:rsidRPr="00A025CD" w:rsidRDefault="00355D9F" w:rsidP="00355D9F">
      <w:pPr>
        <w:spacing w:before="60" w:after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2F753313" w14:textId="77777777" w:rsidR="004C05CC" w:rsidRDefault="004C05CC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1716D38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41B4079F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FC3737A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8DCB458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E3C4864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9E57F85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51D9DD30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68DD291C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19C7074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2F57F0E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6A178FC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2381F940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5F4FC688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5D307FBA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DA4C048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F26E783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08FCCA1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62F8358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2DF04BE1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6BA34488" w14:textId="77777777" w:rsidR="007A7B99" w:rsidRDefault="007A7B9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EA1D29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3E4BB5D" w14:textId="4B26FB09" w:rsidR="007E4092" w:rsidRPr="007E4092" w:rsidRDefault="007E4092" w:rsidP="00D05B58">
      <w:pPr>
        <w:pStyle w:val="Akapitzlist"/>
        <w:numPr>
          <w:ilvl w:val="4"/>
          <w:numId w:val="19"/>
        </w:numPr>
        <w:tabs>
          <w:tab w:val="left" w:pos="567"/>
        </w:tabs>
        <w:autoSpaceDE w:val="0"/>
        <w:autoSpaceDN w:val="0"/>
        <w:adjustRightInd w:val="0"/>
        <w:spacing w:before="120" w:after="120"/>
        <w:ind w:hanging="2232"/>
        <w:jc w:val="center"/>
        <w:rPr>
          <w:rFonts w:ascii="Arial" w:hAnsi="Arial" w:cs="Arial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HANDLOWE</w:t>
      </w:r>
    </w:p>
    <w:p w14:paraId="6309A3FB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00EF70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AB25EE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5323B26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4071522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BAF184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919F97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BA5CD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C1130F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8EBAFD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A5F15E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1BD7A1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D98C116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83F73B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AB8170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2FB0BC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DF0F3E1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78B330A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06BBD6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AA5DF51" w14:textId="77777777" w:rsidR="009605C4" w:rsidRDefault="009605C4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64C3008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A9A6BAC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411B4EC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2C95185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3BDC47C" w14:textId="77777777" w:rsidR="009F787E" w:rsidRDefault="009F787E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</w:p>
    <w:p w14:paraId="48551D1B" w14:textId="2849FA0F" w:rsidR="007E4092" w:rsidRDefault="007E4092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Pr="007B24DA">
        <w:rPr>
          <w:rFonts w:ascii="Arial" w:hAnsi="Arial" w:cs="Arial"/>
          <w:b/>
          <w:bCs/>
          <w:color w:val="000000" w:themeColor="text1"/>
        </w:rPr>
        <w:t>nr 3.</w:t>
      </w:r>
      <w:r w:rsidR="007B24DA" w:rsidRPr="007B24DA">
        <w:rPr>
          <w:rFonts w:ascii="Arial" w:hAnsi="Arial" w:cs="Arial"/>
          <w:b/>
          <w:bCs/>
          <w:color w:val="000000" w:themeColor="text1"/>
        </w:rPr>
        <w:t>1</w:t>
      </w:r>
      <w:r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6F44A4AC" w14:textId="77777777" w:rsidR="00034103" w:rsidRDefault="00034103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</w:p>
    <w:p w14:paraId="623F0925" w14:textId="77777777" w:rsidR="007B24DA" w:rsidRPr="001F2F3B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60CA4">
        <w:rPr>
          <w:rFonts w:ascii="Arial" w:hAnsi="Arial" w:cs="Arial"/>
          <w:b/>
          <w:sz w:val="20"/>
          <w:szCs w:val="20"/>
        </w:rPr>
        <w:t>FORMULARZ OFERTOWY</w:t>
      </w:r>
    </w:p>
    <w:p w14:paraId="274EC089" w14:textId="77777777" w:rsidR="007B24DA" w:rsidRPr="001F2F3B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7B24DA" w:rsidRPr="001F2F3B" w14:paraId="3BAA2812" w14:textId="77777777" w:rsidTr="00AC6AA3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133D1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840EF" w14:textId="77777777" w:rsidR="007B24DA" w:rsidRPr="001F2F3B" w:rsidRDefault="007B24DA" w:rsidP="00AC6AA3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C9FDB3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4DBBD31" w14:textId="77777777" w:rsidTr="00AC6AA3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09D018E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57172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B1FFB7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34FF35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A7308" w14:textId="77777777" w:rsidR="007B24DA" w:rsidRPr="001F2F3B" w:rsidRDefault="007B24DA" w:rsidP="00AC6AA3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598494D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CF5DEF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784FC0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702AF767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E40CC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95F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93695B6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B622B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67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0F6F1CD4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E1A34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1E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B1A5EB" w14:textId="77777777" w:rsidR="007B24DA" w:rsidRPr="001F2F3B" w:rsidRDefault="007B24DA" w:rsidP="007B24DA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F2F3B">
        <w:rPr>
          <w:rFonts w:ascii="Arial" w:hAnsi="Arial" w:cs="Arial"/>
          <w:sz w:val="20"/>
          <w:szCs w:val="20"/>
        </w:rPr>
        <w:t>*</w:t>
      </w:r>
      <w:r w:rsidRPr="001F2F3B">
        <w:rPr>
          <w:rFonts w:ascii="Arial" w:hAnsi="Arial" w:cs="Arial"/>
          <w:sz w:val="18"/>
          <w:szCs w:val="18"/>
        </w:rPr>
        <w:t xml:space="preserve">W przypadku złożenia oferty wspólnej należy zaznaczyć, kto jest liderem i podmiotem upoważnionym do reprezentowania pozostałych Wykonawców wspólnie ubiegających się o zakup. </w:t>
      </w:r>
    </w:p>
    <w:p w14:paraId="1E36E4FE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3AFB95BA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proofErr w:type="spellStart"/>
      <w:r w:rsidRPr="001F2F3B">
        <w:rPr>
          <w:rFonts w:ascii="Arial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hAnsi="Arial" w:cs="Arial"/>
          <w:b/>
          <w:sz w:val="20"/>
          <w:szCs w:val="20"/>
        </w:rPr>
        <w:t xml:space="preserve"> sp. z o.o.</w:t>
      </w:r>
    </w:p>
    <w:p w14:paraId="60ABD5E9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ul. Jana Kazimierza 3,</w:t>
      </w:r>
    </w:p>
    <w:p w14:paraId="3B3A4794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01-248 Warszawa</w:t>
      </w:r>
    </w:p>
    <w:p w14:paraId="45D8BCE0" w14:textId="77777777" w:rsidR="007B24DA" w:rsidRPr="001F2F3B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26D2BB7D" w14:textId="77777777" w:rsidR="007B24DA" w:rsidRPr="001F2F3B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4"/>
          <w:szCs w:val="44"/>
        </w:rPr>
      </w:pPr>
      <w:r w:rsidRPr="001F2F3B">
        <w:rPr>
          <w:rFonts w:ascii="Arial" w:eastAsia="Calibri" w:hAnsi="Arial" w:cs="Arial"/>
          <w:b/>
          <w:spacing w:val="20"/>
          <w:sz w:val="44"/>
          <w:szCs w:val="44"/>
        </w:rPr>
        <w:t>O F E R T A</w:t>
      </w:r>
    </w:p>
    <w:p w14:paraId="68A8BFF9" w14:textId="6B9A924C" w:rsidR="007B24DA" w:rsidRDefault="007B24DA" w:rsidP="007B24DA">
      <w:pPr>
        <w:spacing w:after="12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60CA4">
        <w:rPr>
          <w:rFonts w:ascii="Arial" w:eastAsia="Calibri" w:hAnsi="Arial" w:cs="Arial"/>
          <w:b/>
          <w:sz w:val="20"/>
          <w:szCs w:val="20"/>
        </w:rPr>
        <w:t>„</w:t>
      </w:r>
      <w:r w:rsidR="006E7D7A" w:rsidRPr="009D5BF3">
        <w:rPr>
          <w:rFonts w:ascii="Arial" w:hAnsi="Arial" w:cs="Arial"/>
          <w:b/>
          <w:sz w:val="20"/>
          <w:szCs w:val="20"/>
        </w:rPr>
        <w:t xml:space="preserve">Przeglądy, konserwacje i naprawy systemów zabezpieczeń i podręcznego sprzętu ppoż. </w:t>
      </w:r>
      <w:r w:rsidR="006E7D7A">
        <w:rPr>
          <w:rFonts w:ascii="Arial" w:hAnsi="Arial" w:cs="Arial"/>
          <w:b/>
          <w:sz w:val="20"/>
          <w:szCs w:val="20"/>
        </w:rPr>
        <w:br/>
      </w:r>
      <w:r w:rsidR="006E7D7A" w:rsidRPr="009D5BF3">
        <w:rPr>
          <w:rFonts w:ascii="Arial" w:hAnsi="Arial" w:cs="Arial"/>
          <w:b/>
          <w:sz w:val="20"/>
          <w:szCs w:val="20"/>
        </w:rPr>
        <w:t xml:space="preserve">w nieruchomościach </w:t>
      </w:r>
      <w:proofErr w:type="spellStart"/>
      <w:r w:rsidR="006E7D7A" w:rsidRPr="009D5BF3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6E7D7A" w:rsidRPr="009D5BF3">
        <w:rPr>
          <w:rFonts w:ascii="Arial" w:hAnsi="Arial" w:cs="Arial"/>
          <w:b/>
          <w:sz w:val="20"/>
          <w:szCs w:val="20"/>
        </w:rPr>
        <w:t xml:space="preserve"> sp. z o.o. w Regionie Wielkopolskim”</w:t>
      </w:r>
      <w:r w:rsidRPr="00CD7F64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E1D4369" w14:textId="77777777" w:rsidR="00A02F41" w:rsidRDefault="007B24DA" w:rsidP="00A02F41">
      <w:pPr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D7F64">
        <w:rPr>
          <w:rFonts w:ascii="Arial" w:eastAsia="Calibri" w:hAnsi="Arial" w:cs="Arial"/>
          <w:b/>
          <w:sz w:val="20"/>
          <w:szCs w:val="20"/>
        </w:rPr>
        <w:br/>
      </w:r>
      <w:r w:rsidR="00C816A1" w:rsidRPr="00C816A1">
        <w:rPr>
          <w:rFonts w:ascii="Arial" w:hAnsi="Arial" w:cs="Arial"/>
          <w:b/>
          <w:sz w:val="20"/>
          <w:szCs w:val="20"/>
        </w:rPr>
        <w:t xml:space="preserve"> nr : </w:t>
      </w:r>
      <w:r w:rsidR="00A02F41" w:rsidRPr="00A02F41">
        <w:rPr>
          <w:rFonts w:ascii="Arial" w:hAnsi="Arial" w:cs="Arial"/>
          <w:b/>
          <w:sz w:val="20"/>
          <w:szCs w:val="20"/>
        </w:rPr>
        <w:t xml:space="preserve">MYORLEN/2/000006/26 </w:t>
      </w:r>
    </w:p>
    <w:p w14:paraId="5C50ACD0" w14:textId="77777777" w:rsidR="0006426C" w:rsidRDefault="0006426C" w:rsidP="00A02F41">
      <w:pPr>
        <w:shd w:val="clear" w:color="auto" w:fill="FFFFFF" w:themeFill="background1"/>
        <w:spacing w:after="120" w:line="240" w:lineRule="auto"/>
        <w:rPr>
          <w:rFonts w:ascii="Arial" w:hAnsi="Arial" w:cs="Arial"/>
          <w:sz w:val="20"/>
          <w:szCs w:val="20"/>
        </w:rPr>
      </w:pPr>
    </w:p>
    <w:p w14:paraId="65A8EA5C" w14:textId="77777777" w:rsidR="0006426C" w:rsidRDefault="0006426C" w:rsidP="00A02F41">
      <w:pPr>
        <w:shd w:val="clear" w:color="auto" w:fill="FFFFFF" w:themeFill="background1"/>
        <w:spacing w:after="120" w:line="240" w:lineRule="auto"/>
        <w:rPr>
          <w:rFonts w:ascii="Arial" w:hAnsi="Arial" w:cs="Arial"/>
          <w:sz w:val="20"/>
          <w:szCs w:val="20"/>
        </w:rPr>
      </w:pPr>
    </w:p>
    <w:p w14:paraId="09C0A363" w14:textId="1E029F60" w:rsidR="007B24DA" w:rsidRPr="001F2F3B" w:rsidRDefault="007B24DA" w:rsidP="00A02F41">
      <w:pPr>
        <w:shd w:val="clear" w:color="auto" w:fill="FFFFFF" w:themeFill="background1"/>
        <w:spacing w:after="12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3E48B7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FB0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D0E05D4" w14:textId="77777777" w:rsidR="007B24DA" w:rsidRPr="001F2F3B" w:rsidRDefault="007B24DA" w:rsidP="007B24DA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025D46" w14:textId="77777777" w:rsidR="007B24DA" w:rsidRPr="001F2F3B" w:rsidRDefault="007B24DA" w:rsidP="007B24DA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7BC1164D" w14:textId="77777777" w:rsidR="007B24DA" w:rsidRPr="001F2F3B" w:rsidRDefault="007B24DA" w:rsidP="007B24DA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1F2F3B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14:paraId="398179F0" w14:textId="77777777" w:rsidR="007B24DA" w:rsidRPr="001F2F3B" w:rsidRDefault="007B24DA" w:rsidP="007B24DA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372FD0AB" w14:textId="77777777" w:rsidR="007B24DA" w:rsidRPr="001F2F3B" w:rsidRDefault="007B24DA" w:rsidP="007B24DA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064F9DA" w14:textId="7A53C8CB" w:rsidR="007B24DA" w:rsidRDefault="004D0F34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>zgodnie z wyliczeniami Formularza cenowego (Załącznik nr 3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.2.</w:t>
      </w: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do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Zapytania ofertowego</w:t>
      </w: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- oferujemy następującą cenę za świadczenie usług objętych przedmiotem zakupu na warunkach określonych </w:t>
      </w:r>
      <w:r w:rsidR="00E84AE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                         </w:t>
      </w: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Zapytaniu ofertowym</w:t>
      </w: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(należy przenieść wartości z Tabeli zbiorczej Formularza cenowego – </w:t>
      </w:r>
      <w:r w:rsidRPr="004D0F34">
        <w:rPr>
          <w:rFonts w:ascii="Arial" w:hAnsi="Arial" w:cs="Arial"/>
          <w:color w:val="EE0000"/>
          <w:sz w:val="20"/>
          <w:szCs w:val="20"/>
          <w:lang w:eastAsia="pl-PL"/>
        </w:rPr>
        <w:t>w zależności od części, na którą składana jest oferta</w:t>
      </w:r>
      <w:r w:rsidRPr="004D0F34">
        <w:rPr>
          <w:rFonts w:ascii="Arial" w:hAnsi="Arial" w:cs="Arial"/>
          <w:color w:val="000000" w:themeColor="text1"/>
          <w:sz w:val="20"/>
          <w:szCs w:val="20"/>
          <w:lang w:eastAsia="pl-PL"/>
        </w:rPr>
        <w:t>):</w:t>
      </w:r>
      <w:r w:rsidR="007B24DA" w:rsidRPr="001F2F3B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7CD1EFD7" w14:textId="77777777" w:rsidR="007B24DA" w:rsidRDefault="007B24DA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42863F3" w14:textId="77777777" w:rsidR="004D0F34" w:rsidRDefault="004D0F34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Style w:val="Tabela-Siatka36"/>
        <w:tblW w:w="1003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48"/>
        <w:gridCol w:w="3005"/>
        <w:gridCol w:w="1134"/>
        <w:gridCol w:w="2410"/>
        <w:gridCol w:w="2240"/>
      </w:tblGrid>
      <w:tr w:rsidR="004D0F34" w:rsidRPr="001C4E0C" w14:paraId="00CB58B6" w14:textId="77777777" w:rsidTr="00244D79">
        <w:trPr>
          <w:trHeight w:val="353"/>
          <w:tblHeader/>
        </w:trPr>
        <w:tc>
          <w:tcPr>
            <w:tcW w:w="1248" w:type="dxa"/>
            <w:vMerge w:val="restart"/>
            <w:shd w:val="clear" w:color="auto" w:fill="C0504D" w:themeFill="accent2"/>
            <w:vAlign w:val="center"/>
          </w:tcPr>
          <w:p w14:paraId="40F98C62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lastRenderedPageBreak/>
              <w:t>Numer części Za</w:t>
            </w:r>
            <w:r>
              <w:rPr>
                <w:rFonts w:ascii="Arial" w:hAnsi="Arial" w:cs="Arial"/>
                <w:b/>
                <w:sz w:val="18"/>
                <w:szCs w:val="18"/>
              </w:rPr>
              <w:t>kupu</w:t>
            </w:r>
          </w:p>
        </w:tc>
        <w:tc>
          <w:tcPr>
            <w:tcW w:w="3005" w:type="dxa"/>
            <w:vMerge w:val="restart"/>
            <w:shd w:val="clear" w:color="auto" w:fill="C0504D" w:themeFill="accent2"/>
            <w:vAlign w:val="center"/>
          </w:tcPr>
          <w:p w14:paraId="408B5D46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t>Nazwa części Za</w:t>
            </w:r>
            <w:r>
              <w:rPr>
                <w:rFonts w:ascii="Arial" w:hAnsi="Arial" w:cs="Arial"/>
                <w:b/>
                <w:sz w:val="18"/>
                <w:szCs w:val="18"/>
              </w:rPr>
              <w:t>kupu</w:t>
            </w:r>
          </w:p>
        </w:tc>
        <w:tc>
          <w:tcPr>
            <w:tcW w:w="1134" w:type="dxa"/>
            <w:vMerge w:val="restart"/>
            <w:shd w:val="clear" w:color="auto" w:fill="C0504D" w:themeFill="accent2"/>
            <w:vAlign w:val="center"/>
          </w:tcPr>
          <w:p w14:paraId="3D861FD2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t>Zaznaczyć „x” jeżeli oferta jest składana na daną część Za</w:t>
            </w:r>
            <w:r>
              <w:rPr>
                <w:rFonts w:ascii="Arial" w:hAnsi="Arial" w:cs="Arial"/>
                <w:b/>
                <w:sz w:val="18"/>
                <w:szCs w:val="18"/>
              </w:rPr>
              <w:t>kupu</w:t>
            </w:r>
          </w:p>
        </w:tc>
        <w:tc>
          <w:tcPr>
            <w:tcW w:w="4650" w:type="dxa"/>
            <w:gridSpan w:val="2"/>
            <w:shd w:val="clear" w:color="auto" w:fill="C0504D" w:themeFill="accent2"/>
            <w:vAlign w:val="center"/>
          </w:tcPr>
          <w:p w14:paraId="5D7F8983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t>Cena za wykonanie Przedmiotu Za</w:t>
            </w:r>
            <w:r>
              <w:rPr>
                <w:rFonts w:ascii="Arial" w:hAnsi="Arial" w:cs="Arial"/>
                <w:b/>
                <w:sz w:val="18"/>
                <w:szCs w:val="18"/>
              </w:rPr>
              <w:t>kupu</w:t>
            </w:r>
          </w:p>
        </w:tc>
      </w:tr>
      <w:tr w:rsidR="004D0F34" w:rsidRPr="001C4E0C" w14:paraId="4E8DC736" w14:textId="77777777" w:rsidTr="00244D79">
        <w:trPr>
          <w:trHeight w:val="2084"/>
          <w:tblHeader/>
        </w:trPr>
        <w:tc>
          <w:tcPr>
            <w:tcW w:w="1248" w:type="dxa"/>
            <w:vMerge/>
            <w:shd w:val="clear" w:color="auto" w:fill="C0504D" w:themeFill="accent2"/>
            <w:vAlign w:val="center"/>
          </w:tcPr>
          <w:p w14:paraId="1416E3BC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5" w:type="dxa"/>
            <w:vMerge/>
            <w:shd w:val="clear" w:color="auto" w:fill="C0504D" w:themeFill="accent2"/>
          </w:tcPr>
          <w:p w14:paraId="4D2B5DD1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C0504D" w:themeFill="accent2"/>
            <w:vAlign w:val="center"/>
          </w:tcPr>
          <w:p w14:paraId="13BAFAF3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C0504D" w:themeFill="accent2"/>
            <w:vAlign w:val="center"/>
          </w:tcPr>
          <w:p w14:paraId="0739FA2C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t>netto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br/>
              <w:t>należy przenieść wartość łączną nett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z wiersza „RAZEM”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z 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C4E0C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Tabeli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zbiorczej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br/>
              <w:t>(w zależności od części, na którą składana jest oferta) Formularza cenowego</w:t>
            </w:r>
          </w:p>
        </w:tc>
        <w:tc>
          <w:tcPr>
            <w:tcW w:w="2240" w:type="dxa"/>
            <w:shd w:val="clear" w:color="auto" w:fill="C0504D" w:themeFill="accent2"/>
            <w:vAlign w:val="center"/>
          </w:tcPr>
          <w:p w14:paraId="563F1ECF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4E0C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br/>
              <w:t>należy przenieść wartość łączną bru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tto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z wiersza „RAZEM”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z </w:t>
            </w:r>
            <w:r w:rsidRPr="001C4E0C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Tabeli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zbiorczej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C4E0C">
              <w:rPr>
                <w:rFonts w:ascii="Arial" w:hAnsi="Arial" w:cs="Arial"/>
                <w:b/>
                <w:sz w:val="18"/>
                <w:szCs w:val="18"/>
              </w:rPr>
              <w:br/>
              <w:t xml:space="preserve"> (w zależności od części, na którą składana jest oferta) Formularza cenowego</w:t>
            </w:r>
          </w:p>
        </w:tc>
      </w:tr>
      <w:tr w:rsidR="004D0F34" w:rsidRPr="001C4E0C" w14:paraId="4F4F2AB3" w14:textId="77777777" w:rsidTr="00244D79">
        <w:trPr>
          <w:trHeight w:val="764"/>
        </w:trPr>
        <w:tc>
          <w:tcPr>
            <w:tcW w:w="1248" w:type="dxa"/>
            <w:shd w:val="clear" w:color="auto" w:fill="C0504D" w:themeFill="accent2"/>
            <w:vAlign w:val="center"/>
          </w:tcPr>
          <w:p w14:paraId="30203E8E" w14:textId="77777777" w:rsidR="004D0F34" w:rsidRPr="004D0F34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0F34">
              <w:rPr>
                <w:rFonts w:ascii="Arial" w:hAnsi="Arial" w:cs="Arial"/>
                <w:b/>
                <w:bCs/>
                <w:sz w:val="18"/>
                <w:szCs w:val="18"/>
              </w:rPr>
              <w:t>Część 1</w:t>
            </w:r>
          </w:p>
        </w:tc>
        <w:tc>
          <w:tcPr>
            <w:tcW w:w="3005" w:type="dxa"/>
            <w:vAlign w:val="center"/>
          </w:tcPr>
          <w:p w14:paraId="600CA28E" w14:textId="1B895ADF" w:rsidR="004D0F34" w:rsidRPr="00244D79" w:rsidRDefault="00244D79" w:rsidP="00EA720E">
            <w:pPr>
              <w:spacing w:before="120" w:after="120" w:line="240" w:lineRule="auto"/>
              <w:rPr>
                <w:rFonts w:ascii="Arial" w:hAnsi="Arial" w:cs="Arial"/>
                <w:sz w:val="16"/>
                <w:szCs w:val="16"/>
              </w:rPr>
            </w:pP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t>Świadczenie usług serwisowania urządzeń przeciwpożarowych              w nieruchomościach: </w:t>
            </w:r>
            <w:r w:rsidRPr="00244D7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4D79">
              <w:rPr>
                <w:rFonts w:ascii="Arial" w:hAnsi="Arial" w:cs="Arial"/>
                <w:sz w:val="16"/>
                <w:szCs w:val="16"/>
              </w:rPr>
              <w:br/>
            </w:r>
            <w:r w:rsidR="004D0F34" w:rsidRPr="00244D79">
              <w:rPr>
                <w:rFonts w:ascii="Arial" w:hAnsi="Arial" w:cs="Arial"/>
                <w:sz w:val="16"/>
                <w:szCs w:val="16"/>
              </w:rPr>
              <w:t>Poznań, Grodzisk Wlkp.</w:t>
            </w:r>
          </w:p>
        </w:tc>
        <w:tc>
          <w:tcPr>
            <w:tcW w:w="1134" w:type="dxa"/>
            <w:vAlign w:val="center"/>
          </w:tcPr>
          <w:p w14:paraId="5FC4FAAD" w14:textId="77777777" w:rsidR="004D0F34" w:rsidRPr="001C4E0C" w:rsidRDefault="004D0F34" w:rsidP="00EA720E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2D19791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5DB04B8C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0F34" w:rsidRPr="001C4E0C" w14:paraId="12B53E0A" w14:textId="77777777" w:rsidTr="00244D79">
        <w:trPr>
          <w:trHeight w:val="791"/>
        </w:trPr>
        <w:tc>
          <w:tcPr>
            <w:tcW w:w="1248" w:type="dxa"/>
            <w:shd w:val="clear" w:color="auto" w:fill="C0504D" w:themeFill="accent2"/>
            <w:vAlign w:val="center"/>
          </w:tcPr>
          <w:p w14:paraId="2B2603FF" w14:textId="77777777" w:rsidR="004D0F34" w:rsidRPr="004D0F34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0F34">
              <w:rPr>
                <w:rFonts w:ascii="Arial" w:hAnsi="Arial" w:cs="Arial"/>
                <w:b/>
                <w:bCs/>
                <w:sz w:val="18"/>
                <w:szCs w:val="18"/>
              </w:rPr>
              <w:t>Część 2</w:t>
            </w:r>
          </w:p>
        </w:tc>
        <w:tc>
          <w:tcPr>
            <w:tcW w:w="3005" w:type="dxa"/>
            <w:vAlign w:val="center"/>
          </w:tcPr>
          <w:p w14:paraId="49562943" w14:textId="71F50534" w:rsidR="00244D79" w:rsidRPr="00244D79" w:rsidRDefault="00244D79" w:rsidP="00EA720E">
            <w:pPr>
              <w:spacing w:before="120" w:after="120" w:line="240" w:lineRule="auto"/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</w:pP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t>Świadczenie usług serwisowania urządzeń przeciwpożarowych              w nieruchomościach:</w:t>
            </w:r>
          </w:p>
          <w:p w14:paraId="6C7427D9" w14:textId="204759F6" w:rsidR="004D0F34" w:rsidRPr="00244D79" w:rsidRDefault="004D0F34" w:rsidP="00EA720E">
            <w:pPr>
              <w:spacing w:before="120" w:after="120" w:line="240" w:lineRule="auto"/>
              <w:rPr>
                <w:rFonts w:ascii="Arial" w:hAnsi="Arial" w:cs="Arial"/>
                <w:sz w:val="16"/>
                <w:szCs w:val="16"/>
              </w:rPr>
            </w:pPr>
            <w:r w:rsidRPr="00244D79">
              <w:rPr>
                <w:rFonts w:ascii="Arial" w:hAnsi="Arial" w:cs="Arial"/>
                <w:sz w:val="16"/>
                <w:szCs w:val="16"/>
              </w:rPr>
              <w:t xml:space="preserve">Szczecin, Kostrzyn n/Odrą, Gorzów Wlkp., Świnoujście </w:t>
            </w:r>
          </w:p>
        </w:tc>
        <w:tc>
          <w:tcPr>
            <w:tcW w:w="1134" w:type="dxa"/>
            <w:vAlign w:val="center"/>
          </w:tcPr>
          <w:p w14:paraId="3F29A459" w14:textId="77777777" w:rsidR="004D0F34" w:rsidRPr="001C4E0C" w:rsidRDefault="004D0F34" w:rsidP="00EA720E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B92AF31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0557C1DF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0F34" w:rsidRPr="001C4E0C" w14:paraId="1C8DECB5" w14:textId="77777777" w:rsidTr="00244D79">
        <w:trPr>
          <w:trHeight w:val="791"/>
        </w:trPr>
        <w:tc>
          <w:tcPr>
            <w:tcW w:w="1248" w:type="dxa"/>
            <w:shd w:val="clear" w:color="auto" w:fill="C0504D" w:themeFill="accent2"/>
            <w:vAlign w:val="center"/>
          </w:tcPr>
          <w:p w14:paraId="4E19B7AF" w14:textId="77777777" w:rsidR="004D0F34" w:rsidRPr="004D0F34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0F34">
              <w:rPr>
                <w:rFonts w:ascii="Arial" w:hAnsi="Arial" w:cs="Arial"/>
                <w:b/>
                <w:bCs/>
                <w:sz w:val="18"/>
                <w:szCs w:val="18"/>
              </w:rPr>
              <w:t>Część 3</w:t>
            </w:r>
          </w:p>
        </w:tc>
        <w:tc>
          <w:tcPr>
            <w:tcW w:w="3005" w:type="dxa"/>
            <w:vAlign w:val="center"/>
          </w:tcPr>
          <w:p w14:paraId="4BA89B4D" w14:textId="5123AFE6" w:rsidR="004D0F34" w:rsidRPr="00244D79" w:rsidRDefault="00244D79" w:rsidP="00EA720E">
            <w:pPr>
              <w:spacing w:before="120" w:after="12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t>Świadczenie usług serwisowania urządzeń przeciwpożarowych             w nieruchomościach:</w:t>
            </w: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br/>
            </w:r>
            <w:r w:rsidR="004D0F34" w:rsidRPr="00244D79">
              <w:rPr>
                <w:rFonts w:ascii="Arial" w:hAnsi="Arial" w:cs="Arial"/>
                <w:sz w:val="16"/>
                <w:szCs w:val="16"/>
              </w:rPr>
              <w:t xml:space="preserve">Koszalin, Świdwin, Kołobrzeg, Szczecinek </w:t>
            </w:r>
          </w:p>
        </w:tc>
        <w:tc>
          <w:tcPr>
            <w:tcW w:w="1134" w:type="dxa"/>
            <w:vAlign w:val="center"/>
          </w:tcPr>
          <w:p w14:paraId="1E5AB3F0" w14:textId="77777777" w:rsidR="004D0F34" w:rsidRPr="001C4E0C" w:rsidRDefault="004D0F34" w:rsidP="00EA720E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8B5C54C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105EB68D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0F34" w:rsidRPr="001C4E0C" w14:paraId="0F641F86" w14:textId="77777777" w:rsidTr="00244D79">
        <w:trPr>
          <w:trHeight w:val="791"/>
        </w:trPr>
        <w:tc>
          <w:tcPr>
            <w:tcW w:w="1248" w:type="dxa"/>
            <w:shd w:val="clear" w:color="auto" w:fill="C0504D" w:themeFill="accent2"/>
            <w:vAlign w:val="center"/>
          </w:tcPr>
          <w:p w14:paraId="0BBE990C" w14:textId="77777777" w:rsidR="004D0F34" w:rsidRPr="004D0F34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0F34">
              <w:rPr>
                <w:rFonts w:ascii="Arial" w:hAnsi="Arial" w:cs="Arial"/>
                <w:b/>
                <w:bCs/>
                <w:sz w:val="18"/>
                <w:szCs w:val="18"/>
              </w:rPr>
              <w:t>Część 4</w:t>
            </w:r>
          </w:p>
        </w:tc>
        <w:tc>
          <w:tcPr>
            <w:tcW w:w="3005" w:type="dxa"/>
            <w:vAlign w:val="center"/>
          </w:tcPr>
          <w:p w14:paraId="2A022B2A" w14:textId="3C693DE5" w:rsidR="004D0F34" w:rsidRPr="00244D79" w:rsidRDefault="00244D79" w:rsidP="00EA720E">
            <w:pPr>
              <w:spacing w:before="120" w:after="12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t xml:space="preserve">Świadczenie usług serwisowania urządzeń przeciwpożarowych              w nieruchomościach: </w:t>
            </w:r>
            <w:r w:rsidRPr="00244D79">
              <w:rPr>
                <w:rFonts w:ascii="Arial" w:hAnsi="Arial" w:cs="Arial"/>
                <w:color w:val="000000"/>
                <w:sz w:val="16"/>
                <w:szCs w:val="16"/>
                <w:shd w:val="clear" w:color="auto" w:fill="F9F9F9"/>
              </w:rPr>
              <w:br/>
            </w:r>
            <w:r w:rsidR="004D0F34" w:rsidRPr="00244D79">
              <w:rPr>
                <w:rFonts w:ascii="Arial" w:hAnsi="Arial" w:cs="Arial"/>
                <w:sz w:val="16"/>
                <w:szCs w:val="16"/>
              </w:rPr>
              <w:t>Kalisz, Leszno</w:t>
            </w:r>
          </w:p>
        </w:tc>
        <w:tc>
          <w:tcPr>
            <w:tcW w:w="1134" w:type="dxa"/>
            <w:vAlign w:val="center"/>
          </w:tcPr>
          <w:p w14:paraId="303EC0E0" w14:textId="77777777" w:rsidR="004D0F34" w:rsidRPr="001C4E0C" w:rsidRDefault="004D0F34" w:rsidP="00EA720E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27A2A50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53B63034" w14:textId="77777777" w:rsidR="004D0F34" w:rsidRPr="001C4E0C" w:rsidRDefault="004D0F34" w:rsidP="00EA720E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BBB52" w14:textId="7C2164F1" w:rsidR="004D0F34" w:rsidRDefault="004D0F34" w:rsidP="004D0F34">
      <w:pPr>
        <w:tabs>
          <w:tab w:val="left" w:pos="3213"/>
        </w:tabs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ab/>
      </w:r>
    </w:p>
    <w:p w14:paraId="013235A8" w14:textId="6866AB90" w:rsidR="004D0F34" w:rsidRDefault="004D0F34" w:rsidP="004D0F34">
      <w:pPr>
        <w:tabs>
          <w:tab w:val="left" w:pos="3213"/>
        </w:tabs>
        <w:spacing w:after="120"/>
        <w:jc w:val="center"/>
        <w:rPr>
          <w:rFonts w:ascii="Arial" w:hAnsi="Arial" w:cs="Arial"/>
          <w:sz w:val="20"/>
          <w:szCs w:val="20"/>
          <w:lang w:eastAsia="pl-PL"/>
        </w:rPr>
      </w:pPr>
      <w:r w:rsidRPr="004D0F34">
        <w:rPr>
          <w:rFonts w:ascii="Arial" w:hAnsi="Arial" w:cs="Arial"/>
          <w:sz w:val="20"/>
          <w:szCs w:val="20"/>
          <w:lang w:eastAsia="pl-PL"/>
        </w:rPr>
        <w:t xml:space="preserve">Kwoty należy podać z dokładnością </w:t>
      </w:r>
      <w:r w:rsidRPr="0006426C">
        <w:rPr>
          <w:rFonts w:ascii="Arial" w:hAnsi="Arial" w:cs="Arial"/>
          <w:b/>
          <w:bCs/>
          <w:color w:val="C0504D" w:themeColor="accent2"/>
          <w:sz w:val="20"/>
          <w:szCs w:val="20"/>
          <w:lang w:eastAsia="pl-PL"/>
        </w:rPr>
        <w:t>do dwóch miejsc po przecinku</w:t>
      </w:r>
      <w:r w:rsidRPr="004D0F34">
        <w:rPr>
          <w:rFonts w:ascii="Arial" w:hAnsi="Arial" w:cs="Arial"/>
          <w:sz w:val="20"/>
          <w:szCs w:val="20"/>
          <w:lang w:eastAsia="pl-PL"/>
        </w:rPr>
        <w:t>, zgodnie z polskim systemem płatniczym po zaokrągleniu do pełnych groszy</w:t>
      </w:r>
    </w:p>
    <w:p w14:paraId="792A1581" w14:textId="77777777" w:rsidR="004D0F34" w:rsidRDefault="004D0F34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2B75C68" w14:textId="77777777" w:rsidR="007B24DA" w:rsidRPr="001F2F3B" w:rsidRDefault="007B24DA" w:rsidP="007B24DA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7F610248" w14:textId="5BF02794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Zapoznaliśmy się z postanowieniami </w:t>
      </w:r>
      <w:r w:rsidR="00EE4FF1">
        <w:rPr>
          <w:rFonts w:ascii="Arial" w:hAnsi="Arial" w:cs="Arial"/>
          <w:sz w:val="20"/>
          <w:szCs w:val="20"/>
        </w:rPr>
        <w:t>Zapytania ofertowego</w:t>
      </w:r>
      <w:r w:rsidRPr="001F2F3B">
        <w:rPr>
          <w:rFonts w:ascii="Arial" w:hAnsi="Arial" w:cs="Arial"/>
          <w:sz w:val="20"/>
          <w:szCs w:val="20"/>
        </w:rPr>
        <w:t xml:space="preserve"> oraz Projektem Umowy (w tym w szczególności opisem przedmiotu Zakupu) i przyjmujemy je bez zastrzeżeń.</w:t>
      </w:r>
    </w:p>
    <w:p w14:paraId="47A171C7" w14:textId="77777777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796AF3F" w14:textId="5C01836A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Zobowiązujemy się do wykonania przedmiotu Zakupu na warunkach i zasadach określonych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przez Zamawiającego.</w:t>
      </w:r>
    </w:p>
    <w:p w14:paraId="0ACDB019" w14:textId="17E2E5F7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Akceptujemy wskazany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b/>
          <w:bCs/>
          <w:sz w:val="20"/>
          <w:szCs w:val="20"/>
          <w:u w:val="single"/>
        </w:rPr>
        <w:t>60 dniowy</w:t>
      </w:r>
      <w:r w:rsidRPr="001F2F3B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w miejscu i terminie wskazanym przez Zamawiającego.</w:t>
      </w:r>
    </w:p>
    <w:p w14:paraId="0FE96901" w14:textId="77777777" w:rsidR="007B24DA" w:rsidRPr="001F2F3B" w:rsidRDefault="007B24DA" w:rsidP="00D05B58">
      <w:pPr>
        <w:numPr>
          <w:ilvl w:val="0"/>
          <w:numId w:val="21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Oświadczam/y, że:</w:t>
      </w:r>
    </w:p>
    <w:p w14:paraId="086E0E81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 przekazuję/</w:t>
      </w:r>
      <w:proofErr w:type="spellStart"/>
      <w:r w:rsidRPr="001F2F3B">
        <w:rPr>
          <w:rFonts w:ascii="Arial" w:hAnsi="Arial" w:cs="Arial"/>
          <w:sz w:val="20"/>
          <w:szCs w:val="20"/>
        </w:rPr>
        <w:t>emy</w:t>
      </w:r>
      <w:proofErr w:type="spellEnd"/>
      <w:r w:rsidRPr="001F2F3B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012F14C1" w14:textId="21CCCEA0" w:rsidR="007B24DA" w:rsidRPr="00CE3D9C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Pr="00CE3D9C">
        <w:rPr>
          <w:rFonts w:ascii="Arial" w:hAnsi="Arial" w:cs="Arial"/>
          <w:sz w:val="20"/>
          <w:szCs w:val="20"/>
        </w:rPr>
        <w:t>zakupu</w:t>
      </w:r>
      <w:r w:rsidRPr="00CE3D9C" w:rsidDel="003C419E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sz w:val="20"/>
          <w:szCs w:val="20"/>
        </w:rPr>
        <w:t>w niniejszym postępowaniu</w:t>
      </w:r>
      <w:r w:rsidR="00441AC5">
        <w:rPr>
          <w:rFonts w:ascii="Arial" w:hAnsi="Arial" w:cs="Arial"/>
          <w:sz w:val="20"/>
          <w:szCs w:val="20"/>
        </w:rPr>
        <w:t>,</w:t>
      </w:r>
      <w:r w:rsidRPr="00CE3D9C">
        <w:rPr>
          <w:rFonts w:ascii="Arial" w:hAnsi="Arial" w:cs="Arial"/>
          <w:sz w:val="20"/>
          <w:szCs w:val="20"/>
        </w:rPr>
        <w:t xml:space="preserve"> </w:t>
      </w:r>
    </w:p>
    <w:p w14:paraId="063BD1D6" w14:textId="7A4B26DB" w:rsidR="007B24DA" w:rsidRPr="00BD4AD3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E3D9C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Postępowaniem, o przetwarzaniu ich danych osobowych przez Zamawiającego zgodnie z Załącznikiem nr </w:t>
      </w:r>
      <w:r w:rsidR="00CE3D9C" w:rsidRPr="00CE3D9C">
        <w:rPr>
          <w:rFonts w:ascii="Arial" w:hAnsi="Arial" w:cs="Arial"/>
          <w:sz w:val="20"/>
          <w:szCs w:val="20"/>
        </w:rPr>
        <w:t>1.2</w:t>
      </w:r>
      <w:r w:rsidRPr="00CE3D9C">
        <w:rPr>
          <w:rFonts w:ascii="Arial" w:hAnsi="Arial" w:cs="Arial"/>
          <w:sz w:val="20"/>
          <w:szCs w:val="20"/>
        </w:rPr>
        <w:t xml:space="preserve"> do </w:t>
      </w:r>
      <w:r w:rsidR="00CE3D9C" w:rsidRPr="00CE3D9C">
        <w:rPr>
          <w:rFonts w:ascii="Arial" w:hAnsi="Arial" w:cs="Arial"/>
          <w:sz w:val="20"/>
          <w:szCs w:val="20"/>
        </w:rPr>
        <w:t>Zapytania</w:t>
      </w:r>
      <w:r w:rsidR="00CE3D9C">
        <w:rPr>
          <w:rFonts w:ascii="Arial" w:hAnsi="Arial" w:cs="Arial"/>
          <w:sz w:val="20"/>
          <w:szCs w:val="20"/>
        </w:rPr>
        <w:t xml:space="preserve"> ofertowego</w:t>
      </w:r>
      <w:r w:rsidR="00441AC5">
        <w:rPr>
          <w:rFonts w:ascii="Arial" w:hAnsi="Arial" w:cs="Arial"/>
          <w:sz w:val="20"/>
          <w:szCs w:val="20"/>
        </w:rPr>
        <w:t>,</w:t>
      </w:r>
      <w:r w:rsidRPr="00BD4AD3">
        <w:rPr>
          <w:rFonts w:ascii="Arial" w:hAnsi="Arial" w:cs="Arial"/>
          <w:sz w:val="20"/>
          <w:szCs w:val="20"/>
        </w:rPr>
        <w:t xml:space="preserve"> </w:t>
      </w:r>
    </w:p>
    <w:p w14:paraId="3FEDA82E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BD4AD3">
        <w:rPr>
          <w:rFonts w:ascii="Arial" w:hAnsi="Arial" w:cs="Arial"/>
          <w:sz w:val="20"/>
          <w:szCs w:val="20"/>
        </w:rPr>
        <w:t>c) zobowiązujemy się do przekazania informacji, w zakresie, o którym mowa pkt</w:t>
      </w:r>
      <w:r w:rsidRPr="001F2F3B">
        <w:rPr>
          <w:rFonts w:ascii="Arial" w:hAnsi="Arial" w:cs="Arial"/>
          <w:sz w:val="20"/>
          <w:szCs w:val="20"/>
        </w:rPr>
        <w:t xml:space="preserve"> b) powyżej, także osobom, których dane zostaną przekazane Zamawiającemu w ww. celu na dalszych etapach Postępowania. </w:t>
      </w:r>
    </w:p>
    <w:p w14:paraId="1B59BCD8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lastRenderedPageBreak/>
        <w:t xml:space="preserve">d) Zakres przekazanych danych osobowych obejmuje: …………………………………. </w:t>
      </w:r>
    </w:p>
    <w:p w14:paraId="5CAE73AC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osób, które zostały przekazane Zamawiającemu, np. imię, nazwisko, stanowisko, służbowe dane kontaktowe]. </w:t>
      </w:r>
    </w:p>
    <w:p w14:paraId="2B987915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1369EE2D" w14:textId="77777777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1F2F3B">
        <w:rPr>
          <w:rFonts w:ascii="Arial" w:hAnsi="Arial" w:cs="Arial"/>
          <w:sz w:val="20"/>
          <w:szCs w:val="20"/>
          <w:u w:val="single"/>
        </w:rPr>
        <w:t>należy kierować na</w:t>
      </w:r>
      <w:r w:rsidRPr="001F2F3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7B24DA" w:rsidRPr="001F2F3B" w14:paraId="081A70EA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1E2FC2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BEF584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565B23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96A81A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05FD73F6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A37BD0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6F3457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6DBC30A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6FCDD3B" w14:textId="77777777" w:rsidTr="00AC6AA3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05D1D23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D7AB19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14F9A134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DBFEA4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768CDCA5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9F3B9" w14:textId="77777777" w:rsidR="007B24DA" w:rsidRPr="001F2F3B" w:rsidRDefault="007B24DA" w:rsidP="007B24DA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DF7E403" w14:textId="77777777" w:rsidR="007B24DA" w:rsidRPr="001F2F3B" w:rsidRDefault="007B24DA" w:rsidP="00D05B58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9F31ED6" w14:textId="77777777" w:rsidR="007B24DA" w:rsidRPr="001F2F3B" w:rsidRDefault="007B24DA" w:rsidP="00D05B58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EF29FC1" w14:textId="77777777" w:rsidR="007B24DA" w:rsidRPr="001F2F3B" w:rsidRDefault="007B24DA" w:rsidP="00D05B58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4CE788CD" w14:textId="77777777" w:rsidR="007B24DA" w:rsidRPr="001F2F3B" w:rsidRDefault="007B24DA" w:rsidP="00D05B58">
      <w:pPr>
        <w:numPr>
          <w:ilvl w:val="0"/>
          <w:numId w:val="22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9780A92" w14:textId="77777777" w:rsidR="007B24DA" w:rsidRPr="001F2F3B" w:rsidRDefault="007B24DA" w:rsidP="007B24D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B24DA" w:rsidRPr="001F2F3B" w14:paraId="6E5027C3" w14:textId="77777777" w:rsidTr="00AC6AA3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D3A64AC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0434E7F7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CB39B29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1154691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B24DA" w:rsidRPr="001F2F3B" w14:paraId="5672CD7F" w14:textId="77777777" w:rsidTr="00AC6AA3">
        <w:trPr>
          <w:cantSplit/>
          <w:trHeight w:val="674"/>
          <w:jc w:val="center"/>
        </w:trPr>
        <w:tc>
          <w:tcPr>
            <w:tcW w:w="307" w:type="pct"/>
          </w:tcPr>
          <w:p w14:paraId="14125B9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1F4FFA6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473A9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9A034A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1211F86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1BCFB9A" w14:textId="4753FFEE" w:rsidR="00034103" w:rsidRDefault="00034103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16E813E7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01428459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6787AA25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752F36CA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0B20193A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36E304F3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7BAE3824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30E30DF0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7088A1E5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56EC531A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115B7BB4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4EE9E0FB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38EE5FC9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695E8A2E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600DEB52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3591A467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16005CEA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417DCE71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7B81A1CF" w14:textId="77777777" w:rsidR="004D0F34" w:rsidRDefault="004D0F34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1AE3A877" w14:textId="7D40B6E8" w:rsidR="004D0F34" w:rsidRPr="004D0F34" w:rsidRDefault="004D0F34" w:rsidP="004D0F34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4D0F34">
        <w:rPr>
          <w:rFonts w:ascii="Arial" w:hAnsi="Arial" w:cs="Arial"/>
          <w:sz w:val="20"/>
          <w:szCs w:val="20"/>
        </w:rPr>
        <w:t>[</w:t>
      </w:r>
      <w:r w:rsidRPr="004D0F34">
        <w:rPr>
          <w:rFonts w:ascii="Arial" w:hAnsi="Arial" w:cs="Arial"/>
          <w:b/>
          <w:sz w:val="20"/>
          <w:szCs w:val="20"/>
        </w:rPr>
        <w:t xml:space="preserve">Załącznik </w:t>
      </w:r>
      <w:r w:rsidRPr="004D0F34">
        <w:rPr>
          <w:rFonts w:ascii="Arial" w:hAnsi="Arial" w:cs="Arial"/>
          <w:b/>
          <w:bCs/>
          <w:sz w:val="20"/>
          <w:szCs w:val="20"/>
        </w:rPr>
        <w:t>nr 3.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4D0F34">
        <w:rPr>
          <w:rFonts w:ascii="Arial" w:hAnsi="Arial" w:cs="Arial"/>
          <w:sz w:val="20"/>
          <w:szCs w:val="20"/>
        </w:rPr>
        <w:t xml:space="preserve"> do Zapytania ofertowego]</w:t>
      </w:r>
    </w:p>
    <w:p w14:paraId="376779CE" w14:textId="77777777" w:rsidR="004D0F34" w:rsidRPr="004D0F34" w:rsidRDefault="004D0F34" w:rsidP="004D0F3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</w:rPr>
      </w:pPr>
    </w:p>
    <w:p w14:paraId="17B8B70B" w14:textId="77777777" w:rsidR="004D0F34" w:rsidRPr="004D0F34" w:rsidRDefault="004D0F34" w:rsidP="004D0F3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</w:rPr>
      </w:pPr>
      <w:r w:rsidRPr="004D0F34">
        <w:rPr>
          <w:rFonts w:ascii="Arial" w:hAnsi="Arial" w:cs="Arial"/>
          <w:b/>
        </w:rPr>
        <w:t>FORMULARZ CENOWY</w:t>
      </w:r>
    </w:p>
    <w:p w14:paraId="2452E75B" w14:textId="144C09CB" w:rsidR="004D0F34" w:rsidRPr="004D0F34" w:rsidRDefault="004D0F34" w:rsidP="004D0F34">
      <w:pPr>
        <w:shd w:val="clear" w:color="auto" w:fill="FFFFFF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4D0F34">
        <w:rPr>
          <w:rFonts w:ascii="Arial" w:eastAsia="Calibri" w:hAnsi="Arial" w:cs="Arial"/>
          <w:sz w:val="20"/>
          <w:szCs w:val="20"/>
        </w:rPr>
        <w:t>Ubiegając się o zakup na „</w:t>
      </w:r>
      <w:r w:rsidRPr="004D0F34">
        <w:rPr>
          <w:rFonts w:ascii="Arial" w:eastAsiaTheme="minorEastAsia" w:hAnsi="Arial" w:cs="Arial"/>
          <w:b/>
          <w:sz w:val="18"/>
          <w:szCs w:val="18"/>
        </w:rPr>
        <w:t xml:space="preserve">Przeglądy, konserwacje i naprawy systemów zabezpieczeń i podręcznego sprzętu ppoż. w nieruchomościach </w:t>
      </w:r>
      <w:proofErr w:type="spellStart"/>
      <w:r w:rsidRPr="004D0F34">
        <w:rPr>
          <w:rFonts w:ascii="Arial" w:eastAsiaTheme="minorEastAsia" w:hAnsi="Arial" w:cs="Arial"/>
          <w:b/>
          <w:sz w:val="18"/>
          <w:szCs w:val="18"/>
        </w:rPr>
        <w:t>myORLEN</w:t>
      </w:r>
      <w:proofErr w:type="spellEnd"/>
      <w:r w:rsidRPr="004D0F34">
        <w:rPr>
          <w:rFonts w:ascii="Arial" w:eastAsiaTheme="minorEastAsia" w:hAnsi="Arial" w:cs="Arial"/>
          <w:b/>
          <w:sz w:val="18"/>
          <w:szCs w:val="18"/>
        </w:rPr>
        <w:t xml:space="preserve"> sp. z o.o. w Regionie Wielkopolskim”</w:t>
      </w:r>
      <w:r w:rsidRPr="004D0F34">
        <w:rPr>
          <w:rFonts w:ascii="Arial" w:eastAsia="Calibri" w:hAnsi="Arial" w:cs="Arial"/>
          <w:bCs/>
          <w:i/>
          <w:sz w:val="20"/>
          <w:szCs w:val="20"/>
        </w:rPr>
        <w:t xml:space="preserve">, </w:t>
      </w:r>
      <w:r w:rsidRPr="00493AF5">
        <w:rPr>
          <w:rFonts w:ascii="Arial" w:eastAsia="Calibri" w:hAnsi="Arial" w:cs="Arial"/>
          <w:bCs/>
          <w:iCs/>
          <w:sz w:val="20"/>
          <w:szCs w:val="20"/>
        </w:rPr>
        <w:t>nr:</w:t>
      </w:r>
      <w:r>
        <w:rPr>
          <w:rFonts w:ascii="Arial" w:eastAsia="Calibri" w:hAnsi="Arial" w:cs="Arial"/>
          <w:bCs/>
          <w:i/>
          <w:sz w:val="20"/>
          <w:szCs w:val="20"/>
        </w:rPr>
        <w:t xml:space="preserve"> </w:t>
      </w:r>
      <w:r w:rsidR="00A02F41" w:rsidRPr="00A02F41">
        <w:rPr>
          <w:rFonts w:ascii="Arial" w:eastAsia="Calibri" w:hAnsi="Arial" w:cs="Arial"/>
          <w:bCs/>
          <w:iCs/>
          <w:sz w:val="20"/>
          <w:szCs w:val="20"/>
        </w:rPr>
        <w:t>MYORLEN/2/000006/26</w:t>
      </w:r>
      <w:r w:rsidRPr="004D0F34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4D0F34">
        <w:rPr>
          <w:rFonts w:ascii="Arial" w:eastAsia="Calibri" w:hAnsi="Arial" w:cs="Arial"/>
          <w:sz w:val="20"/>
          <w:szCs w:val="20"/>
        </w:rPr>
        <w:t xml:space="preserve">oświadczamy, że oferujemy następujące ceny za wykonanie Przedmiotu zamówienia: </w:t>
      </w:r>
    </w:p>
    <w:p w14:paraId="1B82570B" w14:textId="77777777" w:rsidR="004D0F34" w:rsidRPr="004D0F34" w:rsidRDefault="004D0F34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 w:val="20"/>
          <w:szCs w:val="20"/>
          <w:lang w:eastAsia="pl-PL"/>
        </w:rPr>
      </w:pPr>
      <w:r w:rsidRPr="004D0F34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Część 1 Zamówienia – Usługi świadczone w nieruchomościach w Poznaniu i Grodzisku Wielkopolskim.</w:t>
      </w:r>
    </w:p>
    <w:p w14:paraId="7251F152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A – Podręczny sprzęt gaśniczy:</w:t>
      </w:r>
    </w:p>
    <w:tbl>
      <w:tblPr>
        <w:tblW w:w="5486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1453"/>
        <w:gridCol w:w="1455"/>
        <w:gridCol w:w="1031"/>
        <w:gridCol w:w="649"/>
        <w:gridCol w:w="710"/>
        <w:gridCol w:w="1110"/>
        <w:gridCol w:w="996"/>
        <w:gridCol w:w="935"/>
        <w:gridCol w:w="1329"/>
      </w:tblGrid>
      <w:tr w:rsidR="004D0F34" w:rsidRPr="004D0F34" w14:paraId="1784AAA4" w14:textId="77777777" w:rsidTr="00A64AA1">
        <w:trPr>
          <w:trHeight w:val="1105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CA3DD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456475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9FB617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D63EF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gaśnicy</w:t>
            </w:r>
          </w:p>
          <w:p w14:paraId="653B2A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9EBB1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208338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gaśnic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FAEE9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42DFF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 (dot. 1 gaśnicy)</w:t>
            </w:r>
          </w:p>
          <w:p w14:paraId="43BAD1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0F8BC8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64DA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652937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93CEF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CC4E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5FDBEF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29482F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7036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9ECD2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D41FC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2AB77F2D" w14:textId="77777777" w:rsidTr="00A64AA1">
        <w:trPr>
          <w:trHeight w:val="317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79311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01121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3652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B0C6F9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7218E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D62E4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5E73B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2ED4E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4F61F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12E5D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A64AA1" w:rsidRPr="004D0F34" w14:paraId="5000C821" w14:textId="77777777" w:rsidTr="00A64AA1">
        <w:trPr>
          <w:trHeight w:val="69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6A010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760EE" w14:textId="705FD05F" w:rsidR="00A64AA1" w:rsidRPr="004D0F34" w:rsidRDefault="00A64AA1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3923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4/6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FA23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42E575" w14:textId="44952AB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A40D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6BF2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3254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8D78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7FCF9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A64AA1" w:rsidRPr="004D0F34" w14:paraId="772E0136" w14:textId="77777777" w:rsidTr="00A64AA1">
        <w:trPr>
          <w:trHeight w:val="732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A7480" w14:textId="3D794A18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C86" w14:textId="07F580EE" w:rsidR="00A64AA1" w:rsidRPr="004D0F34" w:rsidRDefault="00A64AA1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BB58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GS 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090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EBD18" w14:textId="2994870C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A6E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96A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0DFA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FAD2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43AC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D52E98B" w14:textId="77777777" w:rsidTr="00A64AA1">
        <w:trPr>
          <w:trHeight w:val="711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16BC1" w14:textId="77D3F2CC" w:rsidR="004D0F34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DC2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02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7E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800E6" w14:textId="420DA5A9" w:rsidR="004D0F34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2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C3F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1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92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85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8DA6421" w14:textId="77777777" w:rsidTr="00A64AA1">
        <w:trPr>
          <w:trHeight w:val="711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6714E" w14:textId="0E587EA3" w:rsidR="004D0F34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A842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ul. Stanisława Matyi 2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CD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7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7C0F78" w14:textId="2099171E" w:rsidR="004D0F34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5FA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B3F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790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E6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F36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E8CA047" w14:textId="77777777" w:rsidTr="00A64AA1">
        <w:trPr>
          <w:trHeight w:val="711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03DE0" w14:textId="1793E711" w:rsidR="004D0F34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85D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Grodzisk Wlkp., ul. Szeroka 12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EC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1C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DF1D2" w14:textId="2C18A1C2" w:rsidR="004D0F34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C9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CB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42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75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14C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106A0E7" w14:textId="77777777" w:rsidTr="00A64AA1">
        <w:trPr>
          <w:trHeight w:val="548"/>
        </w:trPr>
        <w:tc>
          <w:tcPr>
            <w:tcW w:w="34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A88E45F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D3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F8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499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17AB6638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07C344B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657BA86" w14:textId="257D3C3A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B – Hydranty wewnętrzne i węże gaśnicze:</w:t>
      </w:r>
    </w:p>
    <w:tbl>
      <w:tblPr>
        <w:tblW w:w="5510" w:type="pct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18"/>
        <w:gridCol w:w="825"/>
        <w:gridCol w:w="1030"/>
        <w:gridCol w:w="1097"/>
        <w:gridCol w:w="709"/>
        <w:gridCol w:w="1119"/>
        <w:gridCol w:w="1117"/>
        <w:gridCol w:w="1134"/>
        <w:gridCol w:w="1277"/>
      </w:tblGrid>
      <w:tr w:rsidR="004D0F34" w:rsidRPr="004D0F34" w14:paraId="1D060551" w14:textId="77777777" w:rsidTr="00B9390C">
        <w:trPr>
          <w:trHeight w:val="927"/>
        </w:trPr>
        <w:tc>
          <w:tcPr>
            <w:tcW w:w="207" w:type="pct"/>
            <w:vMerge w:val="restart"/>
            <w:shd w:val="clear" w:color="000000" w:fill="C0C0C0"/>
            <w:noWrap/>
            <w:vAlign w:val="center"/>
            <w:hideMark/>
          </w:tcPr>
          <w:p w14:paraId="7E9B83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F02DB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41" w:type="pct"/>
            <w:vMerge w:val="restart"/>
            <w:shd w:val="clear" w:color="000000" w:fill="C0C0C0"/>
            <w:vAlign w:val="center"/>
          </w:tcPr>
          <w:p w14:paraId="1BAA20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402" w:type="pct"/>
            <w:vMerge w:val="restart"/>
            <w:shd w:val="clear" w:color="000000" w:fill="C0C0C0"/>
            <w:vAlign w:val="center"/>
            <w:hideMark/>
          </w:tcPr>
          <w:p w14:paraId="68AF7D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hydrantu</w:t>
            </w:r>
          </w:p>
          <w:p w14:paraId="2F619A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02" w:type="pct"/>
            <w:vMerge w:val="restart"/>
            <w:shd w:val="clear" w:color="000000" w:fill="C0C0C0"/>
            <w:vAlign w:val="center"/>
          </w:tcPr>
          <w:p w14:paraId="4E6112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535" w:type="pct"/>
            <w:shd w:val="clear" w:color="000000" w:fill="C0C0C0"/>
            <w:vAlign w:val="center"/>
          </w:tcPr>
          <w:p w14:paraId="7CFEC20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hydrantów</w:t>
            </w:r>
          </w:p>
        </w:tc>
        <w:tc>
          <w:tcPr>
            <w:tcW w:w="346" w:type="pct"/>
            <w:shd w:val="clear" w:color="000000" w:fill="C0C0C0"/>
            <w:vAlign w:val="center"/>
          </w:tcPr>
          <w:p w14:paraId="5465AA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45" w:type="pct"/>
            <w:shd w:val="clear" w:color="000000" w:fill="C0C0C0"/>
            <w:vAlign w:val="center"/>
          </w:tcPr>
          <w:p w14:paraId="5B4BFB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 (dot. 1 hydrantu)</w:t>
            </w:r>
          </w:p>
          <w:p w14:paraId="0CEEAF2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45" w:type="pct"/>
            <w:shd w:val="clear" w:color="000000" w:fill="C0C0C0"/>
            <w:vAlign w:val="center"/>
            <w:hideMark/>
          </w:tcPr>
          <w:p w14:paraId="3BC3516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4F16A0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20AD9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3" w:type="pct"/>
            <w:shd w:val="clear" w:color="000000" w:fill="C0C0C0"/>
            <w:vAlign w:val="center"/>
            <w:hideMark/>
          </w:tcPr>
          <w:p w14:paraId="65525AF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377EF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B1B7A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23" w:type="pct"/>
            <w:shd w:val="clear" w:color="000000" w:fill="C0C0C0"/>
            <w:vAlign w:val="center"/>
            <w:hideMark/>
          </w:tcPr>
          <w:p w14:paraId="78400EB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4C8107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CFB3A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9D6FB0E" w14:textId="77777777" w:rsidTr="00B9390C">
        <w:trPr>
          <w:trHeight w:val="317"/>
        </w:trPr>
        <w:tc>
          <w:tcPr>
            <w:tcW w:w="207" w:type="pct"/>
            <w:vMerge/>
            <w:shd w:val="clear" w:color="000000" w:fill="C0C0C0"/>
            <w:noWrap/>
            <w:vAlign w:val="center"/>
            <w:hideMark/>
          </w:tcPr>
          <w:p w14:paraId="0B06B6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41" w:type="pct"/>
            <w:vMerge/>
            <w:shd w:val="clear" w:color="000000" w:fill="C0C0C0"/>
            <w:vAlign w:val="center"/>
          </w:tcPr>
          <w:p w14:paraId="1B91C1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02" w:type="pct"/>
            <w:vMerge/>
            <w:shd w:val="clear" w:color="000000" w:fill="C0C0C0"/>
            <w:vAlign w:val="center"/>
            <w:hideMark/>
          </w:tcPr>
          <w:p w14:paraId="41B92B0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02" w:type="pct"/>
            <w:vMerge/>
            <w:shd w:val="clear" w:color="000000" w:fill="C0C0C0"/>
            <w:vAlign w:val="center"/>
          </w:tcPr>
          <w:p w14:paraId="77B4C2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35" w:type="pct"/>
            <w:shd w:val="clear" w:color="000000" w:fill="C0C0C0"/>
            <w:vAlign w:val="center"/>
          </w:tcPr>
          <w:p w14:paraId="6C9488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46" w:type="pct"/>
            <w:shd w:val="clear" w:color="000000" w:fill="C0C0C0"/>
            <w:vAlign w:val="center"/>
          </w:tcPr>
          <w:p w14:paraId="1953BDC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45" w:type="pct"/>
            <w:shd w:val="clear" w:color="000000" w:fill="C0C0C0"/>
            <w:vAlign w:val="center"/>
          </w:tcPr>
          <w:p w14:paraId="3CA49B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45" w:type="pct"/>
            <w:shd w:val="clear" w:color="000000" w:fill="C0C0C0"/>
            <w:vAlign w:val="center"/>
          </w:tcPr>
          <w:p w14:paraId="11F6913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3B2D23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23" w:type="pct"/>
            <w:shd w:val="clear" w:color="000000" w:fill="C0C0C0"/>
            <w:vAlign w:val="center"/>
          </w:tcPr>
          <w:p w14:paraId="4DBA944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4D0F34" w:rsidRPr="004D0F34" w14:paraId="68B37CF9" w14:textId="77777777" w:rsidTr="00B9390C">
        <w:trPr>
          <w:trHeight w:val="514"/>
        </w:trPr>
        <w:tc>
          <w:tcPr>
            <w:tcW w:w="207" w:type="pct"/>
            <w:noWrap/>
            <w:vAlign w:val="center"/>
            <w:hideMark/>
          </w:tcPr>
          <w:p w14:paraId="1769EF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41" w:type="pct"/>
            <w:vAlign w:val="center"/>
          </w:tcPr>
          <w:p w14:paraId="56100A1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402" w:type="pct"/>
            <w:vAlign w:val="center"/>
          </w:tcPr>
          <w:p w14:paraId="405EF4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DN - 52</w:t>
            </w:r>
          </w:p>
        </w:tc>
        <w:tc>
          <w:tcPr>
            <w:tcW w:w="502" w:type="pct"/>
            <w:vAlign w:val="center"/>
          </w:tcPr>
          <w:p w14:paraId="15E094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535" w:type="pct"/>
            <w:shd w:val="clear" w:color="auto" w:fill="F2F2F2" w:themeFill="background1" w:themeFillShade="F2"/>
            <w:vAlign w:val="center"/>
          </w:tcPr>
          <w:p w14:paraId="63A87E1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46" w:type="pct"/>
            <w:vAlign w:val="center"/>
          </w:tcPr>
          <w:p w14:paraId="51FAFF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5" w:type="pct"/>
            <w:vAlign w:val="center"/>
          </w:tcPr>
          <w:p w14:paraId="252B402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5" w:type="pct"/>
            <w:vAlign w:val="center"/>
          </w:tcPr>
          <w:p w14:paraId="074825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  <w:hideMark/>
          </w:tcPr>
          <w:p w14:paraId="75DD28F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3" w:type="pct"/>
            <w:shd w:val="clear" w:color="000000" w:fill="FFFFFF"/>
            <w:vAlign w:val="center"/>
            <w:hideMark/>
          </w:tcPr>
          <w:p w14:paraId="4078787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AFDEDB5" w14:textId="77777777" w:rsidTr="00B9390C">
        <w:trPr>
          <w:trHeight w:val="87"/>
        </w:trPr>
        <w:tc>
          <w:tcPr>
            <w:tcW w:w="3279" w:type="pct"/>
            <w:gridSpan w:val="7"/>
            <w:noWrap/>
            <w:vAlign w:val="center"/>
          </w:tcPr>
          <w:p w14:paraId="04748BB9" w14:textId="77777777" w:rsidR="0006426C" w:rsidRDefault="0006426C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48CE3852" w14:textId="1C33A603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545" w:type="pct"/>
            <w:vAlign w:val="center"/>
          </w:tcPr>
          <w:p w14:paraId="2A536F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</w:tcPr>
          <w:p w14:paraId="5DF4759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3" w:type="pct"/>
            <w:shd w:val="clear" w:color="000000" w:fill="FFFFFF"/>
            <w:vAlign w:val="center"/>
          </w:tcPr>
          <w:p w14:paraId="065020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EB68EA0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28D00F49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E16530A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234BCDCF" w14:textId="77777777" w:rsidR="00B9390C" w:rsidRDefault="00B9390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0A9517D7" w14:textId="5885E269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C – Centralka przeciwpożarowa wraz z akumulatorami</w:t>
      </w:r>
    </w:p>
    <w:tbl>
      <w:tblPr>
        <w:tblW w:w="4943" w:type="pct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29"/>
        <w:gridCol w:w="1098"/>
        <w:gridCol w:w="914"/>
        <w:gridCol w:w="709"/>
        <w:gridCol w:w="1563"/>
        <w:gridCol w:w="1496"/>
        <w:gridCol w:w="783"/>
        <w:gridCol w:w="779"/>
      </w:tblGrid>
      <w:tr w:rsidR="004D0F34" w:rsidRPr="004D0F34" w14:paraId="04AAD6EE" w14:textId="77777777" w:rsidTr="00EA720E">
        <w:trPr>
          <w:trHeight w:val="1004"/>
        </w:trPr>
        <w:tc>
          <w:tcPr>
            <w:tcW w:w="151" w:type="pct"/>
            <w:vMerge w:val="restart"/>
            <w:shd w:val="clear" w:color="000000" w:fill="C0C0C0"/>
            <w:noWrap/>
            <w:vAlign w:val="center"/>
            <w:hideMark/>
          </w:tcPr>
          <w:p w14:paraId="14C059D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324352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5" w:type="pct"/>
            <w:vMerge w:val="restart"/>
            <w:shd w:val="clear" w:color="000000" w:fill="C0C0C0"/>
            <w:vAlign w:val="center"/>
          </w:tcPr>
          <w:p w14:paraId="5BC346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65" w:type="pct"/>
            <w:vMerge w:val="restart"/>
            <w:shd w:val="clear" w:color="000000" w:fill="C0C0C0"/>
            <w:vAlign w:val="center"/>
          </w:tcPr>
          <w:p w14:paraId="6D7E88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389" w:type="pct"/>
            <w:shd w:val="clear" w:color="000000" w:fill="C0C0C0"/>
            <w:vAlign w:val="center"/>
          </w:tcPr>
          <w:p w14:paraId="2A4C17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437" w:type="pct"/>
            <w:shd w:val="clear" w:color="000000" w:fill="C0C0C0"/>
            <w:vAlign w:val="center"/>
          </w:tcPr>
          <w:p w14:paraId="4421E3E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32" w:type="pct"/>
            <w:shd w:val="clear" w:color="000000" w:fill="C0C0C0"/>
            <w:vAlign w:val="center"/>
          </w:tcPr>
          <w:p w14:paraId="6330E4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Cena jednostkowa usługi netto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(dot. 1 centralki przeciwpożarowej)</w:t>
            </w:r>
          </w:p>
          <w:p w14:paraId="65BA8B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897" w:type="pct"/>
            <w:shd w:val="clear" w:color="000000" w:fill="C0C0C0"/>
            <w:vAlign w:val="center"/>
            <w:hideMark/>
          </w:tcPr>
          <w:p w14:paraId="409492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1EB889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88407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3" w:type="pct"/>
            <w:shd w:val="clear" w:color="000000" w:fill="C0C0C0"/>
            <w:vAlign w:val="center"/>
            <w:hideMark/>
          </w:tcPr>
          <w:p w14:paraId="6C21A86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24724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E3E16D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1" w:type="pct"/>
            <w:shd w:val="clear" w:color="000000" w:fill="C0C0C0"/>
            <w:vAlign w:val="center"/>
            <w:hideMark/>
          </w:tcPr>
          <w:p w14:paraId="0EFFA22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7FFBAC4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50CBC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2E65F8AB" w14:textId="77777777" w:rsidTr="00EA720E">
        <w:trPr>
          <w:trHeight w:val="317"/>
        </w:trPr>
        <w:tc>
          <w:tcPr>
            <w:tcW w:w="151" w:type="pct"/>
            <w:vMerge/>
            <w:shd w:val="clear" w:color="000000" w:fill="C0C0C0"/>
            <w:noWrap/>
            <w:vAlign w:val="center"/>
            <w:hideMark/>
          </w:tcPr>
          <w:p w14:paraId="29040A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5" w:type="pct"/>
            <w:vMerge/>
            <w:shd w:val="clear" w:color="000000" w:fill="C0C0C0"/>
            <w:vAlign w:val="center"/>
          </w:tcPr>
          <w:p w14:paraId="1B0A36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65" w:type="pct"/>
            <w:vMerge/>
            <w:shd w:val="clear" w:color="000000" w:fill="C0C0C0"/>
            <w:vAlign w:val="center"/>
          </w:tcPr>
          <w:p w14:paraId="71D50E1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89" w:type="pct"/>
            <w:shd w:val="clear" w:color="000000" w:fill="C0C0C0"/>
            <w:vAlign w:val="center"/>
          </w:tcPr>
          <w:p w14:paraId="158B57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37" w:type="pct"/>
            <w:shd w:val="clear" w:color="000000" w:fill="C0C0C0"/>
            <w:vAlign w:val="center"/>
          </w:tcPr>
          <w:p w14:paraId="1DA622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32" w:type="pct"/>
            <w:shd w:val="clear" w:color="000000" w:fill="C0C0C0"/>
            <w:vAlign w:val="center"/>
          </w:tcPr>
          <w:p w14:paraId="098864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97" w:type="pct"/>
            <w:shd w:val="clear" w:color="000000" w:fill="C0C0C0"/>
            <w:vAlign w:val="center"/>
          </w:tcPr>
          <w:p w14:paraId="507B9E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93" w:type="pct"/>
            <w:shd w:val="clear" w:color="000000" w:fill="C0C0C0"/>
            <w:vAlign w:val="center"/>
          </w:tcPr>
          <w:p w14:paraId="31721E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91" w:type="pct"/>
            <w:shd w:val="clear" w:color="000000" w:fill="C0C0C0"/>
            <w:vAlign w:val="center"/>
          </w:tcPr>
          <w:p w14:paraId="01FEFE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4299C590" w14:textId="77777777" w:rsidTr="00EA720E">
        <w:trPr>
          <w:trHeight w:val="414"/>
        </w:trPr>
        <w:tc>
          <w:tcPr>
            <w:tcW w:w="151" w:type="pct"/>
            <w:noWrap/>
            <w:vAlign w:val="center"/>
            <w:hideMark/>
          </w:tcPr>
          <w:p w14:paraId="190182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45" w:type="pct"/>
            <w:vAlign w:val="center"/>
          </w:tcPr>
          <w:p w14:paraId="6A04CD2A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665" w:type="pct"/>
            <w:vAlign w:val="center"/>
          </w:tcPr>
          <w:p w14:paraId="553FAF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89" w:type="pct"/>
            <w:shd w:val="clear" w:color="auto" w:fill="F2F2F2" w:themeFill="background1" w:themeFillShade="F2"/>
            <w:vAlign w:val="center"/>
          </w:tcPr>
          <w:p w14:paraId="0738F8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7" w:type="pct"/>
            <w:vAlign w:val="center"/>
          </w:tcPr>
          <w:p w14:paraId="2FB0B0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32" w:type="pct"/>
            <w:vAlign w:val="center"/>
          </w:tcPr>
          <w:p w14:paraId="286638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97" w:type="pct"/>
            <w:vAlign w:val="center"/>
          </w:tcPr>
          <w:p w14:paraId="74A2C6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3" w:type="pct"/>
            <w:vAlign w:val="center"/>
            <w:hideMark/>
          </w:tcPr>
          <w:p w14:paraId="23A00D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shd w:val="clear" w:color="000000" w:fill="FFFFFF"/>
            <w:vAlign w:val="center"/>
            <w:hideMark/>
          </w:tcPr>
          <w:p w14:paraId="4E342C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4DF063E" w14:textId="77777777" w:rsidTr="00EA720E">
        <w:trPr>
          <w:trHeight w:val="238"/>
        </w:trPr>
        <w:tc>
          <w:tcPr>
            <w:tcW w:w="3119" w:type="pct"/>
            <w:gridSpan w:val="6"/>
            <w:noWrap/>
            <w:vAlign w:val="center"/>
          </w:tcPr>
          <w:p w14:paraId="203D0F57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897" w:type="pct"/>
            <w:vAlign w:val="center"/>
          </w:tcPr>
          <w:p w14:paraId="377FEFF0" w14:textId="77777777" w:rsid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18230E7" w14:textId="77777777" w:rsidR="0006426C" w:rsidRPr="004D0F34" w:rsidRDefault="0006426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5A9B05E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shd w:val="clear" w:color="000000" w:fill="FFFFFF"/>
            <w:vAlign w:val="center"/>
          </w:tcPr>
          <w:p w14:paraId="083D5B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AFF43E6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D – System oddymiania i czujki dymu:</w:t>
      </w:r>
    </w:p>
    <w:tbl>
      <w:tblPr>
        <w:tblW w:w="498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"/>
        <w:gridCol w:w="1147"/>
        <w:gridCol w:w="1262"/>
        <w:gridCol w:w="1030"/>
        <w:gridCol w:w="909"/>
        <w:gridCol w:w="1280"/>
        <w:gridCol w:w="909"/>
        <w:gridCol w:w="911"/>
        <w:gridCol w:w="1235"/>
      </w:tblGrid>
      <w:tr w:rsidR="004D0F34" w:rsidRPr="004D0F34" w14:paraId="309E9E08" w14:textId="77777777" w:rsidTr="00A64AA1">
        <w:trPr>
          <w:trHeight w:val="984"/>
        </w:trPr>
        <w:tc>
          <w:tcPr>
            <w:tcW w:w="318" w:type="pct"/>
            <w:vMerge w:val="restart"/>
            <w:shd w:val="clear" w:color="000000" w:fill="C0C0C0"/>
            <w:noWrap/>
            <w:vAlign w:val="center"/>
            <w:hideMark/>
          </w:tcPr>
          <w:p w14:paraId="5DDCC4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9680C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9" w:type="pct"/>
            <w:vMerge w:val="restart"/>
            <w:shd w:val="clear" w:color="000000" w:fill="C0C0C0"/>
            <w:vAlign w:val="center"/>
          </w:tcPr>
          <w:p w14:paraId="27A3E8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81" w:type="pct"/>
            <w:vMerge w:val="restart"/>
            <w:shd w:val="clear" w:color="000000" w:fill="C0C0C0"/>
            <w:vAlign w:val="center"/>
          </w:tcPr>
          <w:p w14:paraId="560E03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555" w:type="pct"/>
            <w:shd w:val="clear" w:color="000000" w:fill="C0C0C0"/>
            <w:vAlign w:val="center"/>
          </w:tcPr>
          <w:p w14:paraId="72A160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490" w:type="pct"/>
            <w:shd w:val="clear" w:color="000000" w:fill="C0C0C0"/>
            <w:vAlign w:val="center"/>
          </w:tcPr>
          <w:p w14:paraId="33FA9C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usług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690" w:type="pct"/>
            <w:shd w:val="clear" w:color="000000" w:fill="C0C0C0"/>
            <w:vAlign w:val="center"/>
          </w:tcPr>
          <w:p w14:paraId="306186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Cena jednostkowa usługi netto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 xml:space="preserve">(dot. 1 klapy dymowej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i 1 czujki dymu)</w:t>
            </w:r>
          </w:p>
          <w:p w14:paraId="287F69F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0" w:type="pct"/>
            <w:shd w:val="clear" w:color="000000" w:fill="C0C0C0"/>
            <w:vAlign w:val="center"/>
            <w:hideMark/>
          </w:tcPr>
          <w:p w14:paraId="3B10B3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AB575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E74E76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1" w:type="pct"/>
            <w:shd w:val="clear" w:color="000000" w:fill="C0C0C0"/>
            <w:vAlign w:val="center"/>
            <w:hideMark/>
          </w:tcPr>
          <w:p w14:paraId="15DE41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A8462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3CD85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66" w:type="pct"/>
            <w:shd w:val="clear" w:color="000000" w:fill="C0C0C0"/>
            <w:vAlign w:val="center"/>
            <w:hideMark/>
          </w:tcPr>
          <w:p w14:paraId="4E8144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0386EE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00310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278CFB6" w14:textId="77777777" w:rsidTr="00A64AA1">
        <w:trPr>
          <w:trHeight w:val="317"/>
        </w:trPr>
        <w:tc>
          <w:tcPr>
            <w:tcW w:w="318" w:type="pct"/>
            <w:vMerge/>
            <w:shd w:val="clear" w:color="000000" w:fill="C0C0C0"/>
            <w:noWrap/>
            <w:vAlign w:val="center"/>
            <w:hideMark/>
          </w:tcPr>
          <w:p w14:paraId="502164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9" w:type="pct"/>
            <w:vMerge/>
            <w:shd w:val="clear" w:color="000000" w:fill="C0C0C0"/>
            <w:vAlign w:val="center"/>
          </w:tcPr>
          <w:p w14:paraId="2C0E34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81" w:type="pct"/>
            <w:vMerge/>
            <w:shd w:val="clear" w:color="000000" w:fill="C0C0C0"/>
            <w:vAlign w:val="center"/>
          </w:tcPr>
          <w:p w14:paraId="37F369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shd w:val="clear" w:color="000000" w:fill="C0C0C0"/>
            <w:vAlign w:val="center"/>
          </w:tcPr>
          <w:p w14:paraId="1011E9F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90" w:type="pct"/>
            <w:shd w:val="clear" w:color="000000" w:fill="C0C0C0"/>
            <w:vAlign w:val="center"/>
          </w:tcPr>
          <w:p w14:paraId="1A4AA0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90" w:type="pct"/>
            <w:shd w:val="clear" w:color="000000" w:fill="C0C0C0"/>
            <w:vAlign w:val="center"/>
          </w:tcPr>
          <w:p w14:paraId="3BEABFF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90" w:type="pct"/>
            <w:shd w:val="clear" w:color="000000" w:fill="C0C0C0"/>
            <w:vAlign w:val="center"/>
          </w:tcPr>
          <w:p w14:paraId="37D3CE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91" w:type="pct"/>
            <w:shd w:val="clear" w:color="000000" w:fill="C0C0C0"/>
            <w:vAlign w:val="center"/>
          </w:tcPr>
          <w:p w14:paraId="53B67C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66" w:type="pct"/>
            <w:shd w:val="clear" w:color="000000" w:fill="C0C0C0"/>
            <w:vAlign w:val="center"/>
          </w:tcPr>
          <w:p w14:paraId="1AE5F1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A64AA1" w:rsidRPr="004D0F34" w14:paraId="2FAB3E49" w14:textId="77777777" w:rsidTr="00A64AA1">
        <w:trPr>
          <w:trHeight w:val="565"/>
        </w:trPr>
        <w:tc>
          <w:tcPr>
            <w:tcW w:w="318" w:type="pct"/>
            <w:vMerge w:val="restart"/>
            <w:noWrap/>
            <w:vAlign w:val="center"/>
            <w:hideMark/>
          </w:tcPr>
          <w:p w14:paraId="6FC534FB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19" w:type="pct"/>
            <w:vMerge w:val="restart"/>
            <w:vAlign w:val="center"/>
          </w:tcPr>
          <w:p w14:paraId="7B8E8668" w14:textId="77777777" w:rsidR="00A64AA1" w:rsidRPr="004D0F34" w:rsidRDefault="00A64AA1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681" w:type="pct"/>
            <w:vMerge w:val="restart"/>
            <w:vAlign w:val="center"/>
          </w:tcPr>
          <w:p w14:paraId="25C7330D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555" w:type="pct"/>
            <w:shd w:val="clear" w:color="auto" w:fill="F2F2F2" w:themeFill="background1" w:themeFillShade="F2"/>
            <w:vAlign w:val="center"/>
          </w:tcPr>
          <w:p w14:paraId="65FE4985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1 </w:t>
            </w:r>
          </w:p>
          <w:p w14:paraId="67575E50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klapa dymowa, centrala oddymiania</w:t>
            </w:r>
          </w:p>
        </w:tc>
        <w:tc>
          <w:tcPr>
            <w:tcW w:w="490" w:type="pct"/>
            <w:vAlign w:val="center"/>
          </w:tcPr>
          <w:p w14:paraId="1DCA0B97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90" w:type="pct"/>
            <w:vAlign w:val="center"/>
          </w:tcPr>
          <w:p w14:paraId="6B2B623D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0" w:type="pct"/>
            <w:vAlign w:val="center"/>
          </w:tcPr>
          <w:p w14:paraId="7A64BBD0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  <w:hideMark/>
          </w:tcPr>
          <w:p w14:paraId="05860BEF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6" w:type="pct"/>
            <w:shd w:val="clear" w:color="000000" w:fill="FFFFFF"/>
            <w:vAlign w:val="center"/>
            <w:hideMark/>
          </w:tcPr>
          <w:p w14:paraId="02847C8F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A64AA1" w:rsidRPr="004D0F34" w14:paraId="748513B0" w14:textId="77777777" w:rsidTr="00A64AA1">
        <w:trPr>
          <w:trHeight w:val="417"/>
        </w:trPr>
        <w:tc>
          <w:tcPr>
            <w:tcW w:w="318" w:type="pct"/>
            <w:vMerge/>
            <w:noWrap/>
            <w:vAlign w:val="center"/>
          </w:tcPr>
          <w:p w14:paraId="5781432C" w14:textId="474F5748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19" w:type="pct"/>
            <w:vMerge/>
            <w:vAlign w:val="center"/>
          </w:tcPr>
          <w:p w14:paraId="14FAD8DC" w14:textId="4286C564" w:rsidR="00A64AA1" w:rsidRPr="004D0F34" w:rsidRDefault="00A64AA1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1" w:type="pct"/>
            <w:vMerge/>
            <w:vAlign w:val="center"/>
          </w:tcPr>
          <w:p w14:paraId="765E3CA5" w14:textId="201436CB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shd w:val="clear" w:color="auto" w:fill="F2F2F2" w:themeFill="background1" w:themeFillShade="F2"/>
            <w:vAlign w:val="center"/>
          </w:tcPr>
          <w:p w14:paraId="18498625" w14:textId="17FDD399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120</w:t>
            </w:r>
          </w:p>
          <w:p w14:paraId="57AC0B30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czujek dymu</w:t>
            </w:r>
          </w:p>
        </w:tc>
        <w:tc>
          <w:tcPr>
            <w:tcW w:w="490" w:type="pct"/>
            <w:vAlign w:val="center"/>
          </w:tcPr>
          <w:p w14:paraId="7E3610CB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90" w:type="pct"/>
            <w:vAlign w:val="center"/>
          </w:tcPr>
          <w:p w14:paraId="7B2F2C36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0" w:type="pct"/>
            <w:vAlign w:val="center"/>
          </w:tcPr>
          <w:p w14:paraId="5BC0062E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70BA0892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6" w:type="pct"/>
            <w:shd w:val="clear" w:color="000000" w:fill="FFFFFF"/>
            <w:vAlign w:val="center"/>
          </w:tcPr>
          <w:p w14:paraId="2BE7BE87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18755E0" w14:textId="77777777" w:rsidTr="00A64AA1">
        <w:trPr>
          <w:trHeight w:val="554"/>
        </w:trPr>
        <w:tc>
          <w:tcPr>
            <w:tcW w:w="318" w:type="pct"/>
            <w:noWrap/>
            <w:vAlign w:val="center"/>
          </w:tcPr>
          <w:p w14:paraId="404832EB" w14:textId="0E613D9B" w:rsidR="004D0F34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19" w:type="pct"/>
            <w:vAlign w:val="center"/>
          </w:tcPr>
          <w:p w14:paraId="2CD6309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Grodzisk Wlkp.,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ul. Szeroka 12 </w:t>
            </w:r>
          </w:p>
        </w:tc>
        <w:tc>
          <w:tcPr>
            <w:tcW w:w="681" w:type="pct"/>
            <w:vAlign w:val="center"/>
          </w:tcPr>
          <w:p w14:paraId="30139A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555" w:type="pct"/>
            <w:shd w:val="clear" w:color="auto" w:fill="F2F2F2" w:themeFill="background1" w:themeFillShade="F2"/>
            <w:vAlign w:val="center"/>
          </w:tcPr>
          <w:p w14:paraId="7B1CF0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7 </w:t>
            </w:r>
          </w:p>
          <w:p w14:paraId="204F0A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czujek dymu</w:t>
            </w:r>
          </w:p>
        </w:tc>
        <w:tc>
          <w:tcPr>
            <w:tcW w:w="490" w:type="pct"/>
            <w:vAlign w:val="center"/>
          </w:tcPr>
          <w:p w14:paraId="13402C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90" w:type="pct"/>
            <w:vAlign w:val="center"/>
          </w:tcPr>
          <w:p w14:paraId="200A07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0" w:type="pct"/>
            <w:vAlign w:val="center"/>
          </w:tcPr>
          <w:p w14:paraId="3BBD59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6A143E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6" w:type="pct"/>
            <w:shd w:val="clear" w:color="000000" w:fill="FFFFFF"/>
            <w:vAlign w:val="center"/>
          </w:tcPr>
          <w:p w14:paraId="25A0B6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B0C158A" w14:textId="77777777" w:rsidTr="00A64AA1">
        <w:trPr>
          <w:trHeight w:val="249"/>
        </w:trPr>
        <w:tc>
          <w:tcPr>
            <w:tcW w:w="3353" w:type="pct"/>
            <w:gridSpan w:val="6"/>
            <w:noWrap/>
            <w:vAlign w:val="center"/>
          </w:tcPr>
          <w:p w14:paraId="5FF63D60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0" w:type="pct"/>
            <w:vAlign w:val="center"/>
          </w:tcPr>
          <w:p w14:paraId="049D854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2A0E18B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6" w:type="pct"/>
            <w:shd w:val="clear" w:color="000000" w:fill="FFFFFF"/>
            <w:vAlign w:val="center"/>
          </w:tcPr>
          <w:p w14:paraId="79D6A8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9A32885" w14:textId="72FC98E7" w:rsid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E – Urządzenia oświetlenia (awaryjne i ewakuacyjne) i</w:t>
      </w:r>
      <w:r w:rsidR="00B9390C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</w:t>
      </w: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sygnalizatorów akustycznych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:</w:t>
      </w:r>
    </w:p>
    <w:p w14:paraId="156C8756" w14:textId="77777777" w:rsidR="00B9390C" w:rsidRPr="004D0F34" w:rsidRDefault="00B9390C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tbl>
      <w:tblPr>
        <w:tblW w:w="498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1151"/>
        <w:gridCol w:w="1030"/>
        <w:gridCol w:w="1412"/>
        <w:gridCol w:w="1111"/>
        <w:gridCol w:w="1331"/>
        <w:gridCol w:w="870"/>
        <w:gridCol w:w="873"/>
        <w:gridCol w:w="966"/>
      </w:tblGrid>
      <w:tr w:rsidR="004D0F34" w:rsidRPr="004D0F34" w14:paraId="5CBCE524" w14:textId="77777777" w:rsidTr="00B9390C">
        <w:trPr>
          <w:trHeight w:val="994"/>
        </w:trPr>
        <w:tc>
          <w:tcPr>
            <w:tcW w:w="285" w:type="pct"/>
            <w:vMerge w:val="restart"/>
            <w:shd w:val="clear" w:color="000000" w:fill="C0C0C0"/>
            <w:noWrap/>
            <w:vAlign w:val="center"/>
            <w:hideMark/>
          </w:tcPr>
          <w:p w14:paraId="63566AE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0550120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 w:val="restart"/>
            <w:shd w:val="clear" w:color="000000" w:fill="C0C0C0"/>
            <w:vAlign w:val="center"/>
          </w:tcPr>
          <w:p w14:paraId="6BD0AF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55" w:type="pct"/>
            <w:vMerge w:val="restart"/>
            <w:shd w:val="clear" w:color="000000" w:fill="C0C0C0"/>
            <w:vAlign w:val="center"/>
          </w:tcPr>
          <w:p w14:paraId="3FDFE4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761" w:type="pct"/>
            <w:shd w:val="clear" w:color="000000" w:fill="C0C0C0"/>
            <w:vAlign w:val="center"/>
          </w:tcPr>
          <w:p w14:paraId="0B582E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599" w:type="pct"/>
            <w:shd w:val="clear" w:color="000000" w:fill="C0C0C0"/>
            <w:vAlign w:val="center"/>
          </w:tcPr>
          <w:p w14:paraId="50EFB7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718" w:type="pct"/>
            <w:shd w:val="clear" w:color="000000" w:fill="C0C0C0"/>
            <w:vAlign w:val="center"/>
          </w:tcPr>
          <w:p w14:paraId="175FBD3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EE98E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710A3A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(dot. jednego urządzenia – oprawy oświetleniowej / jednego sygn. </w:t>
            </w:r>
            <w:proofErr w:type="spellStart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dźwiękow</w:t>
            </w:r>
            <w:proofErr w:type="spellEnd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.) </w:t>
            </w:r>
          </w:p>
          <w:p w14:paraId="307DA0D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9" w:type="pct"/>
            <w:shd w:val="clear" w:color="000000" w:fill="C0C0C0"/>
            <w:vAlign w:val="center"/>
            <w:hideMark/>
          </w:tcPr>
          <w:p w14:paraId="5E90029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5C0345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9A402F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71" w:type="pct"/>
            <w:shd w:val="clear" w:color="000000" w:fill="C0C0C0"/>
            <w:vAlign w:val="center"/>
            <w:hideMark/>
          </w:tcPr>
          <w:p w14:paraId="3413452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251C2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58EBD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21" w:type="pct"/>
            <w:shd w:val="clear" w:color="000000" w:fill="C0C0C0"/>
            <w:vAlign w:val="center"/>
            <w:hideMark/>
          </w:tcPr>
          <w:p w14:paraId="7FFC27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077B0C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6ABED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C15EAB0" w14:textId="77777777" w:rsidTr="00B9390C">
        <w:trPr>
          <w:trHeight w:val="206"/>
        </w:trPr>
        <w:tc>
          <w:tcPr>
            <w:tcW w:w="285" w:type="pct"/>
            <w:vMerge/>
            <w:shd w:val="clear" w:color="000000" w:fill="C0C0C0"/>
            <w:noWrap/>
            <w:vAlign w:val="center"/>
            <w:hideMark/>
          </w:tcPr>
          <w:p w14:paraId="55AF7B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shd w:val="clear" w:color="000000" w:fill="C0C0C0"/>
            <w:vAlign w:val="center"/>
          </w:tcPr>
          <w:p w14:paraId="481A486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shd w:val="clear" w:color="000000" w:fill="C0C0C0"/>
            <w:vAlign w:val="center"/>
          </w:tcPr>
          <w:p w14:paraId="3357CAC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1" w:type="pct"/>
            <w:shd w:val="clear" w:color="000000" w:fill="C0C0C0"/>
            <w:vAlign w:val="center"/>
          </w:tcPr>
          <w:p w14:paraId="4A0AA2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99" w:type="pct"/>
            <w:shd w:val="clear" w:color="000000" w:fill="C0C0C0"/>
            <w:vAlign w:val="center"/>
          </w:tcPr>
          <w:p w14:paraId="14F61AA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18" w:type="pct"/>
            <w:shd w:val="clear" w:color="000000" w:fill="C0C0C0"/>
            <w:vAlign w:val="center"/>
          </w:tcPr>
          <w:p w14:paraId="4068DF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69" w:type="pct"/>
            <w:shd w:val="clear" w:color="000000" w:fill="C0C0C0"/>
            <w:vAlign w:val="center"/>
          </w:tcPr>
          <w:p w14:paraId="124CFD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71" w:type="pct"/>
            <w:shd w:val="clear" w:color="000000" w:fill="C0C0C0"/>
            <w:vAlign w:val="center"/>
          </w:tcPr>
          <w:p w14:paraId="2EAC8CF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21" w:type="pct"/>
            <w:shd w:val="clear" w:color="000000" w:fill="C0C0C0"/>
            <w:vAlign w:val="center"/>
          </w:tcPr>
          <w:p w14:paraId="2CA9E0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B9390C" w:rsidRPr="004D0F34" w14:paraId="29643EC6" w14:textId="77777777" w:rsidTr="00B9390C">
        <w:trPr>
          <w:trHeight w:val="605"/>
        </w:trPr>
        <w:tc>
          <w:tcPr>
            <w:tcW w:w="285" w:type="pct"/>
            <w:vMerge w:val="restart"/>
            <w:noWrap/>
            <w:vAlign w:val="center"/>
            <w:hideMark/>
          </w:tcPr>
          <w:p w14:paraId="3FD91C28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1" w:type="pct"/>
            <w:vMerge w:val="restart"/>
            <w:vAlign w:val="center"/>
          </w:tcPr>
          <w:p w14:paraId="071A098B" w14:textId="77777777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555" w:type="pct"/>
            <w:vMerge w:val="restart"/>
            <w:vAlign w:val="center"/>
          </w:tcPr>
          <w:p w14:paraId="0CECD943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7557A8EB" w14:textId="72E49A79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155</w:t>
            </w:r>
          </w:p>
          <w:p w14:paraId="3EF8277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 oświetleniowych</w:t>
            </w:r>
          </w:p>
        </w:tc>
        <w:tc>
          <w:tcPr>
            <w:tcW w:w="599" w:type="pct"/>
            <w:vAlign w:val="center"/>
          </w:tcPr>
          <w:p w14:paraId="510E25CB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26CCAD5F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1523DA13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  <w:hideMark/>
          </w:tcPr>
          <w:p w14:paraId="1B71C619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  <w:hideMark/>
          </w:tcPr>
          <w:p w14:paraId="76C97396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6426879C" w14:textId="77777777" w:rsidTr="00B9390C">
        <w:trPr>
          <w:trHeight w:val="415"/>
        </w:trPr>
        <w:tc>
          <w:tcPr>
            <w:tcW w:w="285" w:type="pct"/>
            <w:vMerge/>
            <w:noWrap/>
            <w:vAlign w:val="center"/>
          </w:tcPr>
          <w:p w14:paraId="05C90062" w14:textId="5E089EDD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0B2069E6" w14:textId="35E99BBE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vAlign w:val="center"/>
          </w:tcPr>
          <w:p w14:paraId="758B5C2A" w14:textId="70D4FC8D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7E5BBFA0" w14:textId="3560C2D8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9</w:t>
            </w:r>
          </w:p>
          <w:p w14:paraId="20D34D7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sygnal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 dźwiękowych</w:t>
            </w:r>
          </w:p>
        </w:tc>
        <w:tc>
          <w:tcPr>
            <w:tcW w:w="599" w:type="pct"/>
            <w:vAlign w:val="center"/>
          </w:tcPr>
          <w:p w14:paraId="654ECCAD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1B0F06E1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2A87AD26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320A4241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4E9C7AF9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34BF9035" w14:textId="77777777" w:rsidTr="00B9390C">
        <w:trPr>
          <w:trHeight w:val="415"/>
        </w:trPr>
        <w:tc>
          <w:tcPr>
            <w:tcW w:w="285" w:type="pct"/>
            <w:vMerge/>
            <w:noWrap/>
            <w:vAlign w:val="center"/>
          </w:tcPr>
          <w:p w14:paraId="4A339F5A" w14:textId="2C0784CF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3975115E" w14:textId="63FE40C4" w:rsidR="00B9390C" w:rsidRPr="004D0F34" w:rsidRDefault="00B9390C" w:rsidP="00B9390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vAlign w:val="center"/>
          </w:tcPr>
          <w:p w14:paraId="5B281C89" w14:textId="0BC37222" w:rsidR="00B9390C" w:rsidRPr="004D0F34" w:rsidRDefault="00B9390C" w:rsidP="00B9390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1F919541" w14:textId="21005F8F" w:rsidR="00B9390C" w:rsidRPr="00B9390C" w:rsidRDefault="00B9390C" w:rsidP="00B9390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20</w:t>
            </w:r>
          </w:p>
          <w:p w14:paraId="2CDBA85C" w14:textId="6AF31A98" w:rsidR="00B9390C" w:rsidRDefault="00B9390C" w:rsidP="00B9390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</w:t>
            </w:r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praw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99" w:type="pct"/>
            <w:vAlign w:val="center"/>
          </w:tcPr>
          <w:p w14:paraId="01D69D2E" w14:textId="0B501EFA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21589354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5E18B809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75591CCA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76B2645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B54B571" w14:textId="77777777" w:rsidTr="00B9390C">
        <w:trPr>
          <w:trHeight w:val="437"/>
        </w:trPr>
        <w:tc>
          <w:tcPr>
            <w:tcW w:w="285" w:type="pct"/>
            <w:noWrap/>
            <w:vAlign w:val="center"/>
          </w:tcPr>
          <w:p w14:paraId="352D4DC1" w14:textId="56B81B02" w:rsidR="004D0F34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21" w:type="pct"/>
            <w:vAlign w:val="center"/>
          </w:tcPr>
          <w:p w14:paraId="260CB60A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Matyi 2</w:t>
            </w:r>
          </w:p>
        </w:tc>
        <w:tc>
          <w:tcPr>
            <w:tcW w:w="555" w:type="pct"/>
            <w:vAlign w:val="center"/>
          </w:tcPr>
          <w:p w14:paraId="50B057B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182165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4 </w:t>
            </w:r>
          </w:p>
          <w:p w14:paraId="543E4E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oprawy oświetleniowe</w:t>
            </w:r>
          </w:p>
        </w:tc>
        <w:tc>
          <w:tcPr>
            <w:tcW w:w="599" w:type="pct"/>
            <w:vAlign w:val="center"/>
          </w:tcPr>
          <w:p w14:paraId="754C42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09B2D3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2C569B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11A2A1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271853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07A37900" w14:textId="77777777" w:rsidTr="00B9390C">
        <w:trPr>
          <w:trHeight w:val="573"/>
        </w:trPr>
        <w:tc>
          <w:tcPr>
            <w:tcW w:w="285" w:type="pct"/>
            <w:vMerge w:val="restart"/>
            <w:noWrap/>
            <w:vAlign w:val="center"/>
          </w:tcPr>
          <w:p w14:paraId="2BC1B08E" w14:textId="6C73DAC0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5.</w:t>
            </w:r>
          </w:p>
        </w:tc>
        <w:tc>
          <w:tcPr>
            <w:tcW w:w="621" w:type="pct"/>
            <w:vMerge w:val="restart"/>
            <w:vAlign w:val="center"/>
          </w:tcPr>
          <w:p w14:paraId="409EFED8" w14:textId="77777777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Grodzisk Wlkp.,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Szeroka 12</w:t>
            </w:r>
          </w:p>
        </w:tc>
        <w:tc>
          <w:tcPr>
            <w:tcW w:w="555" w:type="pct"/>
            <w:vMerge w:val="restart"/>
            <w:vAlign w:val="center"/>
          </w:tcPr>
          <w:p w14:paraId="2EA37458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4FB31F92" w14:textId="2C374259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7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  <w:p w14:paraId="25CF0872" w14:textId="5AC367CE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oprawy oświetleniowe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</w:r>
          </w:p>
        </w:tc>
        <w:tc>
          <w:tcPr>
            <w:tcW w:w="599" w:type="pct"/>
            <w:vAlign w:val="center"/>
          </w:tcPr>
          <w:p w14:paraId="1283C02E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6370521E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670B2595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31ADB96B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70AF141C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4489AD95" w14:textId="77777777" w:rsidTr="00B9390C">
        <w:trPr>
          <w:trHeight w:val="573"/>
        </w:trPr>
        <w:tc>
          <w:tcPr>
            <w:tcW w:w="285" w:type="pct"/>
            <w:vMerge/>
            <w:noWrap/>
            <w:vAlign w:val="center"/>
          </w:tcPr>
          <w:p w14:paraId="4A042432" w14:textId="77777777" w:rsidR="00B9390C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1BED711A" w14:textId="77777777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vAlign w:val="center"/>
          </w:tcPr>
          <w:p w14:paraId="7F18AB3D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706E3739" w14:textId="0500399B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</w:r>
            <w:proofErr w:type="spellStart"/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sygnal</w:t>
            </w:r>
            <w:proofErr w:type="spellEnd"/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</w:t>
            </w:r>
            <w:r w:rsidRPr="00B9390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źwiękow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99" w:type="pct"/>
            <w:vAlign w:val="center"/>
          </w:tcPr>
          <w:p w14:paraId="4F496D7B" w14:textId="43394B4A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4EF9F78D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669ABD54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595E28F0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0C556ED6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150A65CF" w14:textId="77777777" w:rsidTr="00B9390C">
        <w:trPr>
          <w:trHeight w:val="573"/>
        </w:trPr>
        <w:tc>
          <w:tcPr>
            <w:tcW w:w="285" w:type="pct"/>
            <w:vMerge/>
            <w:noWrap/>
            <w:vAlign w:val="center"/>
          </w:tcPr>
          <w:p w14:paraId="66296753" w14:textId="77777777" w:rsidR="00B9390C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5D6DC865" w14:textId="77777777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vAlign w:val="center"/>
          </w:tcPr>
          <w:p w14:paraId="57ADC473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14:paraId="46FF7847" w14:textId="77777777" w:rsidR="00B9390C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</w:p>
          <w:p w14:paraId="40564FFC" w14:textId="473B264E" w:rsidR="00B9390C" w:rsidRPr="00B9390C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opraw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99" w:type="pct"/>
            <w:vAlign w:val="center"/>
          </w:tcPr>
          <w:p w14:paraId="4A475914" w14:textId="080A1E44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2E3128A3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9" w:type="pct"/>
            <w:vAlign w:val="center"/>
          </w:tcPr>
          <w:p w14:paraId="2EF0BCEC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648C7D0D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7CA65B5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31BE058" w14:textId="77777777" w:rsidTr="00B9390C">
        <w:trPr>
          <w:trHeight w:val="193"/>
        </w:trPr>
        <w:tc>
          <w:tcPr>
            <w:tcW w:w="3539" w:type="pct"/>
            <w:gridSpan w:val="6"/>
            <w:noWrap/>
            <w:vAlign w:val="center"/>
          </w:tcPr>
          <w:p w14:paraId="2565AE2C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9" w:type="pct"/>
            <w:vAlign w:val="center"/>
          </w:tcPr>
          <w:p w14:paraId="1111C519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8D7982A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11F556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1" w:type="pct"/>
            <w:shd w:val="clear" w:color="000000" w:fill="FFFFFF"/>
            <w:vAlign w:val="center"/>
          </w:tcPr>
          <w:p w14:paraId="0BFEA5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1F7A62D7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F – Ręczne sygnalizatory pożaru:</w:t>
      </w:r>
    </w:p>
    <w:tbl>
      <w:tblPr>
        <w:tblW w:w="498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582"/>
        <w:gridCol w:w="1030"/>
        <w:gridCol w:w="931"/>
        <w:gridCol w:w="1148"/>
        <w:gridCol w:w="1213"/>
        <w:gridCol w:w="903"/>
        <w:gridCol w:w="903"/>
        <w:gridCol w:w="994"/>
      </w:tblGrid>
      <w:tr w:rsidR="004D0F34" w:rsidRPr="004D0F34" w14:paraId="6974A5CC" w14:textId="77777777" w:rsidTr="002F34DF">
        <w:trPr>
          <w:trHeight w:val="1382"/>
        </w:trPr>
        <w:tc>
          <w:tcPr>
            <w:tcW w:w="307" w:type="pct"/>
            <w:vMerge w:val="restart"/>
            <w:shd w:val="clear" w:color="000000" w:fill="C0C0C0"/>
            <w:noWrap/>
            <w:vAlign w:val="center"/>
            <w:hideMark/>
          </w:tcPr>
          <w:p w14:paraId="352EA7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9EBFB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53" w:type="pct"/>
            <w:vMerge w:val="restart"/>
            <w:shd w:val="clear" w:color="000000" w:fill="C0C0C0"/>
            <w:vAlign w:val="center"/>
          </w:tcPr>
          <w:p w14:paraId="4D1EE1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55" w:type="pct"/>
            <w:vMerge w:val="restart"/>
            <w:shd w:val="clear" w:color="000000" w:fill="C0C0C0"/>
            <w:vAlign w:val="center"/>
          </w:tcPr>
          <w:p w14:paraId="34C8BC6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502" w:type="pct"/>
            <w:shd w:val="clear" w:color="000000" w:fill="C0C0C0"/>
            <w:vAlign w:val="center"/>
          </w:tcPr>
          <w:p w14:paraId="13EF9F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619" w:type="pct"/>
            <w:shd w:val="clear" w:color="000000" w:fill="C0C0C0"/>
            <w:vAlign w:val="center"/>
          </w:tcPr>
          <w:p w14:paraId="6AC0BF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54" w:type="pct"/>
            <w:shd w:val="clear" w:color="000000" w:fill="C0C0C0"/>
            <w:vAlign w:val="center"/>
          </w:tcPr>
          <w:p w14:paraId="7F6FEA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3857C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3029E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ręcznego sygnalizatora pożaru)</w:t>
            </w:r>
          </w:p>
          <w:p w14:paraId="068E97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76694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7" w:type="pct"/>
            <w:shd w:val="clear" w:color="000000" w:fill="C0C0C0"/>
            <w:vAlign w:val="center"/>
            <w:hideMark/>
          </w:tcPr>
          <w:p w14:paraId="255D7C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E81ED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9757B6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7" w:type="pct"/>
            <w:shd w:val="clear" w:color="000000" w:fill="C0C0C0"/>
            <w:vAlign w:val="center"/>
            <w:hideMark/>
          </w:tcPr>
          <w:p w14:paraId="1B0C93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4C7282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003C4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36" w:type="pct"/>
            <w:shd w:val="clear" w:color="000000" w:fill="C0C0C0"/>
            <w:vAlign w:val="center"/>
            <w:hideMark/>
          </w:tcPr>
          <w:p w14:paraId="0BA1E7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D46A2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9E536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365121E" w14:textId="77777777" w:rsidTr="002F34DF">
        <w:trPr>
          <w:trHeight w:val="317"/>
        </w:trPr>
        <w:tc>
          <w:tcPr>
            <w:tcW w:w="307" w:type="pct"/>
            <w:vMerge/>
            <w:shd w:val="clear" w:color="000000" w:fill="C0C0C0"/>
            <w:noWrap/>
            <w:vAlign w:val="center"/>
            <w:hideMark/>
          </w:tcPr>
          <w:p w14:paraId="3B0974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53" w:type="pct"/>
            <w:vMerge/>
            <w:shd w:val="clear" w:color="000000" w:fill="C0C0C0"/>
            <w:vAlign w:val="center"/>
          </w:tcPr>
          <w:p w14:paraId="74B5001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55" w:type="pct"/>
            <w:vMerge/>
            <w:shd w:val="clear" w:color="000000" w:fill="C0C0C0"/>
            <w:vAlign w:val="center"/>
          </w:tcPr>
          <w:p w14:paraId="5ED254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02" w:type="pct"/>
            <w:shd w:val="clear" w:color="000000" w:fill="C0C0C0"/>
            <w:vAlign w:val="center"/>
          </w:tcPr>
          <w:p w14:paraId="461362E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19" w:type="pct"/>
            <w:shd w:val="clear" w:color="000000" w:fill="C0C0C0"/>
            <w:vAlign w:val="center"/>
          </w:tcPr>
          <w:p w14:paraId="70C4F3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54" w:type="pct"/>
            <w:shd w:val="clear" w:color="000000" w:fill="C0C0C0"/>
            <w:vAlign w:val="center"/>
          </w:tcPr>
          <w:p w14:paraId="4EC25F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87" w:type="pct"/>
            <w:shd w:val="clear" w:color="000000" w:fill="C0C0C0"/>
            <w:vAlign w:val="center"/>
          </w:tcPr>
          <w:p w14:paraId="11C50B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87" w:type="pct"/>
            <w:shd w:val="clear" w:color="000000" w:fill="C0C0C0"/>
            <w:vAlign w:val="center"/>
          </w:tcPr>
          <w:p w14:paraId="4F638DE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36" w:type="pct"/>
            <w:shd w:val="clear" w:color="000000" w:fill="C0C0C0"/>
            <w:vAlign w:val="center"/>
          </w:tcPr>
          <w:p w14:paraId="394767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046F99BE" w14:textId="77777777" w:rsidTr="002F34DF">
        <w:trPr>
          <w:trHeight w:val="690"/>
        </w:trPr>
        <w:tc>
          <w:tcPr>
            <w:tcW w:w="307" w:type="pct"/>
            <w:noWrap/>
            <w:vAlign w:val="center"/>
            <w:hideMark/>
          </w:tcPr>
          <w:p w14:paraId="5774AD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53" w:type="pct"/>
            <w:vAlign w:val="center"/>
          </w:tcPr>
          <w:p w14:paraId="323819E5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555" w:type="pct"/>
            <w:vAlign w:val="center"/>
          </w:tcPr>
          <w:p w14:paraId="2D4641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14:paraId="7B5281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19" w:type="pct"/>
            <w:vAlign w:val="center"/>
          </w:tcPr>
          <w:p w14:paraId="2747D4C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4" w:type="pct"/>
            <w:vAlign w:val="center"/>
          </w:tcPr>
          <w:p w14:paraId="09B9A0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vAlign w:val="center"/>
          </w:tcPr>
          <w:p w14:paraId="31472F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vAlign w:val="center"/>
            <w:hideMark/>
          </w:tcPr>
          <w:p w14:paraId="12EB46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6" w:type="pct"/>
            <w:shd w:val="clear" w:color="000000" w:fill="FFFFFF"/>
            <w:vAlign w:val="center"/>
            <w:hideMark/>
          </w:tcPr>
          <w:p w14:paraId="66F29C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4DAB87D" w14:textId="77777777" w:rsidTr="002F34DF">
        <w:trPr>
          <w:trHeight w:val="329"/>
        </w:trPr>
        <w:tc>
          <w:tcPr>
            <w:tcW w:w="3490" w:type="pct"/>
            <w:gridSpan w:val="6"/>
            <w:noWrap/>
            <w:vAlign w:val="center"/>
          </w:tcPr>
          <w:p w14:paraId="4869CBEA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7" w:type="pct"/>
            <w:vAlign w:val="center"/>
          </w:tcPr>
          <w:p w14:paraId="1DC0AB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vAlign w:val="center"/>
          </w:tcPr>
          <w:p w14:paraId="0374792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6" w:type="pct"/>
            <w:shd w:val="clear" w:color="000000" w:fill="FFFFFF"/>
            <w:vAlign w:val="center"/>
          </w:tcPr>
          <w:p w14:paraId="26598F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5E46C7F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07234338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3D7DD668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F973BEF" w14:textId="77777777" w:rsidR="004D0F34" w:rsidRPr="004D0F34" w:rsidRDefault="004D0F34" w:rsidP="004D0F34">
      <w:pPr>
        <w:shd w:val="clear" w:color="auto" w:fill="FFFFFF"/>
        <w:spacing w:after="12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G – Przeciwpożarowe wyłączniki prądu: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229"/>
        <w:gridCol w:w="1109"/>
        <w:gridCol w:w="834"/>
        <w:gridCol w:w="982"/>
        <w:gridCol w:w="1661"/>
        <w:gridCol w:w="926"/>
        <w:gridCol w:w="871"/>
        <w:gridCol w:w="1148"/>
      </w:tblGrid>
      <w:tr w:rsidR="004D0F34" w:rsidRPr="004D0F34" w14:paraId="386D5F91" w14:textId="77777777" w:rsidTr="00A64AA1">
        <w:trPr>
          <w:trHeight w:val="1069"/>
        </w:trPr>
        <w:tc>
          <w:tcPr>
            <w:tcW w:w="291" w:type="pct"/>
            <w:vMerge w:val="restart"/>
            <w:shd w:val="clear" w:color="000000" w:fill="C0C0C0"/>
            <w:noWrap/>
            <w:vAlign w:val="center"/>
            <w:hideMark/>
          </w:tcPr>
          <w:p w14:paraId="07E305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B5FC2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60" w:type="pct"/>
            <w:vMerge w:val="restart"/>
            <w:shd w:val="clear" w:color="000000" w:fill="C0C0C0"/>
            <w:vAlign w:val="center"/>
          </w:tcPr>
          <w:p w14:paraId="13C22E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96" w:type="pct"/>
            <w:vMerge w:val="restart"/>
            <w:shd w:val="clear" w:color="000000" w:fill="C0C0C0"/>
            <w:vAlign w:val="center"/>
          </w:tcPr>
          <w:p w14:paraId="1B7C35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48" w:type="pct"/>
            <w:shd w:val="clear" w:color="000000" w:fill="C0C0C0"/>
            <w:vAlign w:val="center"/>
          </w:tcPr>
          <w:p w14:paraId="072FE0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528" w:type="pct"/>
            <w:shd w:val="clear" w:color="000000" w:fill="C0C0C0"/>
            <w:vAlign w:val="center"/>
          </w:tcPr>
          <w:p w14:paraId="52BE0A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usług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893" w:type="pct"/>
            <w:shd w:val="clear" w:color="000000" w:fill="C0C0C0"/>
            <w:vAlign w:val="center"/>
          </w:tcPr>
          <w:p w14:paraId="5F9D00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253310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przeciwpożarowego wyłącznika prądu)</w:t>
            </w:r>
          </w:p>
          <w:p w14:paraId="3318921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8" w:type="pct"/>
            <w:shd w:val="clear" w:color="000000" w:fill="C0C0C0"/>
            <w:vAlign w:val="center"/>
            <w:hideMark/>
          </w:tcPr>
          <w:p w14:paraId="50AA56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1BAB3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29588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8" w:type="pct"/>
            <w:shd w:val="clear" w:color="000000" w:fill="C0C0C0"/>
            <w:vAlign w:val="center"/>
            <w:hideMark/>
          </w:tcPr>
          <w:p w14:paraId="1DA37F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45C776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A5C84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17" w:type="pct"/>
            <w:shd w:val="clear" w:color="000000" w:fill="C0C0C0"/>
            <w:vAlign w:val="center"/>
            <w:hideMark/>
          </w:tcPr>
          <w:p w14:paraId="1A57E2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38A8CBC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E9D6D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65DD268" w14:textId="77777777" w:rsidTr="00A64AA1">
        <w:trPr>
          <w:trHeight w:val="317"/>
        </w:trPr>
        <w:tc>
          <w:tcPr>
            <w:tcW w:w="291" w:type="pct"/>
            <w:vMerge/>
            <w:shd w:val="clear" w:color="000000" w:fill="C0C0C0"/>
            <w:noWrap/>
            <w:vAlign w:val="center"/>
            <w:hideMark/>
          </w:tcPr>
          <w:p w14:paraId="56F8215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60" w:type="pct"/>
            <w:vMerge/>
            <w:shd w:val="clear" w:color="000000" w:fill="C0C0C0"/>
            <w:vAlign w:val="center"/>
          </w:tcPr>
          <w:p w14:paraId="082383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vMerge/>
            <w:shd w:val="clear" w:color="000000" w:fill="C0C0C0"/>
            <w:vAlign w:val="center"/>
          </w:tcPr>
          <w:p w14:paraId="557FA7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8" w:type="pct"/>
            <w:shd w:val="clear" w:color="000000" w:fill="C0C0C0"/>
            <w:vAlign w:val="center"/>
          </w:tcPr>
          <w:p w14:paraId="1D3DDBB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28" w:type="pct"/>
            <w:shd w:val="clear" w:color="000000" w:fill="C0C0C0"/>
            <w:vAlign w:val="center"/>
          </w:tcPr>
          <w:p w14:paraId="6923D2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93" w:type="pct"/>
            <w:shd w:val="clear" w:color="000000" w:fill="C0C0C0"/>
            <w:vAlign w:val="center"/>
          </w:tcPr>
          <w:p w14:paraId="1E5AE6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98" w:type="pct"/>
            <w:shd w:val="clear" w:color="000000" w:fill="C0C0C0"/>
            <w:vAlign w:val="center"/>
          </w:tcPr>
          <w:p w14:paraId="205AE8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68" w:type="pct"/>
            <w:shd w:val="clear" w:color="000000" w:fill="C0C0C0"/>
            <w:vAlign w:val="center"/>
          </w:tcPr>
          <w:p w14:paraId="5A91542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17" w:type="pct"/>
            <w:shd w:val="clear" w:color="000000" w:fill="C0C0C0"/>
            <w:vAlign w:val="center"/>
          </w:tcPr>
          <w:p w14:paraId="145685F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20A6CF9F" w14:textId="77777777" w:rsidTr="00A64AA1">
        <w:trPr>
          <w:trHeight w:val="365"/>
        </w:trPr>
        <w:tc>
          <w:tcPr>
            <w:tcW w:w="291" w:type="pct"/>
            <w:noWrap/>
            <w:vAlign w:val="center"/>
            <w:hideMark/>
          </w:tcPr>
          <w:p w14:paraId="685DC7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60" w:type="pct"/>
            <w:vAlign w:val="center"/>
          </w:tcPr>
          <w:p w14:paraId="70C621F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596" w:type="pct"/>
            <w:vAlign w:val="center"/>
          </w:tcPr>
          <w:p w14:paraId="7C12DB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8" w:type="pct"/>
            <w:shd w:val="clear" w:color="auto" w:fill="F2F2F2" w:themeFill="background1" w:themeFillShade="F2"/>
            <w:vAlign w:val="center"/>
          </w:tcPr>
          <w:p w14:paraId="7A6A4A2D" w14:textId="71ECCE6F" w:rsidR="004D0F34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28" w:type="pct"/>
            <w:vAlign w:val="center"/>
          </w:tcPr>
          <w:p w14:paraId="5AAC93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93" w:type="pct"/>
            <w:vAlign w:val="center"/>
          </w:tcPr>
          <w:p w14:paraId="2992AA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vAlign w:val="center"/>
          </w:tcPr>
          <w:p w14:paraId="7A9A20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vAlign w:val="center"/>
            <w:hideMark/>
          </w:tcPr>
          <w:p w14:paraId="05CF8BC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7" w:type="pct"/>
            <w:shd w:val="clear" w:color="000000" w:fill="FFFFFF"/>
            <w:vAlign w:val="center"/>
            <w:hideMark/>
          </w:tcPr>
          <w:p w14:paraId="0630FE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A64AA1" w:rsidRPr="004D0F34" w14:paraId="42C3DA44" w14:textId="77777777" w:rsidTr="00A64AA1">
        <w:trPr>
          <w:trHeight w:val="365"/>
        </w:trPr>
        <w:tc>
          <w:tcPr>
            <w:tcW w:w="291" w:type="pct"/>
            <w:noWrap/>
            <w:vAlign w:val="center"/>
          </w:tcPr>
          <w:p w14:paraId="58B9BBB4" w14:textId="088648BB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60" w:type="pct"/>
            <w:vAlign w:val="center"/>
          </w:tcPr>
          <w:p w14:paraId="6862D376" w14:textId="43CE7D01" w:rsidR="00A64AA1" w:rsidRPr="004D0F34" w:rsidRDefault="00A64AA1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64AA1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A64AA1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Matyi 2</w:t>
            </w:r>
          </w:p>
        </w:tc>
        <w:tc>
          <w:tcPr>
            <w:tcW w:w="596" w:type="pct"/>
            <w:vAlign w:val="center"/>
          </w:tcPr>
          <w:p w14:paraId="325753BF" w14:textId="79B42446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64AA1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A64AA1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8" w:type="pct"/>
            <w:shd w:val="clear" w:color="auto" w:fill="F2F2F2" w:themeFill="background1" w:themeFillShade="F2"/>
            <w:vAlign w:val="center"/>
          </w:tcPr>
          <w:p w14:paraId="5B34A638" w14:textId="51BD8477" w:rsidR="00A64AA1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28" w:type="pct"/>
            <w:vAlign w:val="center"/>
          </w:tcPr>
          <w:p w14:paraId="0DD99866" w14:textId="387F0378" w:rsidR="00A64AA1" w:rsidRPr="004D0F34" w:rsidRDefault="005E007E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93" w:type="pct"/>
            <w:vAlign w:val="center"/>
          </w:tcPr>
          <w:p w14:paraId="6FB843AA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vAlign w:val="center"/>
          </w:tcPr>
          <w:p w14:paraId="0B08BCF5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vAlign w:val="center"/>
          </w:tcPr>
          <w:p w14:paraId="6945C191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7" w:type="pct"/>
            <w:shd w:val="clear" w:color="000000" w:fill="FFFFFF"/>
            <w:vAlign w:val="center"/>
          </w:tcPr>
          <w:p w14:paraId="341FCB37" w14:textId="77777777" w:rsidR="00A64AA1" w:rsidRPr="004D0F34" w:rsidRDefault="00A64AA1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9C41736" w14:textId="77777777" w:rsidTr="00A64AA1">
        <w:trPr>
          <w:trHeight w:val="413"/>
        </w:trPr>
        <w:tc>
          <w:tcPr>
            <w:tcW w:w="291" w:type="pct"/>
            <w:noWrap/>
            <w:vAlign w:val="center"/>
          </w:tcPr>
          <w:p w14:paraId="3A77D7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60" w:type="pct"/>
            <w:vAlign w:val="center"/>
          </w:tcPr>
          <w:p w14:paraId="2280562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Grodzisk Wlkp., ul. Szeroka 12</w:t>
            </w:r>
          </w:p>
        </w:tc>
        <w:tc>
          <w:tcPr>
            <w:tcW w:w="596" w:type="pct"/>
            <w:vAlign w:val="center"/>
          </w:tcPr>
          <w:p w14:paraId="3076A5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8" w:type="pct"/>
            <w:shd w:val="clear" w:color="auto" w:fill="F2F2F2" w:themeFill="background1" w:themeFillShade="F2"/>
            <w:vAlign w:val="center"/>
          </w:tcPr>
          <w:p w14:paraId="52C2D4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  <w:p w14:paraId="1764F3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16D287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93" w:type="pct"/>
            <w:vAlign w:val="center"/>
          </w:tcPr>
          <w:p w14:paraId="25A7038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vAlign w:val="center"/>
          </w:tcPr>
          <w:p w14:paraId="133EA9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vAlign w:val="center"/>
          </w:tcPr>
          <w:p w14:paraId="66080F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7" w:type="pct"/>
            <w:shd w:val="clear" w:color="000000" w:fill="FFFFFF"/>
            <w:vAlign w:val="center"/>
          </w:tcPr>
          <w:p w14:paraId="5E3A33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60B0C37" w14:textId="77777777" w:rsidTr="00A64AA1">
        <w:trPr>
          <w:trHeight w:val="381"/>
        </w:trPr>
        <w:tc>
          <w:tcPr>
            <w:tcW w:w="3416" w:type="pct"/>
            <w:gridSpan w:val="6"/>
            <w:noWrap/>
            <w:vAlign w:val="center"/>
          </w:tcPr>
          <w:p w14:paraId="72BB6EFF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8" w:type="pct"/>
            <w:vAlign w:val="center"/>
          </w:tcPr>
          <w:p w14:paraId="1B9E1A8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vAlign w:val="center"/>
          </w:tcPr>
          <w:p w14:paraId="1B6DA5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7" w:type="pct"/>
            <w:shd w:val="clear" w:color="000000" w:fill="FFFFFF"/>
            <w:vAlign w:val="center"/>
          </w:tcPr>
          <w:p w14:paraId="586F6F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30E07565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H – Urządzenie UPS z bateriami:</w:t>
      </w:r>
    </w:p>
    <w:tbl>
      <w:tblPr>
        <w:tblW w:w="498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11"/>
        <w:gridCol w:w="1198"/>
        <w:gridCol w:w="1190"/>
        <w:gridCol w:w="907"/>
        <w:gridCol w:w="1111"/>
        <w:gridCol w:w="1088"/>
        <w:gridCol w:w="907"/>
        <w:gridCol w:w="1086"/>
      </w:tblGrid>
      <w:tr w:rsidR="004D0F34" w:rsidRPr="004D0F34" w14:paraId="3AE50005" w14:textId="77777777" w:rsidTr="00B9390C">
        <w:trPr>
          <w:trHeight w:val="1226"/>
        </w:trPr>
        <w:tc>
          <w:tcPr>
            <w:tcW w:w="309" w:type="pct"/>
            <w:vMerge w:val="restart"/>
            <w:shd w:val="clear" w:color="000000" w:fill="C0C0C0"/>
            <w:noWrap/>
            <w:vAlign w:val="center"/>
            <w:hideMark/>
          </w:tcPr>
          <w:p w14:paraId="2E046E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B0636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53" w:type="pct"/>
            <w:vMerge w:val="restart"/>
            <w:shd w:val="clear" w:color="000000" w:fill="C0C0C0"/>
            <w:vAlign w:val="center"/>
          </w:tcPr>
          <w:p w14:paraId="386422F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46" w:type="pct"/>
            <w:vMerge w:val="restart"/>
            <w:shd w:val="clear" w:color="000000" w:fill="C0C0C0"/>
            <w:vAlign w:val="center"/>
          </w:tcPr>
          <w:p w14:paraId="749E05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642" w:type="pct"/>
            <w:shd w:val="clear" w:color="000000" w:fill="C0C0C0"/>
            <w:vAlign w:val="center"/>
          </w:tcPr>
          <w:p w14:paraId="6D57C35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489" w:type="pct"/>
            <w:shd w:val="clear" w:color="000000" w:fill="C0C0C0"/>
            <w:vAlign w:val="center"/>
          </w:tcPr>
          <w:p w14:paraId="5AED24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99" w:type="pct"/>
            <w:shd w:val="clear" w:color="000000" w:fill="C0C0C0"/>
            <w:vAlign w:val="center"/>
          </w:tcPr>
          <w:p w14:paraId="56ACFB4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45315C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zasilacza awaryjnego)</w:t>
            </w:r>
          </w:p>
          <w:p w14:paraId="11B6050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EEA7F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87" w:type="pct"/>
            <w:shd w:val="clear" w:color="000000" w:fill="C0C0C0"/>
            <w:vAlign w:val="center"/>
            <w:hideMark/>
          </w:tcPr>
          <w:p w14:paraId="552876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C5CEB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3D624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9" w:type="pct"/>
            <w:shd w:val="clear" w:color="000000" w:fill="C0C0C0"/>
            <w:vAlign w:val="center"/>
            <w:hideMark/>
          </w:tcPr>
          <w:p w14:paraId="293F2E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77EAAF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150CDD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86" w:type="pct"/>
            <w:shd w:val="clear" w:color="000000" w:fill="C0C0C0"/>
            <w:vAlign w:val="center"/>
            <w:hideMark/>
          </w:tcPr>
          <w:p w14:paraId="13F46F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36EA0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60DCF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45EAD59E" w14:textId="77777777" w:rsidTr="00B9390C">
        <w:trPr>
          <w:trHeight w:val="317"/>
        </w:trPr>
        <w:tc>
          <w:tcPr>
            <w:tcW w:w="309" w:type="pct"/>
            <w:vMerge/>
            <w:shd w:val="clear" w:color="000000" w:fill="C0C0C0"/>
            <w:noWrap/>
            <w:vAlign w:val="center"/>
            <w:hideMark/>
          </w:tcPr>
          <w:p w14:paraId="7E3E8B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53" w:type="pct"/>
            <w:vMerge/>
            <w:shd w:val="clear" w:color="000000" w:fill="C0C0C0"/>
            <w:vAlign w:val="center"/>
          </w:tcPr>
          <w:p w14:paraId="40800B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46" w:type="pct"/>
            <w:vMerge/>
            <w:shd w:val="clear" w:color="000000" w:fill="C0C0C0"/>
            <w:vAlign w:val="center"/>
          </w:tcPr>
          <w:p w14:paraId="0B54E0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42" w:type="pct"/>
            <w:shd w:val="clear" w:color="000000" w:fill="C0C0C0"/>
            <w:vAlign w:val="center"/>
          </w:tcPr>
          <w:p w14:paraId="522DC5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89" w:type="pct"/>
            <w:shd w:val="clear" w:color="000000" w:fill="C0C0C0"/>
            <w:vAlign w:val="center"/>
          </w:tcPr>
          <w:p w14:paraId="410B70B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99" w:type="pct"/>
            <w:shd w:val="clear" w:color="000000" w:fill="C0C0C0"/>
            <w:vAlign w:val="center"/>
          </w:tcPr>
          <w:p w14:paraId="6EF106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87" w:type="pct"/>
            <w:shd w:val="clear" w:color="000000" w:fill="C0C0C0"/>
            <w:vAlign w:val="center"/>
          </w:tcPr>
          <w:p w14:paraId="2F8904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89" w:type="pct"/>
            <w:shd w:val="clear" w:color="000000" w:fill="C0C0C0"/>
            <w:vAlign w:val="center"/>
          </w:tcPr>
          <w:p w14:paraId="367092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86" w:type="pct"/>
            <w:shd w:val="clear" w:color="000000" w:fill="C0C0C0"/>
            <w:vAlign w:val="center"/>
          </w:tcPr>
          <w:p w14:paraId="17B2EA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B9390C" w:rsidRPr="004D0F34" w14:paraId="507AA2F0" w14:textId="77777777" w:rsidTr="00B9390C">
        <w:trPr>
          <w:trHeight w:val="401"/>
        </w:trPr>
        <w:tc>
          <w:tcPr>
            <w:tcW w:w="309" w:type="pct"/>
            <w:vMerge w:val="restart"/>
            <w:noWrap/>
            <w:vAlign w:val="center"/>
            <w:hideMark/>
          </w:tcPr>
          <w:p w14:paraId="5D11FA98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53" w:type="pct"/>
            <w:vMerge w:val="restart"/>
            <w:vAlign w:val="center"/>
          </w:tcPr>
          <w:p w14:paraId="15C77E26" w14:textId="77777777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646" w:type="pct"/>
            <w:vMerge w:val="restart"/>
            <w:vAlign w:val="center"/>
          </w:tcPr>
          <w:p w14:paraId="213F44FC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42" w:type="pct"/>
            <w:shd w:val="clear" w:color="auto" w:fill="F2F2F2" w:themeFill="background1" w:themeFillShade="F2"/>
            <w:vAlign w:val="center"/>
          </w:tcPr>
          <w:p w14:paraId="13462E79" w14:textId="4D811A39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1 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UPS</w:t>
            </w:r>
          </w:p>
        </w:tc>
        <w:tc>
          <w:tcPr>
            <w:tcW w:w="489" w:type="pct"/>
            <w:vAlign w:val="center"/>
          </w:tcPr>
          <w:p w14:paraId="067190E8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9" w:type="pct"/>
            <w:vAlign w:val="center"/>
          </w:tcPr>
          <w:p w14:paraId="4DD0C98E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7" w:type="pct"/>
            <w:vAlign w:val="center"/>
          </w:tcPr>
          <w:p w14:paraId="5DD12C0B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9" w:type="pct"/>
            <w:vAlign w:val="center"/>
            <w:hideMark/>
          </w:tcPr>
          <w:p w14:paraId="3C938B9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6" w:type="pct"/>
            <w:shd w:val="clear" w:color="000000" w:fill="FFFFFF"/>
            <w:vAlign w:val="center"/>
            <w:hideMark/>
          </w:tcPr>
          <w:p w14:paraId="035E374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9390C" w:rsidRPr="004D0F34" w14:paraId="48EDF5C4" w14:textId="77777777" w:rsidTr="00B9390C">
        <w:trPr>
          <w:trHeight w:val="409"/>
        </w:trPr>
        <w:tc>
          <w:tcPr>
            <w:tcW w:w="309" w:type="pct"/>
            <w:vMerge/>
            <w:noWrap/>
            <w:vAlign w:val="center"/>
          </w:tcPr>
          <w:p w14:paraId="0BC9A15D" w14:textId="5F9630DC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53" w:type="pct"/>
            <w:vMerge/>
            <w:vAlign w:val="center"/>
          </w:tcPr>
          <w:p w14:paraId="51402DE6" w14:textId="1FDD44C3" w:rsidR="00B9390C" w:rsidRPr="004D0F34" w:rsidRDefault="00B9390C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46" w:type="pct"/>
            <w:vMerge/>
            <w:vAlign w:val="center"/>
          </w:tcPr>
          <w:p w14:paraId="262DA47A" w14:textId="3884DCAA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42" w:type="pct"/>
            <w:shd w:val="clear" w:color="auto" w:fill="F2F2F2" w:themeFill="background1" w:themeFillShade="F2"/>
            <w:vAlign w:val="center"/>
          </w:tcPr>
          <w:p w14:paraId="400BA095" w14:textId="7309F202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20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baterii</w:t>
            </w:r>
          </w:p>
        </w:tc>
        <w:tc>
          <w:tcPr>
            <w:tcW w:w="489" w:type="pct"/>
            <w:vAlign w:val="center"/>
          </w:tcPr>
          <w:p w14:paraId="191C39D1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9" w:type="pct"/>
            <w:vAlign w:val="center"/>
          </w:tcPr>
          <w:p w14:paraId="6AE2B78D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7" w:type="pct"/>
            <w:vAlign w:val="center"/>
          </w:tcPr>
          <w:p w14:paraId="16A89802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9" w:type="pct"/>
            <w:vAlign w:val="center"/>
          </w:tcPr>
          <w:p w14:paraId="5CDC3AE6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6" w:type="pct"/>
            <w:shd w:val="clear" w:color="000000" w:fill="FFFFFF"/>
            <w:vAlign w:val="center"/>
          </w:tcPr>
          <w:p w14:paraId="07CC6FE9" w14:textId="77777777" w:rsidR="00B9390C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7D670AA" w14:textId="77777777" w:rsidTr="00B9390C">
        <w:trPr>
          <w:trHeight w:val="275"/>
        </w:trPr>
        <w:tc>
          <w:tcPr>
            <w:tcW w:w="3338" w:type="pct"/>
            <w:gridSpan w:val="6"/>
            <w:noWrap/>
            <w:vAlign w:val="center"/>
          </w:tcPr>
          <w:p w14:paraId="6BFA3BEA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87" w:type="pct"/>
            <w:vAlign w:val="center"/>
          </w:tcPr>
          <w:p w14:paraId="79D966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9" w:type="pct"/>
            <w:vAlign w:val="center"/>
          </w:tcPr>
          <w:p w14:paraId="243B95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6" w:type="pct"/>
            <w:shd w:val="clear" w:color="000000" w:fill="FFFFFF"/>
            <w:vAlign w:val="center"/>
          </w:tcPr>
          <w:p w14:paraId="1CF0AA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8AD07F1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lastRenderedPageBreak/>
        <w:t>TABELA I - Drzwi przeciwpożarowe:</w:t>
      </w:r>
    </w:p>
    <w:tbl>
      <w:tblPr>
        <w:tblW w:w="493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1184"/>
        <w:gridCol w:w="1268"/>
        <w:gridCol w:w="783"/>
        <w:gridCol w:w="1154"/>
        <w:gridCol w:w="1705"/>
        <w:gridCol w:w="971"/>
        <w:gridCol w:w="783"/>
        <w:gridCol w:w="877"/>
      </w:tblGrid>
      <w:tr w:rsidR="004D0F34" w:rsidRPr="004D0F34" w14:paraId="26C2A287" w14:textId="77777777" w:rsidTr="00EA720E">
        <w:trPr>
          <w:trHeight w:val="1222"/>
        </w:trPr>
        <w:tc>
          <w:tcPr>
            <w:tcW w:w="275" w:type="pct"/>
            <w:vMerge w:val="restart"/>
            <w:shd w:val="clear" w:color="000000" w:fill="C0C0C0"/>
            <w:noWrap/>
            <w:vAlign w:val="center"/>
            <w:hideMark/>
          </w:tcPr>
          <w:p w14:paraId="01168E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96F52A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 w:val="restart"/>
            <w:shd w:val="clear" w:color="000000" w:fill="C0C0C0"/>
            <w:vAlign w:val="center"/>
          </w:tcPr>
          <w:p w14:paraId="1EC301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18" w:type="pct"/>
            <w:vMerge w:val="restart"/>
            <w:shd w:val="clear" w:color="000000" w:fill="C0C0C0"/>
            <w:vAlign w:val="center"/>
          </w:tcPr>
          <w:p w14:paraId="3A17A4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380D9A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drzwi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7CEA84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4BE6CC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7040E77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drzwi przeciwpożarowych)</w:t>
            </w:r>
          </w:p>
          <w:p w14:paraId="04FC1E8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72B6B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6" w:type="pct"/>
            <w:shd w:val="clear" w:color="000000" w:fill="C0C0C0"/>
            <w:vAlign w:val="center"/>
            <w:hideMark/>
          </w:tcPr>
          <w:p w14:paraId="37CC79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A4C83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458AE5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792485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9297B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76501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5" w:type="pct"/>
            <w:shd w:val="clear" w:color="000000" w:fill="C0C0C0"/>
            <w:vAlign w:val="center"/>
            <w:hideMark/>
          </w:tcPr>
          <w:p w14:paraId="18E9BA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9ACC2E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3BD78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6EB65602" w14:textId="77777777" w:rsidTr="00EA720E">
        <w:trPr>
          <w:trHeight w:val="317"/>
        </w:trPr>
        <w:tc>
          <w:tcPr>
            <w:tcW w:w="275" w:type="pct"/>
            <w:vMerge/>
            <w:shd w:val="clear" w:color="000000" w:fill="C0C0C0"/>
            <w:noWrap/>
            <w:vAlign w:val="center"/>
            <w:hideMark/>
          </w:tcPr>
          <w:p w14:paraId="13E1EB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/>
            <w:shd w:val="clear" w:color="000000" w:fill="C0C0C0"/>
            <w:vAlign w:val="center"/>
          </w:tcPr>
          <w:p w14:paraId="5D094C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8" w:type="pct"/>
            <w:vMerge/>
            <w:shd w:val="clear" w:color="000000" w:fill="C0C0C0"/>
            <w:vAlign w:val="center"/>
          </w:tcPr>
          <w:p w14:paraId="48B9B1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C0C0C0"/>
            <w:vAlign w:val="center"/>
          </w:tcPr>
          <w:p w14:paraId="16E21C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7B5C0A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14FD45D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56" w:type="pct"/>
            <w:shd w:val="clear" w:color="000000" w:fill="C0C0C0"/>
            <w:vAlign w:val="center"/>
          </w:tcPr>
          <w:p w14:paraId="536C34D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79334A9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05" w:type="pct"/>
            <w:shd w:val="clear" w:color="000000" w:fill="C0C0C0"/>
            <w:vAlign w:val="center"/>
          </w:tcPr>
          <w:p w14:paraId="3FC11E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621C2BB6" w14:textId="77777777" w:rsidTr="00EA720E">
        <w:trPr>
          <w:trHeight w:val="541"/>
        </w:trPr>
        <w:tc>
          <w:tcPr>
            <w:tcW w:w="275" w:type="pct"/>
            <w:noWrap/>
            <w:vAlign w:val="center"/>
            <w:hideMark/>
          </w:tcPr>
          <w:p w14:paraId="640E79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73" w:type="pct"/>
            <w:vAlign w:val="center"/>
          </w:tcPr>
          <w:p w14:paraId="1A56DC6B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Poznań,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Grobla 15</w:t>
            </w:r>
          </w:p>
        </w:tc>
        <w:tc>
          <w:tcPr>
            <w:tcW w:w="718" w:type="pct"/>
            <w:vAlign w:val="center"/>
          </w:tcPr>
          <w:p w14:paraId="1152B6F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54" w:type="pct"/>
            <w:shd w:val="clear" w:color="auto" w:fill="F2F2F2" w:themeFill="background1" w:themeFillShade="F2"/>
            <w:vAlign w:val="center"/>
          </w:tcPr>
          <w:p w14:paraId="2D41B6C9" w14:textId="44EC4D80" w:rsidR="004D0F34" w:rsidRPr="004D0F34" w:rsidRDefault="00B9390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656" w:type="pct"/>
            <w:vAlign w:val="center"/>
          </w:tcPr>
          <w:p w14:paraId="4D0E18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pct"/>
            <w:vAlign w:val="center"/>
          </w:tcPr>
          <w:p w14:paraId="30CC24E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6" w:type="pct"/>
            <w:vAlign w:val="center"/>
          </w:tcPr>
          <w:p w14:paraId="22AF9B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  <w:hideMark/>
          </w:tcPr>
          <w:p w14:paraId="45E622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  <w:hideMark/>
          </w:tcPr>
          <w:p w14:paraId="28B927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33A3617" w14:textId="77777777" w:rsidTr="00EA720E">
        <w:trPr>
          <w:trHeight w:val="279"/>
        </w:trPr>
        <w:tc>
          <w:tcPr>
            <w:tcW w:w="3485" w:type="pct"/>
            <w:gridSpan w:val="6"/>
            <w:noWrap/>
            <w:vAlign w:val="center"/>
          </w:tcPr>
          <w:p w14:paraId="6DC5C6F9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56" w:type="pct"/>
            <w:vAlign w:val="center"/>
          </w:tcPr>
          <w:p w14:paraId="576F20D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5D4B9E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</w:tcPr>
          <w:p w14:paraId="3910C3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B39F102" w14:textId="77777777" w:rsidR="004D0F34" w:rsidRPr="004D0F34" w:rsidRDefault="004D0F34" w:rsidP="004D0F34">
      <w:pPr>
        <w:shd w:val="clear" w:color="auto" w:fill="FFFFFF"/>
        <w:spacing w:after="0" w:line="240" w:lineRule="auto"/>
        <w:ind w:right="198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8DFE610" w14:textId="0615E5D3" w:rsidR="004D0F34" w:rsidRPr="004D0F34" w:rsidRDefault="004D0F34" w:rsidP="004D0F34">
      <w:pPr>
        <w:shd w:val="clear" w:color="auto" w:fill="FFFFFF"/>
        <w:spacing w:after="120" w:line="240" w:lineRule="auto"/>
        <w:ind w:right="198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J - Koszt roboczogodziny za </w:t>
      </w:r>
      <w:r w:rsidRPr="004D0F34">
        <w:rPr>
          <w:rFonts w:ascii="Arial" w:hAnsi="Arial" w:cs="Arial"/>
          <w:b/>
          <w:color w:val="4F81BD" w:themeColor="accent1"/>
          <w:sz w:val="20"/>
          <w:szCs w:val="20"/>
        </w:rPr>
        <w:t>wykonane usługi naprawy (usunięcia awarii) realizowane na podstawie zgłoszeń Zamawiającego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(§ 6 ust. 3,</w:t>
      </w:r>
      <w:r w:rsidR="00A64AA1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w zw. z § 5 Umowy):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96"/>
        <w:gridCol w:w="1501"/>
        <w:gridCol w:w="1278"/>
        <w:gridCol w:w="1368"/>
        <w:gridCol w:w="932"/>
        <w:gridCol w:w="954"/>
        <w:gridCol w:w="1228"/>
      </w:tblGrid>
      <w:tr w:rsidR="004D0F34" w:rsidRPr="004D0F34" w14:paraId="44CBD270" w14:textId="77777777" w:rsidTr="00C232E8">
        <w:trPr>
          <w:trHeight w:val="569"/>
        </w:trPr>
        <w:tc>
          <w:tcPr>
            <w:tcW w:w="234" w:type="pct"/>
            <w:vMerge w:val="restart"/>
            <w:shd w:val="clear" w:color="000000" w:fill="C0C0C0"/>
            <w:noWrap/>
            <w:vAlign w:val="center"/>
            <w:hideMark/>
          </w:tcPr>
          <w:p w14:paraId="4089FC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089F40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9" w:type="pct"/>
            <w:vMerge w:val="restart"/>
            <w:shd w:val="clear" w:color="000000" w:fill="C0C0C0"/>
            <w:vAlign w:val="center"/>
          </w:tcPr>
          <w:p w14:paraId="608C77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826" w:type="pct"/>
            <w:vMerge w:val="restart"/>
            <w:shd w:val="clear" w:color="000000" w:fill="C0C0C0"/>
            <w:vAlign w:val="center"/>
          </w:tcPr>
          <w:p w14:paraId="07DEFFE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704" w:type="pct"/>
            <w:shd w:val="clear" w:color="000000" w:fill="C0C0C0"/>
            <w:vAlign w:val="center"/>
          </w:tcPr>
          <w:p w14:paraId="110AFC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roboczogodzin w trakcie trwania Umowy*</w:t>
            </w:r>
          </w:p>
        </w:tc>
        <w:tc>
          <w:tcPr>
            <w:tcW w:w="753" w:type="pct"/>
            <w:shd w:val="clear" w:color="000000" w:fill="C0C0C0"/>
            <w:vAlign w:val="center"/>
          </w:tcPr>
          <w:p w14:paraId="6D8F63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roboczogodziny netto</w:t>
            </w:r>
          </w:p>
          <w:p w14:paraId="30F3F0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13" w:type="pct"/>
            <w:shd w:val="clear" w:color="000000" w:fill="C0C0C0"/>
            <w:vAlign w:val="center"/>
            <w:hideMark/>
          </w:tcPr>
          <w:p w14:paraId="195F7B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7F0F05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E579C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25" w:type="pct"/>
            <w:shd w:val="clear" w:color="000000" w:fill="C0C0C0"/>
            <w:vAlign w:val="center"/>
            <w:hideMark/>
          </w:tcPr>
          <w:p w14:paraId="022437B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4279CD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5D83F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77" w:type="pct"/>
            <w:shd w:val="clear" w:color="000000" w:fill="C0C0C0"/>
            <w:vAlign w:val="center"/>
            <w:hideMark/>
          </w:tcPr>
          <w:p w14:paraId="6417A3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79F5F1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B4B5A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633F933F" w14:textId="77777777" w:rsidTr="00C232E8">
        <w:trPr>
          <w:trHeight w:val="317"/>
        </w:trPr>
        <w:tc>
          <w:tcPr>
            <w:tcW w:w="234" w:type="pct"/>
            <w:vMerge/>
            <w:shd w:val="clear" w:color="000000" w:fill="C0C0C0"/>
            <w:noWrap/>
            <w:vAlign w:val="center"/>
            <w:hideMark/>
          </w:tcPr>
          <w:p w14:paraId="5A54E1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9" w:type="pct"/>
            <w:vMerge/>
            <w:shd w:val="clear" w:color="000000" w:fill="C0C0C0"/>
            <w:vAlign w:val="center"/>
          </w:tcPr>
          <w:p w14:paraId="05595B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26" w:type="pct"/>
            <w:vMerge/>
            <w:shd w:val="clear" w:color="000000" w:fill="C0C0C0"/>
            <w:vAlign w:val="center"/>
          </w:tcPr>
          <w:p w14:paraId="5025B6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4" w:type="pct"/>
            <w:shd w:val="clear" w:color="000000" w:fill="C0C0C0"/>
            <w:vAlign w:val="center"/>
          </w:tcPr>
          <w:p w14:paraId="51C5F4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753" w:type="pct"/>
            <w:shd w:val="clear" w:color="000000" w:fill="C0C0C0"/>
            <w:vAlign w:val="center"/>
          </w:tcPr>
          <w:p w14:paraId="323737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13" w:type="pct"/>
            <w:shd w:val="clear" w:color="000000" w:fill="C0C0C0"/>
            <w:vAlign w:val="center"/>
          </w:tcPr>
          <w:p w14:paraId="0B5163D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 = A x B</w:t>
            </w:r>
          </w:p>
        </w:tc>
        <w:tc>
          <w:tcPr>
            <w:tcW w:w="525" w:type="pct"/>
            <w:shd w:val="clear" w:color="000000" w:fill="C0C0C0"/>
            <w:vAlign w:val="center"/>
          </w:tcPr>
          <w:p w14:paraId="4C6FBA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677" w:type="pct"/>
            <w:shd w:val="clear" w:color="000000" w:fill="C0C0C0"/>
            <w:vAlign w:val="center"/>
          </w:tcPr>
          <w:p w14:paraId="755544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 = C + D</w:t>
            </w:r>
          </w:p>
        </w:tc>
      </w:tr>
      <w:tr w:rsidR="004D0F34" w:rsidRPr="004D0F34" w14:paraId="32E8E1CF" w14:textId="77777777" w:rsidTr="00C232E8">
        <w:trPr>
          <w:trHeight w:val="690"/>
        </w:trPr>
        <w:tc>
          <w:tcPr>
            <w:tcW w:w="234" w:type="pct"/>
            <w:noWrap/>
            <w:vAlign w:val="center"/>
            <w:hideMark/>
          </w:tcPr>
          <w:p w14:paraId="1900C4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69" w:type="pct"/>
            <w:vAlign w:val="center"/>
          </w:tcPr>
          <w:p w14:paraId="4D77DE2B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Poznań, ul. Grobla 15</w:t>
            </w:r>
          </w:p>
          <w:p w14:paraId="0A92FEC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Poznań, ul. Grobla 13</w:t>
            </w:r>
          </w:p>
          <w:p w14:paraId="4445B685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Poznań, ul. Matyi 2</w:t>
            </w:r>
          </w:p>
          <w:p w14:paraId="4177E10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Grodzisk Wlkp., ul. Szeroka 12</w:t>
            </w:r>
          </w:p>
        </w:tc>
        <w:tc>
          <w:tcPr>
            <w:tcW w:w="826" w:type="pct"/>
            <w:vAlign w:val="center"/>
          </w:tcPr>
          <w:p w14:paraId="2F01E70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7707A9B6" w14:textId="709381DD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753" w:type="pct"/>
            <w:vAlign w:val="center"/>
          </w:tcPr>
          <w:p w14:paraId="7C06AC9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3" w:type="pct"/>
            <w:vAlign w:val="center"/>
          </w:tcPr>
          <w:p w14:paraId="2718184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5" w:type="pct"/>
            <w:vAlign w:val="center"/>
            <w:hideMark/>
          </w:tcPr>
          <w:p w14:paraId="6267A2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3CD0D7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BC6ECB7" w14:textId="77777777" w:rsidTr="00C232E8">
        <w:trPr>
          <w:trHeight w:val="128"/>
        </w:trPr>
        <w:tc>
          <w:tcPr>
            <w:tcW w:w="3285" w:type="pct"/>
            <w:gridSpan w:val="5"/>
            <w:noWrap/>
            <w:vAlign w:val="center"/>
          </w:tcPr>
          <w:p w14:paraId="2B2B8988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13" w:type="pct"/>
            <w:vAlign w:val="center"/>
          </w:tcPr>
          <w:p w14:paraId="4047FD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5" w:type="pct"/>
            <w:vAlign w:val="center"/>
          </w:tcPr>
          <w:p w14:paraId="24CB47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77" w:type="pct"/>
            <w:shd w:val="clear" w:color="000000" w:fill="FFFFFF"/>
            <w:vAlign w:val="center"/>
          </w:tcPr>
          <w:p w14:paraId="258BB5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21BF0673" w14:textId="77777777" w:rsidR="004D0F34" w:rsidRPr="004D0F34" w:rsidRDefault="004D0F34" w:rsidP="004D0F34">
      <w:pPr>
        <w:rPr>
          <w:rFonts w:ascii="Arial" w:hAnsi="Arial" w:cs="Arial"/>
          <w:b/>
          <w:color w:val="000000"/>
          <w:sz w:val="20"/>
          <w:szCs w:val="20"/>
        </w:rPr>
      </w:pPr>
    </w:p>
    <w:p w14:paraId="38673036" w14:textId="18596497" w:rsidR="004D0F34" w:rsidRPr="004D0F34" w:rsidRDefault="004D0F34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Theme="minorBidi" w:hAnsiTheme="minorBidi" w:cstheme="minorBidi"/>
          <w:bCs/>
          <w:sz w:val="18"/>
          <w:szCs w:val="20"/>
        </w:rPr>
      </w:pPr>
      <w:r w:rsidRPr="004D0F34">
        <w:rPr>
          <w:rFonts w:asciiTheme="minorBidi" w:hAnsiTheme="minorBidi" w:cstheme="minorBidi"/>
          <w:bCs/>
          <w:sz w:val="18"/>
          <w:szCs w:val="20"/>
        </w:rPr>
        <w:t xml:space="preserve">* Wskazana liczba roboczogodzin jest liczbą prognozowaną i służy wyłącznie na potrzeby porównania i oceny ofert oraz nie stanowi zobowiązania Zamawiającego wobec </w:t>
      </w:r>
      <w:r w:rsidR="00A64AA1">
        <w:rPr>
          <w:rFonts w:asciiTheme="minorBidi" w:hAnsiTheme="minorBidi" w:cstheme="minorBidi"/>
          <w:bCs/>
          <w:sz w:val="18"/>
          <w:szCs w:val="20"/>
        </w:rPr>
        <w:t>Dostawcy</w:t>
      </w:r>
      <w:r w:rsidRPr="004D0F34">
        <w:rPr>
          <w:rFonts w:asciiTheme="minorBidi" w:hAnsiTheme="minorBidi" w:cstheme="minorBidi"/>
          <w:bCs/>
          <w:sz w:val="18"/>
          <w:szCs w:val="20"/>
        </w:rPr>
        <w:t xml:space="preserve">. </w:t>
      </w:r>
      <w:r w:rsidRPr="004D0F34">
        <w:rPr>
          <w:rFonts w:asciiTheme="minorBidi" w:hAnsiTheme="minorBidi" w:cstheme="minorBidi"/>
          <w:bCs/>
          <w:sz w:val="18"/>
          <w:szCs w:val="20"/>
        </w:rPr>
        <w:br/>
        <w:t>Faktyczna liczba zlecanych roboczogodzin w trakcie realizacji Umowy zależeć będzie od bieżących potrzeb Zamawiającego.</w:t>
      </w:r>
    </w:p>
    <w:p w14:paraId="5379283F" w14:textId="2148B091" w:rsidR="004D0F34" w:rsidRPr="004D0F34" w:rsidRDefault="004D0F34" w:rsidP="004D0F34">
      <w:pPr>
        <w:shd w:val="clear" w:color="auto" w:fill="FFFFFF"/>
        <w:spacing w:after="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br/>
      </w:r>
    </w:p>
    <w:p w14:paraId="0D9A49B2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309F40C" w14:textId="77777777" w:rsidR="004D0F34" w:rsidRPr="004D0F34" w:rsidRDefault="004D0F34" w:rsidP="004D0F34">
      <w:pPr>
        <w:shd w:val="clear" w:color="auto" w:fill="FFFFFF"/>
        <w:spacing w:after="12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ZBIORCZA - Wynagrodzenie całkowite Wykonawcy w ramach Części 1 zamówienia:</w:t>
      </w:r>
    </w:p>
    <w:tbl>
      <w:tblPr>
        <w:tblW w:w="48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853"/>
        <w:gridCol w:w="1942"/>
        <w:gridCol w:w="1573"/>
        <w:gridCol w:w="1290"/>
      </w:tblGrid>
      <w:tr w:rsidR="004D0F34" w:rsidRPr="004D0F34" w14:paraId="1340CB88" w14:textId="77777777" w:rsidTr="00A64AA1">
        <w:trPr>
          <w:trHeight w:val="310"/>
        </w:trPr>
        <w:tc>
          <w:tcPr>
            <w:tcW w:w="234" w:type="pct"/>
            <w:shd w:val="clear" w:color="000000" w:fill="C0C0C0"/>
            <w:noWrap/>
            <w:vAlign w:val="center"/>
            <w:hideMark/>
          </w:tcPr>
          <w:p w14:paraId="5FE46E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95D5A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21" w:type="pct"/>
            <w:shd w:val="clear" w:color="000000" w:fill="C0C0C0"/>
            <w:vAlign w:val="center"/>
          </w:tcPr>
          <w:p w14:paraId="6D640D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1069" w:type="pct"/>
            <w:shd w:val="clear" w:color="000000" w:fill="C0C0C0"/>
            <w:vAlign w:val="center"/>
            <w:hideMark/>
          </w:tcPr>
          <w:p w14:paraId="3267B1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4F0DD9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866" w:type="pct"/>
            <w:shd w:val="clear" w:color="000000" w:fill="C0C0C0"/>
            <w:vAlign w:val="center"/>
            <w:hideMark/>
          </w:tcPr>
          <w:p w14:paraId="6170BE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3D522D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10" w:type="pct"/>
            <w:shd w:val="clear" w:color="000000" w:fill="C0C0C0"/>
            <w:vAlign w:val="center"/>
            <w:hideMark/>
          </w:tcPr>
          <w:p w14:paraId="14B5F2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3190E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6D9F2F6" w14:textId="77777777" w:rsidTr="00A64AA1">
        <w:trPr>
          <w:trHeight w:val="513"/>
        </w:trPr>
        <w:tc>
          <w:tcPr>
            <w:tcW w:w="234" w:type="pct"/>
            <w:noWrap/>
            <w:vAlign w:val="center"/>
            <w:hideMark/>
          </w:tcPr>
          <w:p w14:paraId="37CCE05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1" w:type="pct"/>
            <w:vAlign w:val="center"/>
          </w:tcPr>
          <w:p w14:paraId="49C681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Podręczny sprzęt gaśniczy</w:t>
            </w:r>
          </w:p>
          <w:p w14:paraId="5F5B6D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A)</w:t>
            </w:r>
          </w:p>
        </w:tc>
        <w:tc>
          <w:tcPr>
            <w:tcW w:w="1069" w:type="pct"/>
            <w:vAlign w:val="center"/>
          </w:tcPr>
          <w:p w14:paraId="5177F0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  <w:hideMark/>
          </w:tcPr>
          <w:p w14:paraId="0158DF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  <w:hideMark/>
          </w:tcPr>
          <w:p w14:paraId="498177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719137A" w14:textId="77777777" w:rsidTr="00A64AA1">
        <w:trPr>
          <w:trHeight w:val="509"/>
        </w:trPr>
        <w:tc>
          <w:tcPr>
            <w:tcW w:w="234" w:type="pct"/>
            <w:noWrap/>
            <w:vAlign w:val="center"/>
          </w:tcPr>
          <w:p w14:paraId="724A79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1" w:type="pct"/>
            <w:vAlign w:val="center"/>
          </w:tcPr>
          <w:p w14:paraId="2E2984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Hydranty wewnętrzne i węże gaśnicze</w:t>
            </w:r>
          </w:p>
          <w:p w14:paraId="09C1DA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B)</w:t>
            </w:r>
          </w:p>
        </w:tc>
        <w:tc>
          <w:tcPr>
            <w:tcW w:w="1069" w:type="pct"/>
            <w:vAlign w:val="center"/>
          </w:tcPr>
          <w:p w14:paraId="6CE31E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600EDE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358AC0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A1718BA" w14:textId="77777777" w:rsidTr="00A64AA1">
        <w:trPr>
          <w:trHeight w:val="519"/>
        </w:trPr>
        <w:tc>
          <w:tcPr>
            <w:tcW w:w="234" w:type="pct"/>
            <w:noWrap/>
            <w:vAlign w:val="center"/>
          </w:tcPr>
          <w:p w14:paraId="080D0A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1" w:type="pct"/>
            <w:vAlign w:val="center"/>
          </w:tcPr>
          <w:p w14:paraId="7747BA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Centralka przeciwpożarowa wraz z akumulatorami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C)</w:t>
            </w:r>
          </w:p>
        </w:tc>
        <w:tc>
          <w:tcPr>
            <w:tcW w:w="1069" w:type="pct"/>
            <w:vAlign w:val="center"/>
          </w:tcPr>
          <w:p w14:paraId="15B7F9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4DF533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52D540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2A3E921" w14:textId="77777777" w:rsidTr="00A64AA1">
        <w:trPr>
          <w:trHeight w:val="690"/>
        </w:trPr>
        <w:tc>
          <w:tcPr>
            <w:tcW w:w="234" w:type="pct"/>
            <w:noWrap/>
            <w:vAlign w:val="center"/>
          </w:tcPr>
          <w:p w14:paraId="431C8F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1" w:type="pct"/>
            <w:vAlign w:val="center"/>
          </w:tcPr>
          <w:p w14:paraId="39B287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System oddymiania i czujki dymu </w:t>
            </w:r>
          </w:p>
          <w:p w14:paraId="10FA27B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D)</w:t>
            </w:r>
          </w:p>
        </w:tc>
        <w:tc>
          <w:tcPr>
            <w:tcW w:w="1069" w:type="pct"/>
            <w:vAlign w:val="center"/>
          </w:tcPr>
          <w:p w14:paraId="67D17B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6A7DD0A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77BA56E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8503779" w14:textId="77777777" w:rsidTr="00A64AA1">
        <w:trPr>
          <w:trHeight w:val="502"/>
        </w:trPr>
        <w:tc>
          <w:tcPr>
            <w:tcW w:w="234" w:type="pct"/>
            <w:noWrap/>
            <w:vAlign w:val="center"/>
          </w:tcPr>
          <w:p w14:paraId="253366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1" w:type="pct"/>
            <w:vAlign w:val="center"/>
          </w:tcPr>
          <w:p w14:paraId="3FE9D8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Urządzenia oświetlenia (awaryjne i ewakuacyjne) i </w:t>
            </w:r>
            <w:r w:rsidRPr="004D0F34">
              <w:rPr>
                <w:rFonts w:ascii="Arial" w:eastAsia="Arial Unicode MS" w:hAnsi="Arial" w:cs="Arial"/>
                <w:b/>
                <w:bCs/>
                <w:sz w:val="16"/>
                <w:szCs w:val="20"/>
                <w:lang w:eastAsia="pl-PL"/>
              </w:rPr>
              <w:t>sygnalizatorów akustycznych</w:t>
            </w:r>
            <w:r w:rsidRPr="004D0F34">
              <w:rPr>
                <w:rFonts w:ascii="Arial" w:hAnsi="Arial" w:cs="Arial"/>
                <w:sz w:val="12"/>
                <w:szCs w:val="16"/>
                <w:lang w:eastAsia="pl-PL"/>
              </w:rPr>
              <w:t xml:space="preserve"> </w:t>
            </w:r>
          </w:p>
          <w:p w14:paraId="092EBE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E)</w:t>
            </w:r>
          </w:p>
        </w:tc>
        <w:tc>
          <w:tcPr>
            <w:tcW w:w="1069" w:type="pct"/>
            <w:vAlign w:val="center"/>
          </w:tcPr>
          <w:p w14:paraId="615433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7642F01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010282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51C5C01" w14:textId="77777777" w:rsidTr="00A64AA1">
        <w:trPr>
          <w:trHeight w:val="690"/>
        </w:trPr>
        <w:tc>
          <w:tcPr>
            <w:tcW w:w="234" w:type="pct"/>
            <w:noWrap/>
            <w:vAlign w:val="center"/>
          </w:tcPr>
          <w:p w14:paraId="186D09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1" w:type="pct"/>
            <w:vAlign w:val="center"/>
          </w:tcPr>
          <w:p w14:paraId="2A0ACD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Ręczne sygnalizatory pożaru</w:t>
            </w:r>
          </w:p>
          <w:p w14:paraId="7B72E6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F)</w:t>
            </w:r>
          </w:p>
        </w:tc>
        <w:tc>
          <w:tcPr>
            <w:tcW w:w="1069" w:type="pct"/>
            <w:vAlign w:val="center"/>
          </w:tcPr>
          <w:p w14:paraId="01F818F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25E19A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5AED85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12512C8" w14:textId="77777777" w:rsidTr="00A64AA1">
        <w:trPr>
          <w:trHeight w:val="483"/>
        </w:trPr>
        <w:tc>
          <w:tcPr>
            <w:tcW w:w="234" w:type="pct"/>
            <w:noWrap/>
            <w:vAlign w:val="center"/>
          </w:tcPr>
          <w:p w14:paraId="0C0288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1" w:type="pct"/>
            <w:vAlign w:val="center"/>
          </w:tcPr>
          <w:p w14:paraId="582B287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Przeciwpożarowe wyłączniki prądu</w:t>
            </w:r>
          </w:p>
          <w:p w14:paraId="0ABBC5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G)</w:t>
            </w:r>
          </w:p>
        </w:tc>
        <w:tc>
          <w:tcPr>
            <w:tcW w:w="1069" w:type="pct"/>
            <w:vAlign w:val="center"/>
          </w:tcPr>
          <w:p w14:paraId="608284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0A10866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37018A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8D753D6" w14:textId="77777777" w:rsidTr="00A64AA1">
        <w:trPr>
          <w:trHeight w:val="561"/>
        </w:trPr>
        <w:tc>
          <w:tcPr>
            <w:tcW w:w="234" w:type="pct"/>
            <w:noWrap/>
            <w:vAlign w:val="center"/>
          </w:tcPr>
          <w:p w14:paraId="164E611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121" w:type="pct"/>
            <w:vAlign w:val="center"/>
          </w:tcPr>
          <w:p w14:paraId="57EE9D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Urządzenie UPS z bateriami</w:t>
            </w:r>
          </w:p>
          <w:p w14:paraId="782D2A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H)</w:t>
            </w:r>
          </w:p>
        </w:tc>
        <w:tc>
          <w:tcPr>
            <w:tcW w:w="1069" w:type="pct"/>
            <w:vAlign w:val="center"/>
          </w:tcPr>
          <w:p w14:paraId="77D45E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29383C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6D87ABD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760D775" w14:textId="77777777" w:rsidTr="00A64AA1">
        <w:trPr>
          <w:trHeight w:val="555"/>
        </w:trPr>
        <w:tc>
          <w:tcPr>
            <w:tcW w:w="234" w:type="pct"/>
            <w:noWrap/>
            <w:vAlign w:val="center"/>
          </w:tcPr>
          <w:p w14:paraId="47B7E3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21" w:type="pct"/>
            <w:vAlign w:val="center"/>
          </w:tcPr>
          <w:p w14:paraId="749501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Drzwi przeciwpożarowe</w:t>
            </w:r>
          </w:p>
          <w:p w14:paraId="1368B9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I)</w:t>
            </w:r>
          </w:p>
        </w:tc>
        <w:tc>
          <w:tcPr>
            <w:tcW w:w="1069" w:type="pct"/>
            <w:vAlign w:val="center"/>
          </w:tcPr>
          <w:p w14:paraId="33B300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75249C0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1881D1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CEC083C" w14:textId="77777777" w:rsidTr="00A64AA1">
        <w:trPr>
          <w:trHeight w:val="555"/>
        </w:trPr>
        <w:tc>
          <w:tcPr>
            <w:tcW w:w="234" w:type="pct"/>
            <w:noWrap/>
            <w:vAlign w:val="center"/>
          </w:tcPr>
          <w:p w14:paraId="69367E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21" w:type="pct"/>
            <w:vAlign w:val="center"/>
          </w:tcPr>
          <w:p w14:paraId="6A9E88B3" w14:textId="77777777" w:rsidR="004D0F34" w:rsidRPr="004D0F34" w:rsidRDefault="004D0F34" w:rsidP="004D0F3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Koszt roboczogodziny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 </w:t>
            </w:r>
            <w:r w:rsidRPr="004D0F34">
              <w:rPr>
                <w:rFonts w:ascii="Arial" w:hAnsi="Arial" w:cs="Arial"/>
                <w:b/>
                <w:color w:val="000000"/>
                <w:sz w:val="16"/>
                <w:szCs w:val="16"/>
              </w:rPr>
              <w:t>wykonane usługi naprawy (usunięcia awarii) realizowane na podstawie zgłoszeń Zamawiającego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(§ 6 ust. 3 Umowy)</w:t>
            </w:r>
          </w:p>
          <w:p w14:paraId="5EEF23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J)</w:t>
            </w:r>
          </w:p>
        </w:tc>
        <w:tc>
          <w:tcPr>
            <w:tcW w:w="1069" w:type="pct"/>
            <w:vAlign w:val="center"/>
          </w:tcPr>
          <w:p w14:paraId="172B21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6CABAA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10A88B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278E2EF" w14:textId="77777777" w:rsidTr="00A64AA1">
        <w:trPr>
          <w:trHeight w:val="739"/>
        </w:trPr>
        <w:tc>
          <w:tcPr>
            <w:tcW w:w="2355" w:type="pct"/>
            <w:gridSpan w:val="2"/>
            <w:noWrap/>
            <w:vAlign w:val="center"/>
          </w:tcPr>
          <w:p w14:paraId="136A504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069" w:type="pct"/>
            <w:vAlign w:val="center"/>
          </w:tcPr>
          <w:p w14:paraId="7095DD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66" w:type="pct"/>
            <w:vAlign w:val="center"/>
          </w:tcPr>
          <w:p w14:paraId="405E61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10" w:type="pct"/>
            <w:shd w:val="clear" w:color="000000" w:fill="FFFFFF"/>
            <w:vAlign w:val="center"/>
          </w:tcPr>
          <w:p w14:paraId="7FD1E6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9810DD2" w14:textId="77777777" w:rsidR="004D0F34" w:rsidRDefault="004D0F34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007"/>
        <w:gridCol w:w="2980"/>
        <w:gridCol w:w="1743"/>
      </w:tblGrid>
      <w:tr w:rsidR="002F3B8C" w14:paraId="751C556B" w14:textId="77777777" w:rsidTr="00EA720E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41B67F8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3A708350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96A7553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4239BC9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2F3B8C" w14:paraId="4791800E" w14:textId="77777777" w:rsidTr="00EA720E">
        <w:trPr>
          <w:cantSplit/>
          <w:trHeight w:val="674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D2F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42E6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172A1779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CFC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9F1" w14:textId="77777777" w:rsidR="002F3B8C" w:rsidRDefault="002F3B8C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7113D7E6" w14:textId="77777777" w:rsidR="00A64AA1" w:rsidRDefault="00A64AA1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2FF903AF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0339FD6D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5F4E140F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13448715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3D283E78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066FD5F0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3EEB613F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4FBD8451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2BA327BF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6EFE8DE4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3E07AC97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69DEA23A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028F51AC" w14:textId="77777777" w:rsidR="00136D7D" w:rsidRDefault="00136D7D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5BAC2D77" w14:textId="77777777" w:rsidR="00A64AA1" w:rsidRDefault="00A64AA1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2EF8FC4E" w14:textId="77777777" w:rsidR="00A64AA1" w:rsidRDefault="00A64AA1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</w:pPr>
    </w:p>
    <w:p w14:paraId="66FC28F3" w14:textId="77777777" w:rsidR="004D0F34" w:rsidRPr="004D0F34" w:rsidRDefault="004D0F34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jc w:val="both"/>
        <w:rPr>
          <w:rFonts w:ascii="Arial" w:hAnsi="Arial" w:cs="Arial"/>
          <w:b/>
          <w:color w:val="FF0000"/>
          <w:szCs w:val="20"/>
          <w:u w:val="single"/>
        </w:rPr>
      </w:pPr>
      <w:r w:rsidRPr="004D0F34">
        <w:rPr>
          <w:rFonts w:ascii="Arial" w:eastAsia="Arial Unicode MS" w:hAnsi="Arial" w:cs="Arial"/>
          <w:b/>
          <w:bCs/>
          <w:color w:val="FF0000"/>
          <w:szCs w:val="20"/>
          <w:u w:val="single"/>
          <w:lang w:eastAsia="pl-PL"/>
        </w:rPr>
        <w:lastRenderedPageBreak/>
        <w:t xml:space="preserve">Część 2 Zamówienia – Usługi świadczone w nieruchomościach w Szczecinie, Gorzowie Wlkp., </w:t>
      </w:r>
      <w:r w:rsidRPr="004D0F34">
        <w:rPr>
          <w:rFonts w:ascii="Arial" w:hAnsi="Arial" w:cs="Arial"/>
          <w:b/>
          <w:color w:val="FF0000"/>
          <w:szCs w:val="20"/>
          <w:u w:val="single"/>
        </w:rPr>
        <w:t>Kostrzynie n/Odrą i Świnoujściu</w:t>
      </w:r>
    </w:p>
    <w:p w14:paraId="72BBCF43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A – Podręczny sprzęt gaśniczy:</w:t>
      </w:r>
    </w:p>
    <w:tbl>
      <w:tblPr>
        <w:tblW w:w="4896" w:type="pct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84"/>
        <w:gridCol w:w="736"/>
        <w:gridCol w:w="1472"/>
        <w:gridCol w:w="838"/>
        <w:gridCol w:w="980"/>
        <w:gridCol w:w="1110"/>
        <w:gridCol w:w="772"/>
        <w:gridCol w:w="620"/>
        <w:gridCol w:w="772"/>
      </w:tblGrid>
      <w:tr w:rsidR="004D0F34" w:rsidRPr="004D0F34" w14:paraId="0F0FA9D5" w14:textId="77777777" w:rsidTr="002F34DF">
        <w:trPr>
          <w:trHeight w:val="1382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A0B272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08E955D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A8ED0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E95A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gaśnicy</w:t>
            </w:r>
          </w:p>
          <w:p w14:paraId="3A48EE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B02BD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32DF6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gaśnic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57770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77D32A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90D5A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04E45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gaśnicy)</w:t>
            </w:r>
          </w:p>
          <w:p w14:paraId="35C04C8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D43A8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9428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29EE7E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D8013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5768B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5FC60ED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C354C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C347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65A269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2A42A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12BBAEEC" w14:textId="77777777" w:rsidTr="002F34DF">
        <w:trPr>
          <w:trHeight w:val="317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6F2FA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28BE9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9836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65E7E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221C5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4AFBB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4A885F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02757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05B5B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BD699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4D0F34" w:rsidRPr="004D0F34" w14:paraId="004A11B2" w14:textId="77777777" w:rsidTr="002F34DF">
        <w:trPr>
          <w:trHeight w:val="535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43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8BA7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7985" w14:textId="45B7AF3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  <w:r w:rsidR="002F3B8C">
              <w:rPr>
                <w:rFonts w:ascii="Arial" w:hAnsi="Arial" w:cs="Arial"/>
                <w:sz w:val="16"/>
                <w:szCs w:val="16"/>
                <w:lang w:eastAsia="pl-PL"/>
              </w:rPr>
              <w:t>/6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5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9ECA13" w14:textId="7F09BC2E" w:rsidR="004D0F34" w:rsidRPr="004D0F34" w:rsidRDefault="002F3B8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FE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D5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42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07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ED3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A9471AD" w14:textId="77777777" w:rsidTr="002F34DF">
        <w:trPr>
          <w:trHeight w:val="557"/>
        </w:trPr>
        <w:tc>
          <w:tcPr>
            <w:tcW w:w="2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9580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FE4D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94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GS 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F36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C4EF3" w14:textId="1705DA84" w:rsidR="004D0F34" w:rsidRPr="004D0F34" w:rsidRDefault="002F3B8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9C8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3E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F0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B4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FE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68387FD" w14:textId="77777777" w:rsidTr="002F34DF">
        <w:trPr>
          <w:trHeight w:val="56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D47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20B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Bagienna 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A7C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B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4EE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B6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88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37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35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777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C189FC9" w14:textId="77777777" w:rsidTr="002F34DF">
        <w:trPr>
          <w:trHeight w:val="57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04CE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84E5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Gorzów Wlkp.,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Żelazna 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C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13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A75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8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F7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88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C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301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D127668" w14:textId="77777777" w:rsidTr="002F34DF">
        <w:trPr>
          <w:trHeight w:val="550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6A8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D9B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94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GS 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52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EA6C7" w14:textId="035A6B71" w:rsidR="004D0F34" w:rsidRPr="004D0F34" w:rsidRDefault="002F3B8C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E7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7B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B4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C9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615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461666A" w14:textId="77777777" w:rsidTr="002F34DF">
        <w:trPr>
          <w:trHeight w:val="549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53B3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7E4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Kostrzyn n/Odrą,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Czarnieckiego 6a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20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E5D3" w14:textId="77777777" w:rsidR="004D0F34" w:rsidRPr="004D0F34" w:rsidRDefault="004D0F34" w:rsidP="004D0F34">
            <w:pPr>
              <w:spacing w:after="0" w:line="240" w:lineRule="auto"/>
              <w:jc w:val="center"/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4B1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4A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26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71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EB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A26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4E80A08" w14:textId="77777777" w:rsidTr="002F34DF">
        <w:trPr>
          <w:trHeight w:val="709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AE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BAA2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Świnoujście, ul. Wojska Polskiego 2/U4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9A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EB19" w14:textId="77777777" w:rsidR="004D0F34" w:rsidRPr="004D0F34" w:rsidRDefault="004D0F34" w:rsidP="004D0F34">
            <w:pPr>
              <w:spacing w:after="0" w:line="240" w:lineRule="auto"/>
              <w:jc w:val="center"/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Przegląd, konserwacja, naprawy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8FD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60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0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2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A6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EA76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2935050" w14:textId="77777777" w:rsidTr="002F3B8C">
        <w:trPr>
          <w:trHeight w:val="548"/>
        </w:trPr>
        <w:tc>
          <w:tcPr>
            <w:tcW w:w="38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5ADEB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08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37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46B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287CF3A4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C9BA79A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A79B4A8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0A147896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B – Hydranty wewnętrzne i węże gaśnicze:</w:t>
      </w:r>
    </w:p>
    <w:tbl>
      <w:tblPr>
        <w:tblW w:w="4896" w:type="pct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76"/>
        <w:gridCol w:w="1126"/>
        <w:gridCol w:w="1053"/>
        <w:gridCol w:w="949"/>
        <w:gridCol w:w="709"/>
        <w:gridCol w:w="1110"/>
        <w:gridCol w:w="772"/>
        <w:gridCol w:w="717"/>
        <w:gridCol w:w="772"/>
      </w:tblGrid>
      <w:tr w:rsidR="004D0F34" w:rsidRPr="004D0F34" w14:paraId="1D9D73AF" w14:textId="77777777" w:rsidTr="00EA720E">
        <w:trPr>
          <w:trHeight w:val="785"/>
        </w:trPr>
        <w:tc>
          <w:tcPr>
            <w:tcW w:w="151" w:type="pct"/>
            <w:vMerge w:val="restart"/>
            <w:shd w:val="clear" w:color="000000" w:fill="C0C0C0"/>
            <w:noWrap/>
            <w:vAlign w:val="center"/>
            <w:hideMark/>
          </w:tcPr>
          <w:p w14:paraId="4E62C7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3E79CAF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vMerge w:val="restart"/>
            <w:shd w:val="clear" w:color="000000" w:fill="C0C0C0"/>
            <w:vAlign w:val="center"/>
          </w:tcPr>
          <w:p w14:paraId="616BDF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78" w:type="pct"/>
            <w:vMerge w:val="restart"/>
            <w:shd w:val="clear" w:color="000000" w:fill="C0C0C0"/>
            <w:vAlign w:val="center"/>
            <w:hideMark/>
          </w:tcPr>
          <w:p w14:paraId="02593C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hydrantu</w:t>
            </w:r>
          </w:p>
          <w:p w14:paraId="346A7D5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38" w:type="pct"/>
            <w:vMerge w:val="restart"/>
            <w:shd w:val="clear" w:color="000000" w:fill="C0C0C0"/>
            <w:vAlign w:val="center"/>
          </w:tcPr>
          <w:p w14:paraId="7457044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341" w:type="pct"/>
            <w:shd w:val="clear" w:color="000000" w:fill="C0C0C0"/>
            <w:vAlign w:val="center"/>
          </w:tcPr>
          <w:p w14:paraId="494C76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hydrantów</w:t>
            </w:r>
          </w:p>
        </w:tc>
        <w:tc>
          <w:tcPr>
            <w:tcW w:w="395" w:type="pct"/>
            <w:shd w:val="clear" w:color="000000" w:fill="C0C0C0"/>
            <w:vAlign w:val="center"/>
          </w:tcPr>
          <w:p w14:paraId="156FE0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50" w:type="pct"/>
            <w:shd w:val="clear" w:color="000000" w:fill="C0C0C0"/>
            <w:vAlign w:val="center"/>
          </w:tcPr>
          <w:p w14:paraId="7FF5D2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14A26F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hydrantu)</w:t>
            </w:r>
          </w:p>
          <w:p w14:paraId="369AAA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4" w:type="pct"/>
            <w:shd w:val="clear" w:color="000000" w:fill="C0C0C0"/>
            <w:vAlign w:val="center"/>
            <w:hideMark/>
          </w:tcPr>
          <w:p w14:paraId="668815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DAE82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AE1C8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6" w:type="pct"/>
            <w:shd w:val="clear" w:color="000000" w:fill="C0C0C0"/>
            <w:vAlign w:val="center"/>
            <w:hideMark/>
          </w:tcPr>
          <w:p w14:paraId="42DDEF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57404F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92B87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387" w:type="pct"/>
            <w:shd w:val="clear" w:color="000000" w:fill="C0C0C0"/>
            <w:vAlign w:val="center"/>
            <w:hideMark/>
          </w:tcPr>
          <w:p w14:paraId="75ED00B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04252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B635AC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1910CDAF" w14:textId="77777777" w:rsidTr="00EA720E">
        <w:trPr>
          <w:trHeight w:val="317"/>
        </w:trPr>
        <w:tc>
          <w:tcPr>
            <w:tcW w:w="151" w:type="pct"/>
            <w:vMerge/>
            <w:shd w:val="clear" w:color="000000" w:fill="C0C0C0"/>
            <w:noWrap/>
            <w:vAlign w:val="center"/>
            <w:hideMark/>
          </w:tcPr>
          <w:p w14:paraId="3C6BC4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0" w:type="pct"/>
            <w:vMerge/>
            <w:shd w:val="clear" w:color="000000" w:fill="C0C0C0"/>
            <w:vAlign w:val="center"/>
          </w:tcPr>
          <w:p w14:paraId="0D654B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8" w:type="pct"/>
            <w:vMerge/>
            <w:shd w:val="clear" w:color="000000" w:fill="C0C0C0"/>
            <w:vAlign w:val="center"/>
            <w:hideMark/>
          </w:tcPr>
          <w:p w14:paraId="021557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38" w:type="pct"/>
            <w:vMerge/>
            <w:shd w:val="clear" w:color="000000" w:fill="C0C0C0"/>
            <w:vAlign w:val="center"/>
          </w:tcPr>
          <w:p w14:paraId="07D674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41" w:type="pct"/>
            <w:shd w:val="clear" w:color="000000" w:fill="C0C0C0"/>
            <w:vAlign w:val="center"/>
          </w:tcPr>
          <w:p w14:paraId="494E4C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95" w:type="pct"/>
            <w:shd w:val="clear" w:color="000000" w:fill="C0C0C0"/>
            <w:vAlign w:val="center"/>
          </w:tcPr>
          <w:p w14:paraId="5BCF4D4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50" w:type="pct"/>
            <w:shd w:val="clear" w:color="000000" w:fill="C0C0C0"/>
            <w:vAlign w:val="center"/>
          </w:tcPr>
          <w:p w14:paraId="3AD3EC1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94" w:type="pct"/>
            <w:shd w:val="clear" w:color="000000" w:fill="C0C0C0"/>
            <w:vAlign w:val="center"/>
          </w:tcPr>
          <w:p w14:paraId="6F1505A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96" w:type="pct"/>
            <w:shd w:val="clear" w:color="000000" w:fill="C0C0C0"/>
            <w:vAlign w:val="center"/>
          </w:tcPr>
          <w:p w14:paraId="14867C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387" w:type="pct"/>
            <w:shd w:val="clear" w:color="000000" w:fill="C0C0C0"/>
            <w:vAlign w:val="center"/>
          </w:tcPr>
          <w:p w14:paraId="0658D5D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4D0F34" w:rsidRPr="004D0F34" w14:paraId="7496B189" w14:textId="77777777" w:rsidTr="00EA720E">
        <w:trPr>
          <w:trHeight w:val="363"/>
        </w:trPr>
        <w:tc>
          <w:tcPr>
            <w:tcW w:w="151" w:type="pct"/>
            <w:noWrap/>
            <w:vAlign w:val="center"/>
            <w:hideMark/>
          </w:tcPr>
          <w:p w14:paraId="34AF82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70" w:type="pct"/>
            <w:vAlign w:val="center"/>
          </w:tcPr>
          <w:p w14:paraId="4C406079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678" w:type="pct"/>
            <w:vAlign w:val="center"/>
          </w:tcPr>
          <w:p w14:paraId="5CC1EFE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DN - 25</w:t>
            </w:r>
          </w:p>
        </w:tc>
        <w:tc>
          <w:tcPr>
            <w:tcW w:w="638" w:type="pct"/>
            <w:vAlign w:val="center"/>
          </w:tcPr>
          <w:p w14:paraId="171C50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41" w:type="pct"/>
            <w:shd w:val="clear" w:color="auto" w:fill="F2F2F2" w:themeFill="background1" w:themeFillShade="F2"/>
            <w:vAlign w:val="center"/>
          </w:tcPr>
          <w:p w14:paraId="343A96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95" w:type="pct"/>
            <w:vAlign w:val="center"/>
          </w:tcPr>
          <w:p w14:paraId="46B5DC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50" w:type="pct"/>
            <w:vAlign w:val="center"/>
          </w:tcPr>
          <w:p w14:paraId="49E94B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4" w:type="pct"/>
            <w:vAlign w:val="center"/>
          </w:tcPr>
          <w:p w14:paraId="15F44B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6" w:type="pct"/>
            <w:vAlign w:val="center"/>
            <w:hideMark/>
          </w:tcPr>
          <w:p w14:paraId="580C68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14:paraId="6F1430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1E7DE1E" w14:textId="77777777" w:rsidTr="00EA720E">
        <w:trPr>
          <w:trHeight w:val="283"/>
        </w:trPr>
        <w:tc>
          <w:tcPr>
            <w:tcW w:w="3623" w:type="pct"/>
            <w:gridSpan w:val="7"/>
            <w:noWrap/>
            <w:vAlign w:val="center"/>
          </w:tcPr>
          <w:p w14:paraId="5425D6C5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494" w:type="pct"/>
            <w:vAlign w:val="center"/>
          </w:tcPr>
          <w:p w14:paraId="3133DE60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AAD231A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6" w:type="pct"/>
            <w:vAlign w:val="center"/>
          </w:tcPr>
          <w:p w14:paraId="6F2866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7" w:type="pct"/>
            <w:shd w:val="clear" w:color="000000" w:fill="FFFFFF"/>
            <w:vAlign w:val="center"/>
          </w:tcPr>
          <w:p w14:paraId="7BF5DB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740F898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C – Centralka przeciwpożarowa wraz z akumulatorami:</w:t>
      </w:r>
    </w:p>
    <w:tbl>
      <w:tblPr>
        <w:tblW w:w="4896" w:type="pct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64"/>
        <w:gridCol w:w="1367"/>
        <w:gridCol w:w="914"/>
        <w:gridCol w:w="902"/>
        <w:gridCol w:w="1563"/>
        <w:gridCol w:w="900"/>
        <w:gridCol w:w="902"/>
        <w:gridCol w:w="772"/>
      </w:tblGrid>
      <w:tr w:rsidR="004D0F34" w:rsidRPr="004D0F34" w14:paraId="66AA6F55" w14:textId="77777777" w:rsidTr="00EA720E">
        <w:trPr>
          <w:trHeight w:val="977"/>
        </w:trPr>
        <w:tc>
          <w:tcPr>
            <w:tcW w:w="151" w:type="pct"/>
            <w:vMerge w:val="restart"/>
            <w:shd w:val="clear" w:color="000000" w:fill="C0C0C0"/>
            <w:noWrap/>
            <w:vAlign w:val="center"/>
            <w:hideMark/>
          </w:tcPr>
          <w:p w14:paraId="728DB4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41632D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8" w:type="pct"/>
            <w:vMerge w:val="restart"/>
            <w:shd w:val="clear" w:color="000000" w:fill="C0C0C0"/>
            <w:vAlign w:val="center"/>
          </w:tcPr>
          <w:p w14:paraId="14CB2CB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849" w:type="pct"/>
            <w:vMerge w:val="restart"/>
            <w:shd w:val="clear" w:color="000000" w:fill="C0C0C0"/>
            <w:vAlign w:val="center"/>
          </w:tcPr>
          <w:p w14:paraId="5180359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391" w:type="pct"/>
            <w:shd w:val="clear" w:color="000000" w:fill="C0C0C0"/>
            <w:vAlign w:val="center"/>
          </w:tcPr>
          <w:p w14:paraId="3E9591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0AFD3C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2FFCD9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123418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centralki przeciwpożarowej)</w:t>
            </w:r>
          </w:p>
          <w:p w14:paraId="73A730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93" w:type="pct"/>
            <w:shd w:val="clear" w:color="000000" w:fill="C0C0C0"/>
            <w:vAlign w:val="center"/>
            <w:hideMark/>
          </w:tcPr>
          <w:p w14:paraId="6FEE57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25AA357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DD153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94" w:type="pct"/>
            <w:shd w:val="clear" w:color="000000" w:fill="C0C0C0"/>
            <w:vAlign w:val="center"/>
            <w:hideMark/>
          </w:tcPr>
          <w:p w14:paraId="3281C2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3705A9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F3CD4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386" w:type="pct"/>
            <w:shd w:val="clear" w:color="000000" w:fill="C0C0C0"/>
            <w:vAlign w:val="center"/>
            <w:hideMark/>
          </w:tcPr>
          <w:p w14:paraId="0BB3F0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12EB91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87FB75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82C5AA5" w14:textId="77777777" w:rsidTr="00EA720E">
        <w:trPr>
          <w:trHeight w:val="317"/>
        </w:trPr>
        <w:tc>
          <w:tcPr>
            <w:tcW w:w="151" w:type="pct"/>
            <w:vMerge/>
            <w:shd w:val="clear" w:color="000000" w:fill="C0C0C0"/>
            <w:noWrap/>
            <w:vAlign w:val="center"/>
            <w:hideMark/>
          </w:tcPr>
          <w:p w14:paraId="337DF6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8" w:type="pct"/>
            <w:vMerge/>
            <w:shd w:val="clear" w:color="000000" w:fill="C0C0C0"/>
            <w:vAlign w:val="center"/>
          </w:tcPr>
          <w:p w14:paraId="0256542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9" w:type="pct"/>
            <w:vMerge/>
            <w:shd w:val="clear" w:color="000000" w:fill="C0C0C0"/>
            <w:vAlign w:val="center"/>
          </w:tcPr>
          <w:p w14:paraId="44E826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91" w:type="pct"/>
            <w:shd w:val="clear" w:color="000000" w:fill="C0C0C0"/>
            <w:vAlign w:val="center"/>
          </w:tcPr>
          <w:p w14:paraId="19123D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6BD40C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40FC0C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93" w:type="pct"/>
            <w:shd w:val="clear" w:color="000000" w:fill="C0C0C0"/>
            <w:vAlign w:val="center"/>
          </w:tcPr>
          <w:p w14:paraId="206D31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180883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386" w:type="pct"/>
            <w:shd w:val="clear" w:color="000000" w:fill="C0C0C0"/>
            <w:vAlign w:val="center"/>
          </w:tcPr>
          <w:p w14:paraId="19B537D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565192C7" w14:textId="77777777" w:rsidTr="00EA720E">
        <w:trPr>
          <w:trHeight w:val="359"/>
        </w:trPr>
        <w:tc>
          <w:tcPr>
            <w:tcW w:w="151" w:type="pct"/>
            <w:noWrap/>
            <w:vAlign w:val="center"/>
            <w:hideMark/>
          </w:tcPr>
          <w:p w14:paraId="389E4B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48" w:type="pct"/>
            <w:vAlign w:val="center"/>
          </w:tcPr>
          <w:p w14:paraId="2BC25180" w14:textId="570D438F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</w:t>
            </w:r>
            <w:r w:rsidR="005F10E2">
              <w:rPr>
                <w:rFonts w:ascii="Arial" w:hAnsi="Arial" w:cs="Arial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849" w:type="pct"/>
            <w:vAlign w:val="center"/>
          </w:tcPr>
          <w:p w14:paraId="58BD6E9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7648A7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pct"/>
            <w:vAlign w:val="center"/>
          </w:tcPr>
          <w:p w14:paraId="5C5EAF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pct"/>
            <w:vAlign w:val="center"/>
          </w:tcPr>
          <w:p w14:paraId="376D4C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3" w:type="pct"/>
            <w:vAlign w:val="center"/>
          </w:tcPr>
          <w:p w14:paraId="770E44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vAlign w:val="center"/>
            <w:hideMark/>
          </w:tcPr>
          <w:p w14:paraId="79625E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14:paraId="4DDDF01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A3F5D71" w14:textId="77777777" w:rsidTr="00EA720E">
        <w:trPr>
          <w:trHeight w:val="265"/>
        </w:trPr>
        <w:tc>
          <w:tcPr>
            <w:tcW w:w="3427" w:type="pct"/>
            <w:gridSpan w:val="6"/>
            <w:noWrap/>
            <w:vAlign w:val="center"/>
          </w:tcPr>
          <w:p w14:paraId="1278BB01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93" w:type="pct"/>
            <w:vAlign w:val="center"/>
          </w:tcPr>
          <w:p w14:paraId="0AA619E9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CAADF9E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vAlign w:val="center"/>
          </w:tcPr>
          <w:p w14:paraId="02518A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6" w:type="pct"/>
            <w:shd w:val="clear" w:color="000000" w:fill="FFFFFF"/>
            <w:vAlign w:val="center"/>
          </w:tcPr>
          <w:p w14:paraId="0D39B77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291F79F5" w14:textId="77777777" w:rsidR="002F3B8C" w:rsidRDefault="002F3B8C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6BF09E64" w14:textId="27BD6D86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D – System oddymiania i czujki dymu:</w:t>
      </w:r>
    </w:p>
    <w:tbl>
      <w:tblPr>
        <w:tblW w:w="48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46"/>
        <w:gridCol w:w="1108"/>
        <w:gridCol w:w="1221"/>
        <w:gridCol w:w="709"/>
        <w:gridCol w:w="1110"/>
        <w:gridCol w:w="978"/>
        <w:gridCol w:w="836"/>
        <w:gridCol w:w="1252"/>
      </w:tblGrid>
      <w:tr w:rsidR="004D0F34" w:rsidRPr="004D0F34" w14:paraId="4359F967" w14:textId="77777777" w:rsidTr="002F3B8C">
        <w:trPr>
          <w:trHeight w:val="1382"/>
        </w:trPr>
        <w:tc>
          <w:tcPr>
            <w:tcW w:w="234" w:type="pct"/>
            <w:vMerge w:val="restart"/>
            <w:shd w:val="clear" w:color="000000" w:fill="C0C0C0"/>
            <w:noWrap/>
            <w:vAlign w:val="center"/>
            <w:hideMark/>
          </w:tcPr>
          <w:p w14:paraId="08F958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60B35F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96" w:type="pct"/>
            <w:vMerge w:val="restart"/>
            <w:shd w:val="clear" w:color="000000" w:fill="C0C0C0"/>
            <w:vAlign w:val="center"/>
          </w:tcPr>
          <w:p w14:paraId="5C5A48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10" w:type="pct"/>
            <w:vMerge w:val="restart"/>
            <w:shd w:val="clear" w:color="000000" w:fill="C0C0C0"/>
            <w:vAlign w:val="center"/>
          </w:tcPr>
          <w:p w14:paraId="0EA8F5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672" w:type="pct"/>
            <w:shd w:val="clear" w:color="000000" w:fill="C0C0C0"/>
            <w:vAlign w:val="center"/>
          </w:tcPr>
          <w:p w14:paraId="02E900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390" w:type="pct"/>
            <w:shd w:val="clear" w:color="000000" w:fill="C0C0C0"/>
            <w:vAlign w:val="center"/>
          </w:tcPr>
          <w:p w14:paraId="3FBC4D6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11" w:type="pct"/>
            <w:shd w:val="clear" w:color="000000" w:fill="C0C0C0"/>
            <w:vAlign w:val="center"/>
          </w:tcPr>
          <w:p w14:paraId="35F154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64F80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klapy dymowej / 1 czujki dymu)</w:t>
            </w:r>
          </w:p>
          <w:p w14:paraId="3300F5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38" w:type="pct"/>
            <w:shd w:val="clear" w:color="000000" w:fill="C0C0C0"/>
            <w:vAlign w:val="center"/>
            <w:hideMark/>
          </w:tcPr>
          <w:p w14:paraId="46D640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247F1A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B27CFE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0" w:type="pct"/>
            <w:shd w:val="clear" w:color="000000" w:fill="C0C0C0"/>
            <w:vAlign w:val="center"/>
            <w:hideMark/>
          </w:tcPr>
          <w:p w14:paraId="015EB37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918D0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813DA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89" w:type="pct"/>
            <w:shd w:val="clear" w:color="000000" w:fill="C0C0C0"/>
            <w:vAlign w:val="center"/>
            <w:hideMark/>
          </w:tcPr>
          <w:p w14:paraId="6C9F4F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36C3C3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F3019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2898E365" w14:textId="77777777" w:rsidTr="002F3B8C">
        <w:trPr>
          <w:trHeight w:val="317"/>
        </w:trPr>
        <w:tc>
          <w:tcPr>
            <w:tcW w:w="234" w:type="pct"/>
            <w:vMerge/>
            <w:shd w:val="clear" w:color="000000" w:fill="C0C0C0"/>
            <w:noWrap/>
            <w:vAlign w:val="center"/>
            <w:hideMark/>
          </w:tcPr>
          <w:p w14:paraId="6DC1C5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96" w:type="pct"/>
            <w:vMerge/>
            <w:shd w:val="clear" w:color="000000" w:fill="C0C0C0"/>
            <w:vAlign w:val="center"/>
          </w:tcPr>
          <w:p w14:paraId="3DD1EE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0" w:type="pct"/>
            <w:vMerge/>
            <w:shd w:val="clear" w:color="000000" w:fill="C0C0C0"/>
            <w:vAlign w:val="center"/>
          </w:tcPr>
          <w:p w14:paraId="39B5D98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2" w:type="pct"/>
            <w:shd w:val="clear" w:color="000000" w:fill="C0C0C0"/>
            <w:vAlign w:val="center"/>
          </w:tcPr>
          <w:p w14:paraId="106777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90" w:type="pct"/>
            <w:shd w:val="clear" w:color="000000" w:fill="C0C0C0"/>
            <w:vAlign w:val="center"/>
          </w:tcPr>
          <w:p w14:paraId="6C6300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11" w:type="pct"/>
            <w:shd w:val="clear" w:color="000000" w:fill="C0C0C0"/>
            <w:vAlign w:val="center"/>
          </w:tcPr>
          <w:p w14:paraId="2D0C38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38" w:type="pct"/>
            <w:shd w:val="clear" w:color="000000" w:fill="C0C0C0"/>
            <w:vAlign w:val="center"/>
          </w:tcPr>
          <w:p w14:paraId="48E2CC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60" w:type="pct"/>
            <w:shd w:val="clear" w:color="000000" w:fill="C0C0C0"/>
            <w:vAlign w:val="center"/>
          </w:tcPr>
          <w:p w14:paraId="3FCA0C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89" w:type="pct"/>
            <w:shd w:val="clear" w:color="000000" w:fill="C0C0C0"/>
            <w:vAlign w:val="center"/>
          </w:tcPr>
          <w:p w14:paraId="4560AB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169B2D94" w14:textId="77777777" w:rsidTr="002F3B8C">
        <w:trPr>
          <w:trHeight w:val="409"/>
        </w:trPr>
        <w:tc>
          <w:tcPr>
            <w:tcW w:w="234" w:type="pct"/>
            <w:vMerge w:val="restart"/>
            <w:noWrap/>
            <w:vAlign w:val="center"/>
            <w:hideMark/>
          </w:tcPr>
          <w:p w14:paraId="0C5870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6" w:type="pct"/>
            <w:vMerge w:val="restart"/>
            <w:vAlign w:val="center"/>
          </w:tcPr>
          <w:p w14:paraId="37E1FF4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610" w:type="pct"/>
            <w:vAlign w:val="center"/>
          </w:tcPr>
          <w:p w14:paraId="740A1F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435535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1 </w:t>
            </w:r>
          </w:p>
          <w:p w14:paraId="36E4B1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klapa dymowa</w:t>
            </w:r>
          </w:p>
        </w:tc>
        <w:tc>
          <w:tcPr>
            <w:tcW w:w="390" w:type="pct"/>
            <w:vAlign w:val="center"/>
          </w:tcPr>
          <w:p w14:paraId="7E8C55A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68BECA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7A659A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  <w:hideMark/>
          </w:tcPr>
          <w:p w14:paraId="26ED24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  <w:hideMark/>
          </w:tcPr>
          <w:p w14:paraId="72ADF4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576F117" w14:textId="77777777" w:rsidTr="002F3B8C">
        <w:trPr>
          <w:trHeight w:val="415"/>
        </w:trPr>
        <w:tc>
          <w:tcPr>
            <w:tcW w:w="234" w:type="pct"/>
            <w:vMerge/>
            <w:noWrap/>
            <w:vAlign w:val="center"/>
          </w:tcPr>
          <w:p w14:paraId="5A3040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083422D1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532873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51F460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47</w:t>
            </w:r>
          </w:p>
          <w:p w14:paraId="272CD5CA" w14:textId="5E002F7D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</w:t>
            </w:r>
            <w:r w:rsidR="002F3B8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ek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dymu</w:t>
            </w:r>
          </w:p>
        </w:tc>
        <w:tc>
          <w:tcPr>
            <w:tcW w:w="390" w:type="pct"/>
            <w:vAlign w:val="center"/>
          </w:tcPr>
          <w:p w14:paraId="7E1268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233325E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7C4187C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7903937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193E48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7B5E3BD" w14:textId="77777777" w:rsidTr="002F3B8C">
        <w:trPr>
          <w:trHeight w:val="421"/>
        </w:trPr>
        <w:tc>
          <w:tcPr>
            <w:tcW w:w="234" w:type="pct"/>
            <w:vMerge/>
            <w:noWrap/>
            <w:vAlign w:val="center"/>
          </w:tcPr>
          <w:p w14:paraId="3F0BA3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3C8B219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0" w:type="pct"/>
            <w:vAlign w:val="center"/>
          </w:tcPr>
          <w:p w14:paraId="40936B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7290E8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klapa wentylacyjna</w:t>
            </w:r>
          </w:p>
        </w:tc>
        <w:tc>
          <w:tcPr>
            <w:tcW w:w="390" w:type="pct"/>
            <w:vAlign w:val="center"/>
          </w:tcPr>
          <w:p w14:paraId="3C288AF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7A675C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6A556F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6A94EE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6E914F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ED5DDA0" w14:textId="77777777" w:rsidTr="002F3B8C">
        <w:trPr>
          <w:trHeight w:val="412"/>
        </w:trPr>
        <w:tc>
          <w:tcPr>
            <w:tcW w:w="234" w:type="pct"/>
            <w:noWrap/>
            <w:vAlign w:val="center"/>
          </w:tcPr>
          <w:p w14:paraId="77EEB3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6" w:type="pct"/>
            <w:vAlign w:val="center"/>
          </w:tcPr>
          <w:p w14:paraId="1B5EDC0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Kostrzyn n/Odrą,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Czarnieckiego 6a</w:t>
            </w:r>
          </w:p>
        </w:tc>
        <w:tc>
          <w:tcPr>
            <w:tcW w:w="610" w:type="pct"/>
            <w:vAlign w:val="center"/>
          </w:tcPr>
          <w:p w14:paraId="212B49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14AC37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</w:p>
          <w:p w14:paraId="2DE0F5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czujek dymu</w:t>
            </w:r>
          </w:p>
        </w:tc>
        <w:tc>
          <w:tcPr>
            <w:tcW w:w="390" w:type="pct"/>
            <w:vAlign w:val="center"/>
          </w:tcPr>
          <w:p w14:paraId="2A3E34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2F7EA02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27D3F0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08C819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7F85E6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0AF5615" w14:textId="77777777" w:rsidTr="002F3B8C">
        <w:trPr>
          <w:trHeight w:val="270"/>
        </w:trPr>
        <w:tc>
          <w:tcPr>
            <w:tcW w:w="234" w:type="pct"/>
            <w:noWrap/>
            <w:vAlign w:val="center"/>
          </w:tcPr>
          <w:p w14:paraId="7DA429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96" w:type="pct"/>
            <w:vAlign w:val="center"/>
          </w:tcPr>
          <w:p w14:paraId="1DDAEBAE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Świnoujście,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Wojska Polskiego 2/U4</w:t>
            </w:r>
          </w:p>
        </w:tc>
        <w:tc>
          <w:tcPr>
            <w:tcW w:w="610" w:type="pct"/>
            <w:vAlign w:val="center"/>
          </w:tcPr>
          <w:p w14:paraId="729023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1EB226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3</w:t>
            </w:r>
          </w:p>
          <w:p w14:paraId="33717F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czujki dymu</w:t>
            </w:r>
          </w:p>
        </w:tc>
        <w:tc>
          <w:tcPr>
            <w:tcW w:w="390" w:type="pct"/>
            <w:vAlign w:val="center"/>
          </w:tcPr>
          <w:p w14:paraId="242C72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582228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318567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65F260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1E7A30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2F3B8C" w:rsidRPr="004D0F34" w14:paraId="27C6701D" w14:textId="77777777" w:rsidTr="002F3B8C">
        <w:trPr>
          <w:trHeight w:val="270"/>
        </w:trPr>
        <w:tc>
          <w:tcPr>
            <w:tcW w:w="234" w:type="pct"/>
            <w:noWrap/>
            <w:vAlign w:val="center"/>
          </w:tcPr>
          <w:p w14:paraId="02923D85" w14:textId="44EEC0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796" w:type="pct"/>
            <w:vAlign w:val="center"/>
          </w:tcPr>
          <w:p w14:paraId="3F4EC3E6" w14:textId="2FB90AFB" w:rsidR="002F3B8C" w:rsidRPr="004D0F34" w:rsidRDefault="002F3B8C" w:rsidP="002F3B8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Gorzów Wlkp.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 ul. Żelazna 2</w:t>
            </w:r>
          </w:p>
        </w:tc>
        <w:tc>
          <w:tcPr>
            <w:tcW w:w="610" w:type="pct"/>
            <w:vAlign w:val="center"/>
          </w:tcPr>
          <w:p w14:paraId="4BBE2B51" w14:textId="0B3BE6C1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F3B8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2F3B8C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7F3DCA95" w14:textId="4446951E" w:rsidR="002F3B8C" w:rsidRPr="002F3B8C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9</w:t>
            </w:r>
          </w:p>
          <w:p w14:paraId="5990AE52" w14:textId="0091BC08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2F3B8C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czujek dymu</w:t>
            </w:r>
          </w:p>
        </w:tc>
        <w:tc>
          <w:tcPr>
            <w:tcW w:w="390" w:type="pct"/>
            <w:vAlign w:val="center"/>
          </w:tcPr>
          <w:p w14:paraId="1E7C6F36" w14:textId="62D3746A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11" w:type="pct"/>
            <w:vAlign w:val="center"/>
          </w:tcPr>
          <w:p w14:paraId="26C321EB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8" w:type="pct"/>
            <w:vAlign w:val="center"/>
          </w:tcPr>
          <w:p w14:paraId="26F8E9CC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362DFE24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1D7B8C6A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2F3B8C" w:rsidRPr="004D0F34" w14:paraId="1452745D" w14:textId="77777777" w:rsidTr="002F3B8C">
        <w:trPr>
          <w:trHeight w:val="325"/>
        </w:trPr>
        <w:tc>
          <w:tcPr>
            <w:tcW w:w="3313" w:type="pct"/>
            <w:gridSpan w:val="6"/>
            <w:noWrap/>
            <w:vAlign w:val="center"/>
          </w:tcPr>
          <w:p w14:paraId="71863825" w14:textId="77777777" w:rsidR="002F3B8C" w:rsidRPr="004D0F34" w:rsidRDefault="002F3B8C" w:rsidP="002F3B8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8" w:type="pct"/>
            <w:vAlign w:val="center"/>
          </w:tcPr>
          <w:p w14:paraId="4524DF73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329D09EE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FFFFFF"/>
            <w:vAlign w:val="center"/>
          </w:tcPr>
          <w:p w14:paraId="4D92D06B" w14:textId="77777777" w:rsidR="002F3B8C" w:rsidRPr="004D0F34" w:rsidRDefault="002F3B8C" w:rsidP="002F3B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3A46BEF2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E – Urządzenia oświetlenia (awaryjne i ewakuacyjne) i </w:t>
      </w: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sygnalizatorów akustycznych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:</w:t>
      </w:r>
    </w:p>
    <w:tbl>
      <w:tblPr>
        <w:tblW w:w="48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46"/>
        <w:gridCol w:w="1058"/>
        <w:gridCol w:w="1412"/>
        <w:gridCol w:w="830"/>
        <w:gridCol w:w="1270"/>
        <w:gridCol w:w="825"/>
        <w:gridCol w:w="840"/>
        <w:gridCol w:w="979"/>
      </w:tblGrid>
      <w:tr w:rsidR="004D0F34" w:rsidRPr="00A02F41" w14:paraId="4DDD510A" w14:textId="77777777" w:rsidTr="00165D01">
        <w:trPr>
          <w:trHeight w:val="1069"/>
        </w:trPr>
        <w:tc>
          <w:tcPr>
            <w:tcW w:w="234" w:type="pct"/>
            <w:vMerge w:val="restart"/>
            <w:shd w:val="clear" w:color="000000" w:fill="C0C0C0"/>
            <w:noWrap/>
            <w:vAlign w:val="center"/>
            <w:hideMark/>
          </w:tcPr>
          <w:p w14:paraId="4718155E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L.p.</w:t>
            </w:r>
          </w:p>
          <w:p w14:paraId="01F88D9F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96" w:type="pct"/>
            <w:vMerge w:val="restart"/>
            <w:shd w:val="clear" w:color="000000" w:fill="C0C0C0"/>
            <w:vAlign w:val="center"/>
          </w:tcPr>
          <w:p w14:paraId="375DB167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Lokalizacja</w:t>
            </w:r>
          </w:p>
        </w:tc>
        <w:tc>
          <w:tcPr>
            <w:tcW w:w="582" w:type="pct"/>
            <w:vMerge w:val="restart"/>
            <w:shd w:val="clear" w:color="000000" w:fill="C0C0C0"/>
            <w:vAlign w:val="center"/>
          </w:tcPr>
          <w:p w14:paraId="206B8F71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Rodzaj usługi</w:t>
            </w:r>
          </w:p>
        </w:tc>
        <w:tc>
          <w:tcPr>
            <w:tcW w:w="777" w:type="pct"/>
            <w:shd w:val="clear" w:color="000000" w:fill="C0C0C0"/>
            <w:vAlign w:val="center"/>
          </w:tcPr>
          <w:p w14:paraId="596AB66B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Liczba urządzeń</w:t>
            </w:r>
          </w:p>
        </w:tc>
        <w:tc>
          <w:tcPr>
            <w:tcW w:w="457" w:type="pct"/>
            <w:shd w:val="clear" w:color="000000" w:fill="C0C0C0"/>
            <w:vAlign w:val="center"/>
          </w:tcPr>
          <w:p w14:paraId="6DE514F0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 xml:space="preserve">Liczba usług </w:t>
            </w: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br/>
              <w:t>w trakcie trwania Umowy</w:t>
            </w:r>
          </w:p>
        </w:tc>
        <w:tc>
          <w:tcPr>
            <w:tcW w:w="699" w:type="pct"/>
            <w:shd w:val="clear" w:color="000000" w:fill="C0C0C0"/>
            <w:vAlign w:val="center"/>
          </w:tcPr>
          <w:p w14:paraId="086134E0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Cena jednostkowa usługi netto</w:t>
            </w:r>
          </w:p>
          <w:p w14:paraId="14362841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 xml:space="preserve">(dot. 1 urządzenia: oprawy oświetleniowej / 1 sygn. </w:t>
            </w:r>
            <w:proofErr w:type="spellStart"/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dźwiękow</w:t>
            </w:r>
            <w:proofErr w:type="spellEnd"/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.)</w:t>
            </w:r>
          </w:p>
          <w:p w14:paraId="7CB305E6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7AF642E9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Wartość netto</w:t>
            </w:r>
          </w:p>
          <w:p w14:paraId="5471D64F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2E3783AB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462" w:type="pct"/>
            <w:shd w:val="clear" w:color="000000" w:fill="C0C0C0"/>
            <w:vAlign w:val="center"/>
            <w:hideMark/>
          </w:tcPr>
          <w:p w14:paraId="22C31156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Kwota VAT</w:t>
            </w:r>
          </w:p>
          <w:p w14:paraId="307CDE65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416C8D7A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539" w:type="pct"/>
            <w:shd w:val="clear" w:color="000000" w:fill="C0C0C0"/>
            <w:vAlign w:val="center"/>
            <w:hideMark/>
          </w:tcPr>
          <w:p w14:paraId="7C7C516A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Wartość brutto</w:t>
            </w:r>
          </w:p>
          <w:p w14:paraId="484C5661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339A9F48" w14:textId="77777777" w:rsidR="004D0F34" w:rsidRPr="00A02F41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A02F41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</w:tr>
      <w:tr w:rsidR="004D0F34" w:rsidRPr="004D0F34" w14:paraId="153C3772" w14:textId="77777777" w:rsidTr="00165D01">
        <w:trPr>
          <w:trHeight w:val="317"/>
        </w:trPr>
        <w:tc>
          <w:tcPr>
            <w:tcW w:w="234" w:type="pct"/>
            <w:vMerge/>
            <w:shd w:val="clear" w:color="000000" w:fill="C0C0C0"/>
            <w:noWrap/>
            <w:vAlign w:val="center"/>
            <w:hideMark/>
          </w:tcPr>
          <w:p w14:paraId="3E7ADC3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96" w:type="pct"/>
            <w:vMerge/>
            <w:shd w:val="clear" w:color="000000" w:fill="C0C0C0"/>
            <w:vAlign w:val="center"/>
          </w:tcPr>
          <w:p w14:paraId="0A5E7C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shd w:val="clear" w:color="000000" w:fill="C0C0C0"/>
            <w:vAlign w:val="center"/>
          </w:tcPr>
          <w:p w14:paraId="65CCAB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000000" w:fill="C0C0C0"/>
            <w:vAlign w:val="center"/>
          </w:tcPr>
          <w:p w14:paraId="77CF7E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57" w:type="pct"/>
            <w:shd w:val="clear" w:color="000000" w:fill="C0C0C0"/>
            <w:vAlign w:val="center"/>
          </w:tcPr>
          <w:p w14:paraId="6E3EFF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99" w:type="pct"/>
            <w:shd w:val="clear" w:color="000000" w:fill="C0C0C0"/>
            <w:vAlign w:val="center"/>
          </w:tcPr>
          <w:p w14:paraId="01DC59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7D7446C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62" w:type="pct"/>
            <w:shd w:val="clear" w:color="000000" w:fill="C0C0C0"/>
            <w:vAlign w:val="center"/>
          </w:tcPr>
          <w:p w14:paraId="70CCF9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39" w:type="pct"/>
            <w:shd w:val="clear" w:color="000000" w:fill="C0C0C0"/>
            <w:vAlign w:val="center"/>
          </w:tcPr>
          <w:p w14:paraId="0297D1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F53C8F" w:rsidRPr="004D0F34" w14:paraId="5925C526" w14:textId="77777777" w:rsidTr="00165D01">
        <w:trPr>
          <w:trHeight w:val="478"/>
        </w:trPr>
        <w:tc>
          <w:tcPr>
            <w:tcW w:w="234" w:type="pct"/>
            <w:vMerge w:val="restart"/>
            <w:noWrap/>
            <w:vAlign w:val="center"/>
            <w:hideMark/>
          </w:tcPr>
          <w:p w14:paraId="4227C1B8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6" w:type="pct"/>
            <w:vMerge w:val="restart"/>
            <w:vAlign w:val="center"/>
          </w:tcPr>
          <w:p w14:paraId="0A3F8E42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582" w:type="pct"/>
            <w:vMerge w:val="restart"/>
            <w:vAlign w:val="center"/>
          </w:tcPr>
          <w:p w14:paraId="4341285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35B6159C" w14:textId="7A3984C1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19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opraw oświetleniow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ych</w:t>
            </w:r>
          </w:p>
        </w:tc>
        <w:tc>
          <w:tcPr>
            <w:tcW w:w="457" w:type="pct"/>
            <w:vAlign w:val="center"/>
          </w:tcPr>
          <w:p w14:paraId="2567C06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  <w:vAlign w:val="center"/>
          </w:tcPr>
          <w:p w14:paraId="184C711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479AE14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1BC273C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  <w:hideMark/>
          </w:tcPr>
          <w:p w14:paraId="0DDFAE1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32E37CB0" w14:textId="77777777" w:rsidTr="00165D01">
        <w:trPr>
          <w:trHeight w:val="614"/>
        </w:trPr>
        <w:tc>
          <w:tcPr>
            <w:tcW w:w="234" w:type="pct"/>
            <w:vMerge/>
            <w:noWrap/>
            <w:vAlign w:val="center"/>
          </w:tcPr>
          <w:p w14:paraId="1909302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108815FE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4FC066FF" w14:textId="7A82C982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233C278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</w:p>
          <w:p w14:paraId="55C5D058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sygnal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 dźwiękowych</w:t>
            </w:r>
          </w:p>
          <w:p w14:paraId="20D6996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63C90C8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  <w:vAlign w:val="center"/>
          </w:tcPr>
          <w:p w14:paraId="32F211F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0BA763A2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2FA5F4D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0CAF0F1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26BEEB1E" w14:textId="77777777" w:rsidTr="00165D01">
        <w:trPr>
          <w:trHeight w:val="614"/>
        </w:trPr>
        <w:tc>
          <w:tcPr>
            <w:tcW w:w="234" w:type="pct"/>
            <w:vMerge/>
            <w:noWrap/>
            <w:vAlign w:val="center"/>
          </w:tcPr>
          <w:p w14:paraId="6DB910F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6FCBE522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7C2245A7" w14:textId="06797891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2B863930" w14:textId="77777777" w:rsidR="00F53C8F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  <w:p w14:paraId="1D6554D9" w14:textId="0493B051" w:rsidR="00F53C8F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oprawy</w:t>
            </w:r>
          </w:p>
          <w:p w14:paraId="49D7250F" w14:textId="13F83C6E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57" w:type="pct"/>
            <w:vAlign w:val="center"/>
          </w:tcPr>
          <w:p w14:paraId="5DB580FF" w14:textId="3532FC43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  <w:vAlign w:val="center"/>
          </w:tcPr>
          <w:p w14:paraId="17229A98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25917889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58C9E5E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5485A95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4B66EF27" w14:textId="77777777" w:rsidTr="00165D01">
        <w:trPr>
          <w:trHeight w:val="566"/>
        </w:trPr>
        <w:tc>
          <w:tcPr>
            <w:tcW w:w="234" w:type="pct"/>
            <w:vMerge w:val="restart"/>
            <w:noWrap/>
            <w:vAlign w:val="center"/>
          </w:tcPr>
          <w:p w14:paraId="5C334BC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6" w:type="pct"/>
            <w:vMerge w:val="restart"/>
            <w:vAlign w:val="center"/>
          </w:tcPr>
          <w:p w14:paraId="36EEAA9F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Gorzów Wlkp.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 ul. Żelazna 2</w:t>
            </w:r>
          </w:p>
        </w:tc>
        <w:tc>
          <w:tcPr>
            <w:tcW w:w="582" w:type="pct"/>
            <w:vMerge w:val="restart"/>
            <w:vAlign w:val="center"/>
          </w:tcPr>
          <w:p w14:paraId="7D14585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108F20B6" w14:textId="32C63635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y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oświetleniowych</w:t>
            </w:r>
          </w:p>
        </w:tc>
        <w:tc>
          <w:tcPr>
            <w:tcW w:w="457" w:type="pct"/>
            <w:vAlign w:val="center"/>
          </w:tcPr>
          <w:p w14:paraId="5DE6A4AE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74489AB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2065950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741359A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25633E4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6B58DEC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28B73A54" w14:textId="77777777" w:rsidTr="00165D01">
        <w:trPr>
          <w:trHeight w:val="566"/>
        </w:trPr>
        <w:tc>
          <w:tcPr>
            <w:tcW w:w="234" w:type="pct"/>
            <w:vMerge/>
            <w:noWrap/>
            <w:vAlign w:val="center"/>
          </w:tcPr>
          <w:p w14:paraId="0ABB162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464E6FC0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4A21E37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7FFE8033" w14:textId="77777777" w:rsid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  <w:p w14:paraId="61892387" w14:textId="77777777" w:rsid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oprawy</w:t>
            </w:r>
          </w:p>
          <w:p w14:paraId="111FB6A8" w14:textId="6524EDBF" w:rsidR="00F53C8F" w:rsidRPr="004D0F34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57" w:type="pct"/>
            <w:vAlign w:val="center"/>
          </w:tcPr>
          <w:p w14:paraId="08AEF286" w14:textId="59CD6A2D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3A9AA79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5A1C2C70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05E1A3B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3C51C9C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5CE07A36" w14:textId="77777777" w:rsidTr="00165D01">
        <w:trPr>
          <w:trHeight w:val="566"/>
        </w:trPr>
        <w:tc>
          <w:tcPr>
            <w:tcW w:w="234" w:type="pct"/>
            <w:vMerge/>
            <w:noWrap/>
            <w:vAlign w:val="center"/>
          </w:tcPr>
          <w:p w14:paraId="542C91C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4CE102F7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6F3B93B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52A2F2FE" w14:textId="77777777" w:rsidR="00F53C8F" w:rsidRP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53C8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</w:p>
          <w:p w14:paraId="5050CEF1" w14:textId="77777777" w:rsidR="00F53C8F" w:rsidRP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 w:rsidRPr="00F53C8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sygnal</w:t>
            </w:r>
            <w:proofErr w:type="spellEnd"/>
            <w:r w:rsidRPr="00F53C8F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 dźwiękowych</w:t>
            </w:r>
          </w:p>
          <w:p w14:paraId="5B9FF44E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226C4029" w14:textId="386F18EA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2DE626FC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71724CF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48FF7B2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0C240500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6B599CE7" w14:textId="77777777" w:rsidTr="00165D01">
        <w:trPr>
          <w:trHeight w:val="546"/>
        </w:trPr>
        <w:tc>
          <w:tcPr>
            <w:tcW w:w="234" w:type="pct"/>
            <w:vMerge w:val="restart"/>
            <w:noWrap/>
            <w:vAlign w:val="center"/>
          </w:tcPr>
          <w:p w14:paraId="46F17F0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96" w:type="pct"/>
            <w:vMerge w:val="restart"/>
            <w:vAlign w:val="center"/>
          </w:tcPr>
          <w:p w14:paraId="39A279BF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Kostrzyn n/Odrą,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Czarnieckiego 6a</w:t>
            </w:r>
          </w:p>
        </w:tc>
        <w:tc>
          <w:tcPr>
            <w:tcW w:w="582" w:type="pct"/>
            <w:vMerge w:val="restart"/>
            <w:vAlign w:val="center"/>
          </w:tcPr>
          <w:p w14:paraId="29255E3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199B546C" w14:textId="2B82D80B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12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 oświetleniowych</w:t>
            </w:r>
          </w:p>
        </w:tc>
        <w:tc>
          <w:tcPr>
            <w:tcW w:w="457" w:type="pct"/>
            <w:vAlign w:val="center"/>
          </w:tcPr>
          <w:p w14:paraId="770265C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3208A758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1108993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11EB6A7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0F601EA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7584310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5EDADA7A" w14:textId="77777777" w:rsidTr="00165D01">
        <w:trPr>
          <w:trHeight w:val="554"/>
        </w:trPr>
        <w:tc>
          <w:tcPr>
            <w:tcW w:w="234" w:type="pct"/>
            <w:vMerge/>
            <w:noWrap/>
            <w:vAlign w:val="center"/>
          </w:tcPr>
          <w:p w14:paraId="67E52F2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5E4E8790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05B39973" w14:textId="58C1317C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56128719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  <w:p w14:paraId="1FD5BE5F" w14:textId="11788CE0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sygnał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y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dźwiękowe</w:t>
            </w:r>
          </w:p>
          <w:p w14:paraId="65F518C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06C3809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152866C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49FC0FA0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65F0487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4E18C0D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26A9E59F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78A50D74" w14:textId="77777777" w:rsidTr="00165D01">
        <w:trPr>
          <w:trHeight w:val="548"/>
        </w:trPr>
        <w:tc>
          <w:tcPr>
            <w:tcW w:w="234" w:type="pct"/>
            <w:vMerge w:val="restart"/>
            <w:noWrap/>
            <w:vAlign w:val="center"/>
          </w:tcPr>
          <w:p w14:paraId="0CFC72BC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796" w:type="pct"/>
            <w:vMerge w:val="restart"/>
            <w:vAlign w:val="center"/>
          </w:tcPr>
          <w:p w14:paraId="4BCA45CD" w14:textId="77777777" w:rsidR="00F53C8F" w:rsidRPr="004D0F34" w:rsidRDefault="00F53C8F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Świnoujście,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Wojska Polskiego 2/U4</w:t>
            </w:r>
          </w:p>
        </w:tc>
        <w:tc>
          <w:tcPr>
            <w:tcW w:w="582" w:type="pct"/>
            <w:vMerge w:val="restart"/>
            <w:vAlign w:val="center"/>
          </w:tcPr>
          <w:p w14:paraId="29E4A97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4445BB21" w14:textId="06B278F6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opraw oświetleniowych</w:t>
            </w:r>
          </w:p>
        </w:tc>
        <w:tc>
          <w:tcPr>
            <w:tcW w:w="457" w:type="pct"/>
            <w:vAlign w:val="center"/>
          </w:tcPr>
          <w:p w14:paraId="4228C1B9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09C9CC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0337CF4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0F17546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0D0D87B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5B1CBDA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6EA7A0A5" w14:textId="77777777" w:rsidTr="00165D01">
        <w:trPr>
          <w:trHeight w:val="570"/>
        </w:trPr>
        <w:tc>
          <w:tcPr>
            <w:tcW w:w="234" w:type="pct"/>
            <w:vMerge/>
            <w:noWrap/>
            <w:vAlign w:val="center"/>
          </w:tcPr>
          <w:p w14:paraId="6F020E2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3CE5E77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5AEE1028" w14:textId="0B55C542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79EEAA64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  <w:p w14:paraId="540BB2B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sygnal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 dźwiękowych</w:t>
            </w:r>
          </w:p>
          <w:p w14:paraId="5FD30D9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3EBD12C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76871E1B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389AF7A2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2C1AC537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1A0C8DC6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384DE40B" w14:textId="77777777" w:rsidTr="00165D01">
        <w:trPr>
          <w:trHeight w:val="570"/>
        </w:trPr>
        <w:tc>
          <w:tcPr>
            <w:tcW w:w="234" w:type="pct"/>
            <w:vMerge/>
            <w:noWrap/>
            <w:vAlign w:val="center"/>
          </w:tcPr>
          <w:p w14:paraId="72C005DE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vMerge/>
            <w:vAlign w:val="center"/>
          </w:tcPr>
          <w:p w14:paraId="4BAE0A3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82" w:type="pct"/>
            <w:vMerge/>
            <w:vAlign w:val="center"/>
          </w:tcPr>
          <w:p w14:paraId="6ECB91E9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6965E0D8" w14:textId="41094A66" w:rsid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  <w:p w14:paraId="046FB4DC" w14:textId="77777777" w:rsidR="00F53C8F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oprawy</w:t>
            </w:r>
          </w:p>
          <w:p w14:paraId="12A989FD" w14:textId="4C7A0F19" w:rsidR="00F53C8F" w:rsidRPr="004D0F34" w:rsidRDefault="00F53C8F" w:rsidP="00F53C8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57" w:type="pct"/>
            <w:vAlign w:val="center"/>
          </w:tcPr>
          <w:p w14:paraId="0D1F6995" w14:textId="1C77F7C9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9" w:type="pct"/>
          </w:tcPr>
          <w:p w14:paraId="0922353A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</w:tcPr>
          <w:p w14:paraId="0060991D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</w:tcPr>
          <w:p w14:paraId="14DE930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39BA39F3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D112CFE" w14:textId="77777777" w:rsidTr="00165D01">
        <w:trPr>
          <w:trHeight w:val="409"/>
        </w:trPr>
        <w:tc>
          <w:tcPr>
            <w:tcW w:w="3545" w:type="pct"/>
            <w:gridSpan w:val="6"/>
            <w:noWrap/>
            <w:vAlign w:val="center"/>
          </w:tcPr>
          <w:p w14:paraId="2FCAD13B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54" w:type="pct"/>
            <w:vAlign w:val="center"/>
          </w:tcPr>
          <w:p w14:paraId="12C97E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5706EB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shd w:val="clear" w:color="000000" w:fill="FFFFFF"/>
            <w:vAlign w:val="center"/>
          </w:tcPr>
          <w:p w14:paraId="3F961E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16F7FB65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F – Ręczne sygnalizatory pożaru: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24"/>
        <w:gridCol w:w="1097"/>
        <w:gridCol w:w="1005"/>
        <w:gridCol w:w="1005"/>
        <w:gridCol w:w="1163"/>
        <w:gridCol w:w="911"/>
        <w:gridCol w:w="912"/>
        <w:gridCol w:w="1360"/>
      </w:tblGrid>
      <w:tr w:rsidR="004D0F34" w:rsidRPr="004D0F34" w14:paraId="71D95A42" w14:textId="77777777" w:rsidTr="00A02F41">
        <w:trPr>
          <w:trHeight w:val="1119"/>
        </w:trPr>
        <w:tc>
          <w:tcPr>
            <w:tcW w:w="227" w:type="pct"/>
            <w:vMerge w:val="restart"/>
            <w:shd w:val="clear" w:color="000000" w:fill="C0C0C0"/>
            <w:noWrap/>
            <w:vAlign w:val="center"/>
            <w:hideMark/>
          </w:tcPr>
          <w:p w14:paraId="427413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A1EFB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6" w:type="pct"/>
            <w:vMerge w:val="restart"/>
            <w:shd w:val="clear" w:color="000000" w:fill="C0C0C0"/>
            <w:vAlign w:val="center"/>
          </w:tcPr>
          <w:p w14:paraId="11A1C5A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90" w:type="pct"/>
            <w:vMerge w:val="restart"/>
            <w:shd w:val="clear" w:color="000000" w:fill="C0C0C0"/>
            <w:vAlign w:val="center"/>
          </w:tcPr>
          <w:p w14:paraId="0628147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541" w:type="pct"/>
            <w:shd w:val="clear" w:color="000000" w:fill="C0C0C0"/>
            <w:vAlign w:val="center"/>
          </w:tcPr>
          <w:p w14:paraId="4AA53A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541" w:type="pct"/>
            <w:shd w:val="clear" w:color="000000" w:fill="C0C0C0"/>
            <w:vAlign w:val="center"/>
          </w:tcPr>
          <w:p w14:paraId="3FC2E9B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622" w:type="pct"/>
            <w:shd w:val="clear" w:color="000000" w:fill="C0C0C0"/>
            <w:vAlign w:val="center"/>
          </w:tcPr>
          <w:p w14:paraId="338DE7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65EF67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ręcznego sygnalizatora pożaru)</w:t>
            </w:r>
          </w:p>
          <w:p w14:paraId="2C63E88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0" w:type="pct"/>
            <w:shd w:val="clear" w:color="000000" w:fill="C0C0C0"/>
            <w:vAlign w:val="center"/>
            <w:hideMark/>
          </w:tcPr>
          <w:p w14:paraId="0FDD7E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F3BA8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EBEF6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91" w:type="pct"/>
            <w:shd w:val="clear" w:color="000000" w:fill="C0C0C0"/>
            <w:vAlign w:val="center"/>
            <w:hideMark/>
          </w:tcPr>
          <w:p w14:paraId="2EFAEA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B0A6D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A18BD1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31" w:type="pct"/>
            <w:shd w:val="clear" w:color="000000" w:fill="C0C0C0"/>
            <w:vAlign w:val="center"/>
            <w:hideMark/>
          </w:tcPr>
          <w:p w14:paraId="721B0E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30EA4D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3D79E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2301D8D4" w14:textId="77777777" w:rsidTr="00A02F41">
        <w:trPr>
          <w:trHeight w:val="317"/>
        </w:trPr>
        <w:tc>
          <w:tcPr>
            <w:tcW w:w="227" w:type="pct"/>
            <w:vMerge/>
            <w:shd w:val="clear" w:color="000000" w:fill="C0C0C0"/>
            <w:noWrap/>
            <w:vAlign w:val="center"/>
            <w:hideMark/>
          </w:tcPr>
          <w:p w14:paraId="3A6877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6" w:type="pct"/>
            <w:vMerge/>
            <w:shd w:val="clear" w:color="000000" w:fill="C0C0C0"/>
            <w:vAlign w:val="center"/>
          </w:tcPr>
          <w:p w14:paraId="54C728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90" w:type="pct"/>
            <w:vMerge/>
            <w:shd w:val="clear" w:color="000000" w:fill="C0C0C0"/>
            <w:vAlign w:val="center"/>
          </w:tcPr>
          <w:p w14:paraId="777B5D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shd w:val="clear" w:color="000000" w:fill="C0C0C0"/>
            <w:vAlign w:val="center"/>
          </w:tcPr>
          <w:p w14:paraId="52B552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41" w:type="pct"/>
            <w:shd w:val="clear" w:color="000000" w:fill="C0C0C0"/>
            <w:vAlign w:val="center"/>
          </w:tcPr>
          <w:p w14:paraId="111A2CB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22" w:type="pct"/>
            <w:shd w:val="clear" w:color="000000" w:fill="C0C0C0"/>
            <w:vAlign w:val="center"/>
          </w:tcPr>
          <w:p w14:paraId="343260D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90" w:type="pct"/>
            <w:shd w:val="clear" w:color="000000" w:fill="C0C0C0"/>
            <w:vAlign w:val="center"/>
          </w:tcPr>
          <w:p w14:paraId="0BB900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91" w:type="pct"/>
            <w:shd w:val="clear" w:color="000000" w:fill="C0C0C0"/>
            <w:vAlign w:val="center"/>
          </w:tcPr>
          <w:p w14:paraId="536182C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731" w:type="pct"/>
            <w:shd w:val="clear" w:color="000000" w:fill="C0C0C0"/>
            <w:vAlign w:val="center"/>
          </w:tcPr>
          <w:p w14:paraId="5EE219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5587F2C1" w14:textId="77777777" w:rsidTr="00A02F41">
        <w:trPr>
          <w:trHeight w:val="690"/>
        </w:trPr>
        <w:tc>
          <w:tcPr>
            <w:tcW w:w="227" w:type="pct"/>
            <w:noWrap/>
            <w:vAlign w:val="center"/>
          </w:tcPr>
          <w:p w14:paraId="18E7F1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66" w:type="pct"/>
            <w:vAlign w:val="center"/>
          </w:tcPr>
          <w:p w14:paraId="1535A11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590" w:type="pct"/>
            <w:vAlign w:val="center"/>
          </w:tcPr>
          <w:p w14:paraId="4572D7D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541" w:type="pct"/>
            <w:shd w:val="clear" w:color="auto" w:fill="F2F2F2" w:themeFill="background1" w:themeFillShade="F2"/>
            <w:vAlign w:val="center"/>
          </w:tcPr>
          <w:p w14:paraId="61CF01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1" w:type="pct"/>
            <w:vAlign w:val="center"/>
          </w:tcPr>
          <w:p w14:paraId="5D817C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2" w:type="pct"/>
            <w:vAlign w:val="center"/>
          </w:tcPr>
          <w:p w14:paraId="4B86D5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0" w:type="pct"/>
            <w:vAlign w:val="center"/>
          </w:tcPr>
          <w:p w14:paraId="0ECB675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2C47F2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14:paraId="5F297C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CD2A043" w14:textId="77777777" w:rsidTr="00A02F41">
        <w:trPr>
          <w:trHeight w:val="359"/>
        </w:trPr>
        <w:tc>
          <w:tcPr>
            <w:tcW w:w="3287" w:type="pct"/>
            <w:gridSpan w:val="6"/>
            <w:noWrap/>
            <w:vAlign w:val="center"/>
          </w:tcPr>
          <w:p w14:paraId="5B78CAA0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0" w:type="pct"/>
            <w:vAlign w:val="center"/>
          </w:tcPr>
          <w:p w14:paraId="440247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267518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14:paraId="753AD3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75B14A9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G – Przeciwpożarowe wyłączniki prądu:</w:t>
      </w: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1320"/>
        <w:gridCol w:w="1225"/>
        <w:gridCol w:w="834"/>
        <w:gridCol w:w="730"/>
        <w:gridCol w:w="1661"/>
        <w:gridCol w:w="687"/>
        <w:gridCol w:w="772"/>
        <w:gridCol w:w="799"/>
        <w:gridCol w:w="786"/>
      </w:tblGrid>
      <w:tr w:rsidR="004D0F34" w:rsidRPr="004D0F34" w14:paraId="14DC6259" w14:textId="77777777" w:rsidTr="00EA720E">
        <w:trPr>
          <w:trHeight w:val="981"/>
        </w:trPr>
        <w:tc>
          <w:tcPr>
            <w:tcW w:w="293" w:type="pct"/>
            <w:vMerge w:val="restart"/>
            <w:shd w:val="clear" w:color="000000" w:fill="C0C0C0"/>
            <w:noWrap/>
            <w:vAlign w:val="center"/>
            <w:hideMark/>
          </w:tcPr>
          <w:p w14:paraId="2C348E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738AA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40" w:type="pct"/>
            <w:vMerge w:val="restart"/>
            <w:shd w:val="clear" w:color="000000" w:fill="C0C0C0"/>
            <w:vAlign w:val="center"/>
          </w:tcPr>
          <w:p w14:paraId="53FD96F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89" w:type="pct"/>
            <w:vMerge w:val="restart"/>
            <w:shd w:val="clear" w:color="000000" w:fill="C0C0C0"/>
            <w:vAlign w:val="center"/>
          </w:tcPr>
          <w:p w14:paraId="42969F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346" w:type="pct"/>
            <w:shd w:val="clear" w:color="000000" w:fill="C0C0C0"/>
            <w:vAlign w:val="center"/>
          </w:tcPr>
          <w:p w14:paraId="2779D2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423" w:type="pct"/>
            <w:shd w:val="clear" w:color="000000" w:fill="C0C0C0"/>
            <w:vAlign w:val="center"/>
          </w:tcPr>
          <w:p w14:paraId="07839F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796" w:type="pct"/>
            <w:shd w:val="clear" w:color="000000" w:fill="C0C0C0"/>
            <w:vAlign w:val="center"/>
          </w:tcPr>
          <w:p w14:paraId="5F8B62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15335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przeciwpożarowego wyłącznika prądu)</w:t>
            </w:r>
          </w:p>
          <w:p w14:paraId="702B90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00" w:type="pct"/>
            <w:shd w:val="clear" w:color="000000" w:fill="C0C0C0"/>
          </w:tcPr>
          <w:p w14:paraId="5250B5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shd w:val="clear" w:color="000000" w:fill="C0C0C0"/>
            <w:vAlign w:val="center"/>
            <w:hideMark/>
          </w:tcPr>
          <w:p w14:paraId="7D56EB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A8F509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71428A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0" w:type="pct"/>
            <w:shd w:val="clear" w:color="000000" w:fill="C0C0C0"/>
            <w:vAlign w:val="center"/>
            <w:hideMark/>
          </w:tcPr>
          <w:p w14:paraId="1B680F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22FCE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F046C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3" w:type="pct"/>
            <w:shd w:val="clear" w:color="000000" w:fill="C0C0C0"/>
            <w:vAlign w:val="center"/>
            <w:hideMark/>
          </w:tcPr>
          <w:p w14:paraId="67C395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55919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636F1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33A54198" w14:textId="77777777" w:rsidTr="00EA720E">
        <w:trPr>
          <w:trHeight w:val="245"/>
        </w:trPr>
        <w:tc>
          <w:tcPr>
            <w:tcW w:w="293" w:type="pct"/>
            <w:vMerge/>
            <w:shd w:val="clear" w:color="000000" w:fill="C0C0C0"/>
            <w:noWrap/>
            <w:vAlign w:val="center"/>
            <w:hideMark/>
          </w:tcPr>
          <w:p w14:paraId="65B59A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40" w:type="pct"/>
            <w:vMerge/>
            <w:shd w:val="clear" w:color="000000" w:fill="C0C0C0"/>
            <w:vAlign w:val="center"/>
          </w:tcPr>
          <w:p w14:paraId="02F2BE0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vMerge/>
            <w:shd w:val="clear" w:color="000000" w:fill="C0C0C0"/>
            <w:vAlign w:val="center"/>
          </w:tcPr>
          <w:p w14:paraId="3571491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46" w:type="pct"/>
            <w:shd w:val="clear" w:color="000000" w:fill="C0C0C0"/>
            <w:vAlign w:val="center"/>
          </w:tcPr>
          <w:p w14:paraId="560CFD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23" w:type="pct"/>
            <w:shd w:val="clear" w:color="000000" w:fill="C0C0C0"/>
            <w:vAlign w:val="center"/>
          </w:tcPr>
          <w:p w14:paraId="4B5E41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96" w:type="pct"/>
            <w:shd w:val="clear" w:color="000000" w:fill="C0C0C0"/>
            <w:vAlign w:val="center"/>
          </w:tcPr>
          <w:p w14:paraId="7A066C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00" w:type="pct"/>
            <w:shd w:val="clear" w:color="000000" w:fill="C0C0C0"/>
          </w:tcPr>
          <w:p w14:paraId="638260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shd w:val="clear" w:color="000000" w:fill="C0C0C0"/>
            <w:vAlign w:val="center"/>
          </w:tcPr>
          <w:p w14:paraId="1BC03D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60" w:type="pct"/>
            <w:shd w:val="clear" w:color="000000" w:fill="C0C0C0"/>
            <w:vAlign w:val="center"/>
          </w:tcPr>
          <w:p w14:paraId="38FD63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53" w:type="pct"/>
            <w:shd w:val="clear" w:color="000000" w:fill="C0C0C0"/>
            <w:vAlign w:val="center"/>
          </w:tcPr>
          <w:p w14:paraId="6BCD07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4CA08586" w14:textId="77777777" w:rsidTr="00EA720E">
        <w:trPr>
          <w:trHeight w:val="304"/>
        </w:trPr>
        <w:tc>
          <w:tcPr>
            <w:tcW w:w="293" w:type="pct"/>
            <w:noWrap/>
            <w:vAlign w:val="center"/>
            <w:hideMark/>
          </w:tcPr>
          <w:p w14:paraId="65D22F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40" w:type="pct"/>
            <w:vAlign w:val="center"/>
          </w:tcPr>
          <w:p w14:paraId="4B703078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689" w:type="pct"/>
            <w:vAlign w:val="center"/>
          </w:tcPr>
          <w:p w14:paraId="2A0047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</w:tcPr>
          <w:p w14:paraId="67B3C2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23" w:type="pct"/>
            <w:vAlign w:val="center"/>
          </w:tcPr>
          <w:p w14:paraId="762C1D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96" w:type="pct"/>
            <w:vAlign w:val="center"/>
          </w:tcPr>
          <w:p w14:paraId="157933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</w:tcPr>
          <w:p w14:paraId="65AF29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vAlign w:val="center"/>
          </w:tcPr>
          <w:p w14:paraId="0BDB407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  <w:hideMark/>
          </w:tcPr>
          <w:p w14:paraId="7544574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3" w:type="pct"/>
            <w:shd w:val="clear" w:color="000000" w:fill="FFFFFF"/>
            <w:vAlign w:val="center"/>
            <w:hideMark/>
          </w:tcPr>
          <w:p w14:paraId="59D49D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C46B1D9" w14:textId="77777777" w:rsidTr="00EA720E">
        <w:trPr>
          <w:trHeight w:val="351"/>
        </w:trPr>
        <w:tc>
          <w:tcPr>
            <w:tcW w:w="293" w:type="pct"/>
            <w:noWrap/>
            <w:vAlign w:val="center"/>
          </w:tcPr>
          <w:p w14:paraId="452F3C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40" w:type="pct"/>
            <w:vAlign w:val="center"/>
          </w:tcPr>
          <w:p w14:paraId="402348C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Gorzów Wlkp.,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Żelazna 2</w:t>
            </w:r>
          </w:p>
        </w:tc>
        <w:tc>
          <w:tcPr>
            <w:tcW w:w="689" w:type="pct"/>
            <w:vAlign w:val="center"/>
          </w:tcPr>
          <w:p w14:paraId="24AD00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</w:tcPr>
          <w:p w14:paraId="1BEE48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23" w:type="pct"/>
            <w:vAlign w:val="center"/>
          </w:tcPr>
          <w:p w14:paraId="1F4FD1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96" w:type="pct"/>
            <w:vAlign w:val="center"/>
          </w:tcPr>
          <w:p w14:paraId="542BAC5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</w:tcPr>
          <w:p w14:paraId="2A7F85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vAlign w:val="center"/>
          </w:tcPr>
          <w:p w14:paraId="792908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36428A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3" w:type="pct"/>
            <w:shd w:val="clear" w:color="000000" w:fill="FFFFFF"/>
            <w:vAlign w:val="center"/>
          </w:tcPr>
          <w:p w14:paraId="31BB5F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231D243" w14:textId="77777777" w:rsidTr="00EA720E">
        <w:trPr>
          <w:trHeight w:val="289"/>
        </w:trPr>
        <w:tc>
          <w:tcPr>
            <w:tcW w:w="293" w:type="pct"/>
            <w:noWrap/>
            <w:vAlign w:val="center"/>
          </w:tcPr>
          <w:p w14:paraId="3F21D9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A8D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Kostrzyn n/Odrą,</w:t>
            </w:r>
          </w:p>
          <w:p w14:paraId="3F07DC89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ul. Czarnieckiego 6a</w:t>
            </w:r>
          </w:p>
        </w:tc>
        <w:tc>
          <w:tcPr>
            <w:tcW w:w="689" w:type="pct"/>
            <w:vAlign w:val="center"/>
          </w:tcPr>
          <w:p w14:paraId="2BA43A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</w:tcPr>
          <w:p w14:paraId="566DCB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23" w:type="pct"/>
            <w:vAlign w:val="center"/>
          </w:tcPr>
          <w:p w14:paraId="4D356B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96" w:type="pct"/>
            <w:vAlign w:val="center"/>
          </w:tcPr>
          <w:p w14:paraId="1579AC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</w:tcPr>
          <w:p w14:paraId="77DD6E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vAlign w:val="center"/>
          </w:tcPr>
          <w:p w14:paraId="04D482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678C35B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3" w:type="pct"/>
            <w:shd w:val="clear" w:color="000000" w:fill="FFFFFF"/>
            <w:vAlign w:val="center"/>
          </w:tcPr>
          <w:p w14:paraId="08F536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0A571A3" w14:textId="77777777" w:rsidTr="00EA720E">
        <w:trPr>
          <w:trHeight w:val="235"/>
        </w:trPr>
        <w:tc>
          <w:tcPr>
            <w:tcW w:w="3287" w:type="pct"/>
            <w:gridSpan w:val="6"/>
            <w:noWrap/>
            <w:vAlign w:val="center"/>
          </w:tcPr>
          <w:p w14:paraId="0C5C3274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00" w:type="pct"/>
          </w:tcPr>
          <w:p w14:paraId="30D5DC41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8084503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0" w:type="pct"/>
            <w:vAlign w:val="center"/>
          </w:tcPr>
          <w:p w14:paraId="004C58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0" w:type="pct"/>
            <w:vAlign w:val="center"/>
          </w:tcPr>
          <w:p w14:paraId="0BF5EE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3" w:type="pct"/>
            <w:shd w:val="clear" w:color="000000" w:fill="FFFFFF"/>
            <w:vAlign w:val="center"/>
          </w:tcPr>
          <w:p w14:paraId="74BA78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47216520" w14:textId="77777777" w:rsidR="00F53C8F" w:rsidRDefault="00F53C8F" w:rsidP="004D0F34">
      <w:pPr>
        <w:shd w:val="clear" w:color="auto" w:fill="FFFFFF"/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37734C9" w14:textId="412AAFF0" w:rsidR="00F53C8F" w:rsidRPr="004D0F34" w:rsidRDefault="00F53C8F" w:rsidP="00F53C8F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>
        <w:rPr>
          <w:rFonts w:ascii="Arial" w:hAnsi="Arial" w:cs="Arial"/>
          <w:b/>
          <w:bCs/>
          <w:color w:val="4F81BD" w:themeColor="accent1"/>
          <w:sz w:val="20"/>
          <w:szCs w:val="20"/>
        </w:rPr>
        <w:t>H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- Drzwi przeciwpożarowe:</w:t>
      </w:r>
    </w:p>
    <w:tbl>
      <w:tblPr>
        <w:tblW w:w="493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1184"/>
        <w:gridCol w:w="1268"/>
        <w:gridCol w:w="783"/>
        <w:gridCol w:w="1154"/>
        <w:gridCol w:w="1705"/>
        <w:gridCol w:w="971"/>
        <w:gridCol w:w="783"/>
        <w:gridCol w:w="877"/>
      </w:tblGrid>
      <w:tr w:rsidR="00F53C8F" w:rsidRPr="004D0F34" w14:paraId="6FD2A7C3" w14:textId="77777777" w:rsidTr="00EA720E">
        <w:trPr>
          <w:trHeight w:val="1222"/>
        </w:trPr>
        <w:tc>
          <w:tcPr>
            <w:tcW w:w="275" w:type="pct"/>
            <w:vMerge w:val="restart"/>
            <w:shd w:val="clear" w:color="000000" w:fill="C0C0C0"/>
            <w:noWrap/>
            <w:vAlign w:val="center"/>
            <w:hideMark/>
          </w:tcPr>
          <w:p w14:paraId="5F30C362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6CC46190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 w:val="restart"/>
            <w:shd w:val="clear" w:color="000000" w:fill="C0C0C0"/>
            <w:vAlign w:val="center"/>
          </w:tcPr>
          <w:p w14:paraId="44DFBEC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18" w:type="pct"/>
            <w:vMerge w:val="restart"/>
            <w:shd w:val="clear" w:color="000000" w:fill="C0C0C0"/>
            <w:vAlign w:val="center"/>
          </w:tcPr>
          <w:p w14:paraId="56A6E70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5BF9F8B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drzwi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1FC78A61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4514756B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3CE95CF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drzwi przeciwpożarowych)</w:t>
            </w:r>
          </w:p>
          <w:p w14:paraId="5FA05A6D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5B9FA9D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6" w:type="pct"/>
            <w:shd w:val="clear" w:color="000000" w:fill="C0C0C0"/>
            <w:vAlign w:val="center"/>
            <w:hideMark/>
          </w:tcPr>
          <w:p w14:paraId="6AD02BE7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4F313913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E6766FE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4FE6F6FD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A9E2425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FDD904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5" w:type="pct"/>
            <w:shd w:val="clear" w:color="000000" w:fill="C0C0C0"/>
            <w:vAlign w:val="center"/>
            <w:hideMark/>
          </w:tcPr>
          <w:p w14:paraId="01F50921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306BEAD7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71D0842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F53C8F" w:rsidRPr="004D0F34" w14:paraId="3D13D188" w14:textId="77777777" w:rsidTr="00EA720E">
        <w:trPr>
          <w:trHeight w:val="317"/>
        </w:trPr>
        <w:tc>
          <w:tcPr>
            <w:tcW w:w="275" w:type="pct"/>
            <w:vMerge/>
            <w:shd w:val="clear" w:color="000000" w:fill="C0C0C0"/>
            <w:noWrap/>
            <w:vAlign w:val="center"/>
            <w:hideMark/>
          </w:tcPr>
          <w:p w14:paraId="7F7AD13B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/>
            <w:shd w:val="clear" w:color="000000" w:fill="C0C0C0"/>
            <w:vAlign w:val="center"/>
          </w:tcPr>
          <w:p w14:paraId="25B9CC21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8" w:type="pct"/>
            <w:vMerge/>
            <w:shd w:val="clear" w:color="000000" w:fill="C0C0C0"/>
            <w:vAlign w:val="center"/>
          </w:tcPr>
          <w:p w14:paraId="63D8E607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C0C0C0"/>
            <w:vAlign w:val="center"/>
          </w:tcPr>
          <w:p w14:paraId="12FD84CB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22DC28F4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731BDDDF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56" w:type="pct"/>
            <w:shd w:val="clear" w:color="000000" w:fill="C0C0C0"/>
            <w:vAlign w:val="center"/>
          </w:tcPr>
          <w:p w14:paraId="0F1BADEC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33EBFE97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05" w:type="pct"/>
            <w:shd w:val="clear" w:color="000000" w:fill="C0C0C0"/>
            <w:vAlign w:val="center"/>
          </w:tcPr>
          <w:p w14:paraId="7F92C81C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F53C8F" w:rsidRPr="004D0F34" w14:paraId="6AA9EC98" w14:textId="77777777" w:rsidTr="00EA720E">
        <w:trPr>
          <w:trHeight w:val="541"/>
        </w:trPr>
        <w:tc>
          <w:tcPr>
            <w:tcW w:w="275" w:type="pct"/>
            <w:noWrap/>
            <w:vAlign w:val="center"/>
            <w:hideMark/>
          </w:tcPr>
          <w:p w14:paraId="3C5A35E2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73" w:type="pct"/>
            <w:vAlign w:val="center"/>
          </w:tcPr>
          <w:p w14:paraId="6BD1F305" w14:textId="16F81D59" w:rsidR="00F53C8F" w:rsidRPr="004D0F34" w:rsidRDefault="00F53C8F" w:rsidP="00EA72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718" w:type="pct"/>
            <w:vAlign w:val="center"/>
          </w:tcPr>
          <w:p w14:paraId="7064F170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54" w:type="pct"/>
            <w:shd w:val="clear" w:color="auto" w:fill="F2F2F2" w:themeFill="background1" w:themeFillShade="F2"/>
            <w:vAlign w:val="center"/>
          </w:tcPr>
          <w:p w14:paraId="6B8F41CF" w14:textId="2E67B03F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56" w:type="pct"/>
            <w:vAlign w:val="center"/>
          </w:tcPr>
          <w:p w14:paraId="71DC803B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pct"/>
            <w:vAlign w:val="center"/>
          </w:tcPr>
          <w:p w14:paraId="33305623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6" w:type="pct"/>
            <w:vAlign w:val="center"/>
          </w:tcPr>
          <w:p w14:paraId="60655C8C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  <w:hideMark/>
          </w:tcPr>
          <w:p w14:paraId="2B9C4CEA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  <w:hideMark/>
          </w:tcPr>
          <w:p w14:paraId="263F6F9F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7533D38E" w14:textId="77777777" w:rsidTr="00EA720E">
        <w:trPr>
          <w:trHeight w:val="279"/>
        </w:trPr>
        <w:tc>
          <w:tcPr>
            <w:tcW w:w="3485" w:type="pct"/>
            <w:gridSpan w:val="6"/>
            <w:noWrap/>
            <w:vAlign w:val="center"/>
          </w:tcPr>
          <w:p w14:paraId="13E66826" w14:textId="77777777" w:rsidR="00F53C8F" w:rsidRPr="004D0F34" w:rsidRDefault="00F53C8F" w:rsidP="00EA720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56" w:type="pct"/>
            <w:vAlign w:val="center"/>
          </w:tcPr>
          <w:p w14:paraId="29BA05D8" w14:textId="77777777" w:rsidR="00F53C8F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93646FC" w14:textId="77777777" w:rsidR="0006426C" w:rsidRPr="004D0F34" w:rsidRDefault="0006426C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024DE879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</w:tcPr>
          <w:p w14:paraId="01DC22E8" w14:textId="77777777" w:rsidR="00F53C8F" w:rsidRPr="004D0F34" w:rsidRDefault="00F53C8F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B39401D" w14:textId="77777777" w:rsidR="00F53C8F" w:rsidRDefault="00F53C8F" w:rsidP="004D0F34">
      <w:pPr>
        <w:shd w:val="clear" w:color="auto" w:fill="FFFFFF"/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6053EC6" w14:textId="0A5A2777" w:rsidR="004D0F34" w:rsidRPr="004D0F34" w:rsidRDefault="004D0F34" w:rsidP="004D0F34">
      <w:pPr>
        <w:shd w:val="clear" w:color="auto" w:fill="FFFFFF"/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 w:rsidR="00F53C8F">
        <w:rPr>
          <w:rFonts w:ascii="Arial" w:hAnsi="Arial" w:cs="Arial"/>
          <w:b/>
          <w:bCs/>
          <w:color w:val="4F81BD" w:themeColor="accent1"/>
          <w:sz w:val="20"/>
          <w:szCs w:val="20"/>
        </w:rPr>
        <w:t>I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- Koszt roboczogodziny za </w:t>
      </w:r>
      <w:r w:rsidRPr="004D0F34">
        <w:rPr>
          <w:rFonts w:ascii="Arial" w:hAnsi="Arial" w:cs="Arial"/>
          <w:b/>
          <w:color w:val="4F81BD" w:themeColor="accent1"/>
          <w:sz w:val="20"/>
          <w:szCs w:val="20"/>
        </w:rPr>
        <w:t>wykonane usługi naprawy (usunięcia awarii) realizowane na podstawie zgłoszeń Zamawiającego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(§ 6 ust. 3,</w:t>
      </w:r>
      <w:r w:rsidR="00F53C8F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w zw. z § 5 Umowy):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26"/>
        <w:gridCol w:w="1501"/>
        <w:gridCol w:w="1278"/>
        <w:gridCol w:w="1367"/>
        <w:gridCol w:w="772"/>
        <w:gridCol w:w="1569"/>
        <w:gridCol w:w="844"/>
      </w:tblGrid>
      <w:tr w:rsidR="004D0F34" w:rsidRPr="004D0F34" w14:paraId="640CDF48" w14:textId="77777777" w:rsidTr="00EA720E">
        <w:trPr>
          <w:trHeight w:val="707"/>
        </w:trPr>
        <w:tc>
          <w:tcPr>
            <w:tcW w:w="214" w:type="pct"/>
            <w:vMerge w:val="restart"/>
            <w:shd w:val="clear" w:color="000000" w:fill="C0C0C0"/>
            <w:noWrap/>
            <w:vAlign w:val="center"/>
            <w:hideMark/>
          </w:tcPr>
          <w:p w14:paraId="224613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56668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pct"/>
            <w:vMerge w:val="restart"/>
            <w:shd w:val="clear" w:color="000000" w:fill="C0C0C0"/>
            <w:vAlign w:val="center"/>
          </w:tcPr>
          <w:p w14:paraId="74D3D6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41" w:type="pct"/>
            <w:vMerge w:val="restart"/>
            <w:shd w:val="clear" w:color="000000" w:fill="C0C0C0"/>
            <w:vAlign w:val="center"/>
          </w:tcPr>
          <w:p w14:paraId="7DD0A35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612" w:type="pct"/>
            <w:shd w:val="clear" w:color="000000" w:fill="C0C0C0"/>
            <w:vAlign w:val="center"/>
          </w:tcPr>
          <w:p w14:paraId="4816D49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roboczogodzin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Umowy*</w:t>
            </w:r>
          </w:p>
        </w:tc>
        <w:tc>
          <w:tcPr>
            <w:tcW w:w="563" w:type="pct"/>
            <w:shd w:val="clear" w:color="000000" w:fill="C0C0C0"/>
            <w:vAlign w:val="center"/>
          </w:tcPr>
          <w:p w14:paraId="2EE751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roboczogodziny netto</w:t>
            </w:r>
          </w:p>
          <w:p w14:paraId="7B35D8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10" w:type="pct"/>
            <w:shd w:val="clear" w:color="000000" w:fill="C0C0C0"/>
            <w:vAlign w:val="center"/>
            <w:hideMark/>
          </w:tcPr>
          <w:p w14:paraId="5BB23CB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FD1002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FFF4A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1072" w:type="pct"/>
            <w:shd w:val="clear" w:color="000000" w:fill="C0C0C0"/>
            <w:vAlign w:val="center"/>
            <w:hideMark/>
          </w:tcPr>
          <w:p w14:paraId="2FEC5A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194E0A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2035EB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11" w:type="pct"/>
            <w:shd w:val="clear" w:color="000000" w:fill="C0C0C0"/>
            <w:vAlign w:val="center"/>
            <w:hideMark/>
          </w:tcPr>
          <w:p w14:paraId="365515D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79342C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1A3CD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159BBF5E" w14:textId="77777777" w:rsidTr="00EA720E">
        <w:trPr>
          <w:trHeight w:val="317"/>
        </w:trPr>
        <w:tc>
          <w:tcPr>
            <w:tcW w:w="214" w:type="pct"/>
            <w:vMerge/>
            <w:shd w:val="clear" w:color="000000" w:fill="C0C0C0"/>
            <w:noWrap/>
            <w:vAlign w:val="center"/>
            <w:hideMark/>
          </w:tcPr>
          <w:p w14:paraId="5CDEC3B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77" w:type="pct"/>
            <w:vMerge/>
            <w:shd w:val="clear" w:color="000000" w:fill="C0C0C0"/>
            <w:vAlign w:val="center"/>
          </w:tcPr>
          <w:p w14:paraId="690644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vMerge/>
            <w:shd w:val="clear" w:color="000000" w:fill="C0C0C0"/>
            <w:vAlign w:val="center"/>
          </w:tcPr>
          <w:p w14:paraId="30895A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2" w:type="pct"/>
            <w:shd w:val="clear" w:color="000000" w:fill="C0C0C0"/>
            <w:vAlign w:val="center"/>
          </w:tcPr>
          <w:p w14:paraId="2056B4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63" w:type="pct"/>
            <w:shd w:val="clear" w:color="000000" w:fill="C0C0C0"/>
            <w:vAlign w:val="center"/>
          </w:tcPr>
          <w:p w14:paraId="394D74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10" w:type="pct"/>
            <w:shd w:val="clear" w:color="000000" w:fill="C0C0C0"/>
            <w:vAlign w:val="center"/>
          </w:tcPr>
          <w:p w14:paraId="6B6FEC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 = A x B</w:t>
            </w:r>
          </w:p>
        </w:tc>
        <w:tc>
          <w:tcPr>
            <w:tcW w:w="1072" w:type="pct"/>
            <w:shd w:val="clear" w:color="000000" w:fill="C0C0C0"/>
            <w:vAlign w:val="center"/>
          </w:tcPr>
          <w:p w14:paraId="3FC7024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611" w:type="pct"/>
            <w:shd w:val="clear" w:color="000000" w:fill="C0C0C0"/>
            <w:vAlign w:val="center"/>
          </w:tcPr>
          <w:p w14:paraId="50B046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 = C + D</w:t>
            </w:r>
          </w:p>
        </w:tc>
      </w:tr>
      <w:tr w:rsidR="004D0F34" w:rsidRPr="004D0F34" w14:paraId="71E2CCCA" w14:textId="77777777" w:rsidTr="00EA720E">
        <w:trPr>
          <w:trHeight w:val="325"/>
        </w:trPr>
        <w:tc>
          <w:tcPr>
            <w:tcW w:w="214" w:type="pct"/>
            <w:noWrap/>
            <w:vAlign w:val="center"/>
            <w:hideMark/>
          </w:tcPr>
          <w:p w14:paraId="13093146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77" w:type="pct"/>
            <w:vAlign w:val="center"/>
          </w:tcPr>
          <w:p w14:paraId="62B3FFC7" w14:textId="77777777" w:rsidR="004D0F34" w:rsidRPr="0006426C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Szczecin, </w:t>
            </w: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Tama Pomorzańska 26a</w:t>
            </w:r>
          </w:p>
        </w:tc>
        <w:tc>
          <w:tcPr>
            <w:tcW w:w="541" w:type="pct"/>
            <w:vAlign w:val="center"/>
          </w:tcPr>
          <w:p w14:paraId="2E685BB9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12" w:type="pct"/>
            <w:shd w:val="clear" w:color="auto" w:fill="F2F2F2" w:themeFill="background1" w:themeFillShade="F2"/>
            <w:vAlign w:val="center"/>
          </w:tcPr>
          <w:p w14:paraId="7493874B" w14:textId="7CA85904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3" w:type="pct"/>
            <w:vAlign w:val="center"/>
          </w:tcPr>
          <w:p w14:paraId="5ABA46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3723F9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72" w:type="pct"/>
            <w:vAlign w:val="center"/>
            <w:hideMark/>
          </w:tcPr>
          <w:p w14:paraId="7A23CD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shd w:val="clear" w:color="000000" w:fill="FFFFFF"/>
            <w:vAlign w:val="center"/>
            <w:hideMark/>
          </w:tcPr>
          <w:p w14:paraId="4A8881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C82DDCB" w14:textId="77777777" w:rsidTr="00EA720E">
        <w:trPr>
          <w:trHeight w:val="374"/>
        </w:trPr>
        <w:tc>
          <w:tcPr>
            <w:tcW w:w="214" w:type="pct"/>
            <w:noWrap/>
            <w:vAlign w:val="center"/>
          </w:tcPr>
          <w:p w14:paraId="24D75B85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77" w:type="pct"/>
            <w:vAlign w:val="center"/>
          </w:tcPr>
          <w:p w14:paraId="74DEB3C9" w14:textId="77777777" w:rsidR="004D0F34" w:rsidRPr="0006426C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 xml:space="preserve">Gorzów Wlkp., </w:t>
            </w: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Żelazna 2</w:t>
            </w:r>
          </w:p>
        </w:tc>
        <w:tc>
          <w:tcPr>
            <w:tcW w:w="541" w:type="pct"/>
            <w:vAlign w:val="center"/>
          </w:tcPr>
          <w:p w14:paraId="1EA4283F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12" w:type="pct"/>
            <w:shd w:val="clear" w:color="auto" w:fill="F2F2F2" w:themeFill="background1" w:themeFillShade="F2"/>
            <w:vAlign w:val="center"/>
          </w:tcPr>
          <w:p w14:paraId="1AA8C70A" w14:textId="616BEA9C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3" w:type="pct"/>
            <w:vAlign w:val="center"/>
          </w:tcPr>
          <w:p w14:paraId="57E88F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0FD2CB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72" w:type="pct"/>
            <w:vAlign w:val="center"/>
          </w:tcPr>
          <w:p w14:paraId="24E7C9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shd w:val="clear" w:color="000000" w:fill="FFFFFF"/>
            <w:vAlign w:val="center"/>
          </w:tcPr>
          <w:p w14:paraId="6B2DF0F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DF1A8A0" w14:textId="77777777" w:rsidTr="00EA720E">
        <w:trPr>
          <w:trHeight w:val="435"/>
        </w:trPr>
        <w:tc>
          <w:tcPr>
            <w:tcW w:w="214" w:type="pct"/>
            <w:noWrap/>
            <w:vAlign w:val="center"/>
          </w:tcPr>
          <w:p w14:paraId="2383A477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77" w:type="pct"/>
            <w:vAlign w:val="center"/>
          </w:tcPr>
          <w:p w14:paraId="0C493C68" w14:textId="77777777" w:rsidR="004D0F34" w:rsidRPr="0006426C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Kostrzyn n/Odrą,</w:t>
            </w:r>
          </w:p>
          <w:p w14:paraId="709F06B8" w14:textId="77777777" w:rsidR="004D0F34" w:rsidRPr="0006426C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ul. Czarnieckiego 6a</w:t>
            </w:r>
          </w:p>
        </w:tc>
        <w:tc>
          <w:tcPr>
            <w:tcW w:w="541" w:type="pct"/>
            <w:vAlign w:val="center"/>
          </w:tcPr>
          <w:p w14:paraId="1FD1AFBD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12" w:type="pct"/>
            <w:shd w:val="clear" w:color="auto" w:fill="F2F2F2" w:themeFill="background1" w:themeFillShade="F2"/>
            <w:vAlign w:val="center"/>
          </w:tcPr>
          <w:p w14:paraId="4A4FB8E8" w14:textId="04143BC4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63" w:type="pct"/>
            <w:vAlign w:val="center"/>
          </w:tcPr>
          <w:p w14:paraId="6F756E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071F020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72" w:type="pct"/>
            <w:vAlign w:val="center"/>
          </w:tcPr>
          <w:p w14:paraId="4B9C675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shd w:val="clear" w:color="000000" w:fill="FFFFFF"/>
            <w:vAlign w:val="center"/>
          </w:tcPr>
          <w:p w14:paraId="4A34FD9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CB050B4" w14:textId="77777777" w:rsidTr="00EA720E">
        <w:trPr>
          <w:trHeight w:val="399"/>
        </w:trPr>
        <w:tc>
          <w:tcPr>
            <w:tcW w:w="214" w:type="pct"/>
            <w:noWrap/>
            <w:vAlign w:val="center"/>
          </w:tcPr>
          <w:p w14:paraId="6ADEFE5B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77" w:type="pct"/>
            <w:vAlign w:val="center"/>
          </w:tcPr>
          <w:p w14:paraId="07D0C932" w14:textId="77777777" w:rsidR="004D0F34" w:rsidRPr="0006426C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Świnoujście, </w:t>
            </w: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Wojska Polskiego 2/U4</w:t>
            </w:r>
          </w:p>
        </w:tc>
        <w:tc>
          <w:tcPr>
            <w:tcW w:w="541" w:type="pct"/>
            <w:vAlign w:val="center"/>
          </w:tcPr>
          <w:p w14:paraId="6FC3386F" w14:textId="77777777" w:rsidR="004D0F34" w:rsidRPr="0006426C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06426C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12" w:type="pct"/>
            <w:shd w:val="clear" w:color="auto" w:fill="F2F2F2" w:themeFill="background1" w:themeFillShade="F2"/>
            <w:vAlign w:val="center"/>
          </w:tcPr>
          <w:p w14:paraId="2F590026" w14:textId="1745808F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63" w:type="pct"/>
            <w:vAlign w:val="center"/>
          </w:tcPr>
          <w:p w14:paraId="046775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1006B1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72" w:type="pct"/>
            <w:vAlign w:val="center"/>
          </w:tcPr>
          <w:p w14:paraId="6BD0EB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shd w:val="clear" w:color="000000" w:fill="FFFFFF"/>
            <w:vAlign w:val="center"/>
          </w:tcPr>
          <w:p w14:paraId="48DCE0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1214783" w14:textId="77777777" w:rsidTr="00EA720E">
        <w:trPr>
          <w:trHeight w:val="278"/>
        </w:trPr>
        <w:tc>
          <w:tcPr>
            <w:tcW w:w="2807" w:type="pct"/>
            <w:gridSpan w:val="5"/>
            <w:noWrap/>
            <w:vAlign w:val="center"/>
          </w:tcPr>
          <w:p w14:paraId="731500D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10" w:type="pct"/>
            <w:vAlign w:val="center"/>
          </w:tcPr>
          <w:p w14:paraId="07CD8D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72" w:type="pct"/>
            <w:vAlign w:val="center"/>
          </w:tcPr>
          <w:p w14:paraId="73A7E8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11" w:type="pct"/>
            <w:shd w:val="clear" w:color="000000" w:fill="FFFFFF"/>
            <w:vAlign w:val="center"/>
          </w:tcPr>
          <w:p w14:paraId="0B7F63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C17C746" w14:textId="27FF0E5D" w:rsidR="004D0F34" w:rsidRPr="004D0F34" w:rsidRDefault="004D0F34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right="6"/>
        <w:jc w:val="both"/>
        <w:rPr>
          <w:rFonts w:asciiTheme="minorBidi" w:hAnsiTheme="minorBidi" w:cstheme="minorBidi"/>
          <w:bCs/>
          <w:sz w:val="16"/>
          <w:szCs w:val="16"/>
        </w:rPr>
      </w:pPr>
      <w:r w:rsidRPr="004D0F34">
        <w:rPr>
          <w:rFonts w:asciiTheme="minorBidi" w:hAnsiTheme="minorBidi" w:cstheme="minorBidi"/>
          <w:bCs/>
          <w:sz w:val="16"/>
          <w:szCs w:val="16"/>
        </w:rPr>
        <w:t xml:space="preserve">*Wskazana liczba roboczogodzin jest liczbą prognozowaną i służy wyłącznie na potrzeby porównania i oceny ofert oraz nie stanowi zobowiązania Zamawiającego wobec </w:t>
      </w:r>
      <w:r w:rsidR="00935AFE">
        <w:rPr>
          <w:rFonts w:asciiTheme="minorBidi" w:hAnsiTheme="minorBidi" w:cstheme="minorBidi"/>
          <w:bCs/>
          <w:sz w:val="16"/>
          <w:szCs w:val="16"/>
        </w:rPr>
        <w:t>Dostawc</w:t>
      </w:r>
      <w:r w:rsidRPr="004D0F34">
        <w:rPr>
          <w:rFonts w:asciiTheme="minorBidi" w:hAnsiTheme="minorBidi" w:cstheme="minorBidi"/>
          <w:bCs/>
          <w:sz w:val="16"/>
          <w:szCs w:val="16"/>
        </w:rPr>
        <w:t xml:space="preserve">y. </w:t>
      </w:r>
      <w:r w:rsidRPr="004D0F34">
        <w:rPr>
          <w:rFonts w:asciiTheme="minorBidi" w:hAnsiTheme="minorBidi" w:cstheme="minorBidi"/>
          <w:bCs/>
          <w:sz w:val="16"/>
          <w:szCs w:val="16"/>
        </w:rPr>
        <w:br/>
        <w:t>Faktyczna liczba zlecanych roboczogodzin w trakcie realizacji Umowy zależeć będzie od bieżących potrzeb Zamawiającego.</w:t>
      </w:r>
      <w:r w:rsidRPr="004D0F34">
        <w:rPr>
          <w:rFonts w:asciiTheme="minorBidi" w:eastAsia="Arial Unicode MS" w:hAnsiTheme="minorBidi" w:cstheme="minorBidi"/>
          <w:b/>
          <w:bCs/>
          <w:sz w:val="16"/>
          <w:szCs w:val="16"/>
          <w:lang w:eastAsia="pl-PL"/>
        </w:rPr>
        <w:br/>
      </w:r>
    </w:p>
    <w:p w14:paraId="3744B441" w14:textId="77777777" w:rsidR="004D0F34" w:rsidRPr="004D0F34" w:rsidRDefault="004D0F34" w:rsidP="004D0F34">
      <w:pPr>
        <w:shd w:val="clear" w:color="auto" w:fill="FFFFFF"/>
        <w:spacing w:after="12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ZBIORCZA - Wynagrodzenie całkowite Wykonawcy w ramach Części 2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6"/>
        <w:gridCol w:w="3884"/>
        <w:gridCol w:w="123"/>
        <w:gridCol w:w="1728"/>
        <w:gridCol w:w="1252"/>
        <w:gridCol w:w="138"/>
        <w:gridCol w:w="1479"/>
        <w:gridCol w:w="127"/>
      </w:tblGrid>
      <w:tr w:rsidR="004D0F34" w:rsidRPr="004D0F34" w14:paraId="2B944DE2" w14:textId="77777777" w:rsidTr="0006426C">
        <w:trPr>
          <w:gridAfter w:val="1"/>
          <w:wAfter w:w="68" w:type="pct"/>
          <w:trHeight w:val="594"/>
        </w:trPr>
        <w:tc>
          <w:tcPr>
            <w:tcW w:w="228" w:type="pct"/>
            <w:shd w:val="clear" w:color="000000" w:fill="C0C0C0"/>
            <w:noWrap/>
            <w:vAlign w:val="center"/>
            <w:hideMark/>
          </w:tcPr>
          <w:p w14:paraId="61C3E3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33060B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66" w:type="pct"/>
            <w:gridSpan w:val="2"/>
            <w:shd w:val="clear" w:color="000000" w:fill="C0C0C0"/>
            <w:vAlign w:val="center"/>
          </w:tcPr>
          <w:p w14:paraId="09FAE9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995" w:type="pct"/>
            <w:gridSpan w:val="2"/>
            <w:shd w:val="clear" w:color="000000" w:fill="C0C0C0"/>
            <w:vAlign w:val="center"/>
            <w:hideMark/>
          </w:tcPr>
          <w:p w14:paraId="79DCC4C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25766B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B12590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47" w:type="pct"/>
            <w:gridSpan w:val="2"/>
            <w:shd w:val="clear" w:color="000000" w:fill="C0C0C0"/>
            <w:vAlign w:val="center"/>
            <w:hideMark/>
          </w:tcPr>
          <w:p w14:paraId="19EE85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E8990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E6A70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95" w:type="pct"/>
            <w:shd w:val="clear" w:color="000000" w:fill="C0C0C0"/>
            <w:vAlign w:val="center"/>
            <w:hideMark/>
          </w:tcPr>
          <w:p w14:paraId="44696D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B98EE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4FDE7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3900476F" w14:textId="77777777" w:rsidTr="0006426C">
        <w:trPr>
          <w:gridAfter w:val="1"/>
          <w:wAfter w:w="68" w:type="pct"/>
          <w:trHeight w:val="424"/>
        </w:trPr>
        <w:tc>
          <w:tcPr>
            <w:tcW w:w="228" w:type="pct"/>
            <w:noWrap/>
            <w:vAlign w:val="center"/>
            <w:hideMark/>
          </w:tcPr>
          <w:p w14:paraId="737CB13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66" w:type="pct"/>
            <w:gridSpan w:val="2"/>
            <w:vAlign w:val="center"/>
          </w:tcPr>
          <w:p w14:paraId="11A85EB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Podręczny sprzęt gaśniczy</w:t>
            </w:r>
          </w:p>
          <w:p w14:paraId="03460E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A)</w:t>
            </w:r>
          </w:p>
        </w:tc>
        <w:tc>
          <w:tcPr>
            <w:tcW w:w="995" w:type="pct"/>
            <w:gridSpan w:val="2"/>
            <w:vAlign w:val="center"/>
          </w:tcPr>
          <w:p w14:paraId="31B2F8D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  <w:hideMark/>
          </w:tcPr>
          <w:p w14:paraId="3A01EB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  <w:hideMark/>
          </w:tcPr>
          <w:p w14:paraId="76BC83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E5E197E" w14:textId="77777777" w:rsidTr="0006426C">
        <w:trPr>
          <w:gridAfter w:val="1"/>
          <w:wAfter w:w="68" w:type="pct"/>
          <w:trHeight w:val="559"/>
        </w:trPr>
        <w:tc>
          <w:tcPr>
            <w:tcW w:w="228" w:type="pct"/>
            <w:noWrap/>
            <w:vAlign w:val="center"/>
          </w:tcPr>
          <w:p w14:paraId="5AC1464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66" w:type="pct"/>
            <w:gridSpan w:val="2"/>
            <w:vAlign w:val="center"/>
          </w:tcPr>
          <w:p w14:paraId="43B169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Hydranty wewnętrzne i węże gaśnicze</w:t>
            </w:r>
          </w:p>
          <w:p w14:paraId="082878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B)</w:t>
            </w:r>
          </w:p>
        </w:tc>
        <w:tc>
          <w:tcPr>
            <w:tcW w:w="995" w:type="pct"/>
            <w:gridSpan w:val="2"/>
            <w:vAlign w:val="center"/>
          </w:tcPr>
          <w:p w14:paraId="1396AC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167735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764E8C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FC2A350" w14:textId="77777777" w:rsidTr="0006426C">
        <w:trPr>
          <w:gridAfter w:val="1"/>
          <w:wAfter w:w="68" w:type="pct"/>
          <w:trHeight w:val="411"/>
        </w:trPr>
        <w:tc>
          <w:tcPr>
            <w:tcW w:w="228" w:type="pct"/>
            <w:noWrap/>
            <w:vAlign w:val="center"/>
          </w:tcPr>
          <w:p w14:paraId="3B04DED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66" w:type="pct"/>
            <w:gridSpan w:val="2"/>
            <w:vAlign w:val="center"/>
          </w:tcPr>
          <w:p w14:paraId="44E610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Centralki przeciwpożarowe wraz z akumulatorami</w:t>
            </w:r>
          </w:p>
          <w:p w14:paraId="4905D85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C)</w:t>
            </w:r>
          </w:p>
        </w:tc>
        <w:tc>
          <w:tcPr>
            <w:tcW w:w="995" w:type="pct"/>
            <w:gridSpan w:val="2"/>
            <w:vAlign w:val="center"/>
          </w:tcPr>
          <w:p w14:paraId="004A7D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44B1A1F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6DA00A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4FB3F03" w14:textId="77777777" w:rsidTr="0006426C">
        <w:trPr>
          <w:gridAfter w:val="1"/>
          <w:wAfter w:w="68" w:type="pct"/>
          <w:trHeight w:val="417"/>
        </w:trPr>
        <w:tc>
          <w:tcPr>
            <w:tcW w:w="228" w:type="pct"/>
            <w:noWrap/>
            <w:vAlign w:val="center"/>
          </w:tcPr>
          <w:p w14:paraId="58FFFB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66" w:type="pct"/>
            <w:gridSpan w:val="2"/>
            <w:vAlign w:val="center"/>
          </w:tcPr>
          <w:p w14:paraId="6F7047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System oddymiania i czujki dymu</w:t>
            </w:r>
          </w:p>
          <w:p w14:paraId="4178BC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D)</w:t>
            </w:r>
          </w:p>
        </w:tc>
        <w:tc>
          <w:tcPr>
            <w:tcW w:w="995" w:type="pct"/>
            <w:gridSpan w:val="2"/>
            <w:vAlign w:val="center"/>
          </w:tcPr>
          <w:p w14:paraId="4FE3C8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7090909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7508283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BDE1F24" w14:textId="77777777" w:rsidTr="0006426C">
        <w:trPr>
          <w:gridAfter w:val="1"/>
          <w:wAfter w:w="68" w:type="pct"/>
          <w:trHeight w:val="409"/>
        </w:trPr>
        <w:tc>
          <w:tcPr>
            <w:tcW w:w="228" w:type="pct"/>
            <w:noWrap/>
            <w:vAlign w:val="center"/>
          </w:tcPr>
          <w:p w14:paraId="45AD34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66" w:type="pct"/>
            <w:gridSpan w:val="2"/>
            <w:vAlign w:val="center"/>
          </w:tcPr>
          <w:p w14:paraId="20B587E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Urządzenia oświetlenia (awaryjne i ewakuacyjne) i </w:t>
            </w:r>
            <w:r w:rsidRPr="004D0F34">
              <w:rPr>
                <w:rFonts w:ascii="Arial" w:eastAsia="Arial Unicode MS" w:hAnsi="Arial" w:cs="Arial"/>
                <w:b/>
                <w:bCs/>
                <w:sz w:val="16"/>
                <w:szCs w:val="20"/>
                <w:lang w:eastAsia="pl-PL"/>
              </w:rPr>
              <w:t>sygnalizatorów akustycznych</w:t>
            </w:r>
          </w:p>
          <w:p w14:paraId="6F2B0E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(należy przenieść wartość z wiersza RAZEM Tabeli E)</w:t>
            </w:r>
          </w:p>
        </w:tc>
        <w:tc>
          <w:tcPr>
            <w:tcW w:w="995" w:type="pct"/>
            <w:gridSpan w:val="2"/>
            <w:vAlign w:val="center"/>
          </w:tcPr>
          <w:p w14:paraId="61DCA6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68F04EA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6606BF1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4AB25A1" w14:textId="77777777" w:rsidTr="0006426C">
        <w:trPr>
          <w:gridAfter w:val="1"/>
          <w:wAfter w:w="68" w:type="pct"/>
          <w:trHeight w:val="415"/>
        </w:trPr>
        <w:tc>
          <w:tcPr>
            <w:tcW w:w="228" w:type="pct"/>
            <w:noWrap/>
            <w:vAlign w:val="center"/>
          </w:tcPr>
          <w:p w14:paraId="035D61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66" w:type="pct"/>
            <w:gridSpan w:val="2"/>
            <w:vAlign w:val="center"/>
          </w:tcPr>
          <w:p w14:paraId="3076FD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Ręczne sygnalizatory pożaru</w:t>
            </w:r>
          </w:p>
          <w:p w14:paraId="5FF2C6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F)</w:t>
            </w:r>
          </w:p>
        </w:tc>
        <w:tc>
          <w:tcPr>
            <w:tcW w:w="995" w:type="pct"/>
            <w:gridSpan w:val="2"/>
            <w:vAlign w:val="center"/>
          </w:tcPr>
          <w:p w14:paraId="7FB655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110654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3AE52A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14ADB59" w14:textId="77777777" w:rsidTr="0006426C">
        <w:trPr>
          <w:gridAfter w:val="1"/>
          <w:wAfter w:w="68" w:type="pct"/>
          <w:trHeight w:val="421"/>
        </w:trPr>
        <w:tc>
          <w:tcPr>
            <w:tcW w:w="228" w:type="pct"/>
            <w:noWrap/>
            <w:vAlign w:val="center"/>
          </w:tcPr>
          <w:p w14:paraId="34CF38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66" w:type="pct"/>
            <w:gridSpan w:val="2"/>
            <w:vAlign w:val="center"/>
          </w:tcPr>
          <w:p w14:paraId="0CC3DE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Przeciwpożarowe wyłączniki prądu</w:t>
            </w:r>
          </w:p>
          <w:p w14:paraId="51360B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G)</w:t>
            </w:r>
          </w:p>
        </w:tc>
        <w:tc>
          <w:tcPr>
            <w:tcW w:w="995" w:type="pct"/>
            <w:gridSpan w:val="2"/>
            <w:vAlign w:val="center"/>
          </w:tcPr>
          <w:p w14:paraId="2164CB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32E2B3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3E0FDA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:rsidRPr="004D0F34" w14:paraId="0C4074F9" w14:textId="77777777" w:rsidTr="0006426C">
        <w:trPr>
          <w:gridAfter w:val="1"/>
          <w:wAfter w:w="68" w:type="pct"/>
          <w:trHeight w:val="421"/>
        </w:trPr>
        <w:tc>
          <w:tcPr>
            <w:tcW w:w="228" w:type="pct"/>
            <w:noWrap/>
            <w:vAlign w:val="center"/>
          </w:tcPr>
          <w:p w14:paraId="329CC516" w14:textId="27C23C5F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66" w:type="pct"/>
            <w:gridSpan w:val="2"/>
            <w:vAlign w:val="center"/>
          </w:tcPr>
          <w:p w14:paraId="29E87801" w14:textId="77777777" w:rsidR="00F53C8F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53C8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Drzwi przeciwpożarowe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</w:p>
          <w:p w14:paraId="43419C4F" w14:textId="6BD5011B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należy przenieść wartość z wiersza RAZEM Tabeli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I)</w:t>
            </w:r>
          </w:p>
        </w:tc>
        <w:tc>
          <w:tcPr>
            <w:tcW w:w="995" w:type="pct"/>
            <w:gridSpan w:val="2"/>
            <w:vAlign w:val="center"/>
          </w:tcPr>
          <w:p w14:paraId="471648D5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3CF4EDD1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1B544DFC" w14:textId="77777777" w:rsidR="00F53C8F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3B68096" w14:textId="77777777" w:rsidTr="0006426C">
        <w:trPr>
          <w:gridAfter w:val="1"/>
          <w:wAfter w:w="68" w:type="pct"/>
          <w:trHeight w:val="690"/>
        </w:trPr>
        <w:tc>
          <w:tcPr>
            <w:tcW w:w="228" w:type="pct"/>
            <w:noWrap/>
            <w:vAlign w:val="center"/>
          </w:tcPr>
          <w:p w14:paraId="2FCDA120" w14:textId="5739B3F3" w:rsidR="004D0F34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66" w:type="pct"/>
            <w:gridSpan w:val="2"/>
            <w:vAlign w:val="center"/>
          </w:tcPr>
          <w:p w14:paraId="7EAB208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Koszt roboczogodziny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 </w:t>
            </w:r>
            <w:r w:rsidRPr="004D0F3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wykonane usługi naprawy (usunięcia awarii) </w:t>
            </w:r>
            <w:r w:rsidRPr="004D0F34">
              <w:rPr>
                <w:rFonts w:ascii="Arial" w:hAnsi="Arial" w:cs="Arial"/>
                <w:color w:val="000000"/>
                <w:sz w:val="16"/>
                <w:szCs w:val="16"/>
              </w:rPr>
              <w:t>realizowane na podstawie zgłoszeń Zamawiającego</w:t>
            </w:r>
            <w:r w:rsidRPr="004D0F34">
              <w:rPr>
                <w:rFonts w:ascii="Arial" w:hAnsi="Arial" w:cs="Arial"/>
                <w:bCs/>
                <w:sz w:val="16"/>
                <w:szCs w:val="16"/>
              </w:rPr>
              <w:t xml:space="preserve"> (§ 6 ust. 3, w zw. z § 5 Umowy)</w:t>
            </w:r>
          </w:p>
          <w:p w14:paraId="060B4FC5" w14:textId="06FA8AE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(należy przenieść wartość z wiersza RAZEM Tabeli </w:t>
            </w:r>
            <w:r w:rsidR="00F53C8F">
              <w:rPr>
                <w:rFonts w:ascii="Arial" w:hAnsi="Arial" w:cs="Arial"/>
                <w:sz w:val="16"/>
                <w:szCs w:val="16"/>
                <w:lang w:eastAsia="pl-PL"/>
              </w:rPr>
              <w:t>I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995" w:type="pct"/>
            <w:gridSpan w:val="2"/>
            <w:vAlign w:val="center"/>
          </w:tcPr>
          <w:p w14:paraId="7AFFF25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4800A8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5C58BF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EAA5956" w14:textId="77777777" w:rsidTr="0006426C">
        <w:trPr>
          <w:gridAfter w:val="1"/>
          <w:wAfter w:w="68" w:type="pct"/>
          <w:trHeight w:val="433"/>
        </w:trPr>
        <w:tc>
          <w:tcPr>
            <w:tcW w:w="2395" w:type="pct"/>
            <w:gridSpan w:val="3"/>
            <w:noWrap/>
            <w:vAlign w:val="center"/>
          </w:tcPr>
          <w:p w14:paraId="0EE5F9F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995" w:type="pct"/>
            <w:gridSpan w:val="2"/>
            <w:vAlign w:val="center"/>
          </w:tcPr>
          <w:p w14:paraId="27B2A7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0BCE24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95" w:type="pct"/>
            <w:shd w:val="clear" w:color="000000" w:fill="FFFFFF"/>
            <w:vAlign w:val="center"/>
          </w:tcPr>
          <w:p w14:paraId="7E4B6D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F53C8F" w14:paraId="5268FF5B" w14:textId="77777777" w:rsidTr="0006426C">
        <w:tblPrEx>
          <w:jc w:val="center"/>
        </w:tblPrEx>
        <w:trPr>
          <w:cantSplit/>
          <w:trHeight w:val="703"/>
          <w:jc w:val="center"/>
        </w:trPr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7F6162F1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61DAA1D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4B141066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BC5E82D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F53C8F" w14:paraId="28E02D57" w14:textId="77777777" w:rsidTr="0006426C">
        <w:tblPrEx>
          <w:jc w:val="center"/>
        </w:tblPrEx>
        <w:trPr>
          <w:cantSplit/>
          <w:trHeight w:val="674"/>
          <w:jc w:val="center"/>
        </w:trPr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D50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1513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44F170E3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9F62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A85" w14:textId="77777777" w:rsidR="00F53C8F" w:rsidRDefault="00F53C8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731FBA3C" w14:textId="77777777" w:rsidR="00F53C8F" w:rsidRDefault="00F53C8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677911C1" w14:textId="24FA97E3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4D0F34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Część 3 Zamówienia – Usługi świadczone w nieruchomościach w Koszalinie, Kołobrzegu, Szczecinku i Świdwinie</w:t>
      </w:r>
    </w:p>
    <w:p w14:paraId="2AAB13EC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A – Podręczny sprzęt gaśniczy:</w:t>
      </w:r>
    </w:p>
    <w:tbl>
      <w:tblPr>
        <w:tblW w:w="4884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46"/>
        <w:gridCol w:w="736"/>
        <w:gridCol w:w="1145"/>
        <w:gridCol w:w="779"/>
        <w:gridCol w:w="709"/>
        <w:gridCol w:w="1222"/>
        <w:gridCol w:w="783"/>
        <w:gridCol w:w="969"/>
        <w:gridCol w:w="772"/>
      </w:tblGrid>
      <w:tr w:rsidR="004D0F34" w:rsidRPr="004D0F34" w14:paraId="1E06B2B1" w14:textId="77777777" w:rsidTr="00EA720E">
        <w:trPr>
          <w:trHeight w:val="713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2813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1C7D72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39873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970CA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gaśnicy</w:t>
            </w:r>
          </w:p>
          <w:p w14:paraId="6FCCF6E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28B1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1CC49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gaśnic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BAECD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C13DEE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15BF5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FE518D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gaśnicy)</w:t>
            </w:r>
          </w:p>
          <w:p w14:paraId="52F5FF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254639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7E83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228CB2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AA97B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02E9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41C07C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06470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45F75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F2DFDE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27142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29AF845" w14:textId="77777777" w:rsidTr="00EA720E">
        <w:trPr>
          <w:trHeight w:val="317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0201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1F8A8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248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EA2AD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1E244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077ED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3EAE1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4E4AF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435D5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040D7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4D0F34" w:rsidRPr="004D0F34" w14:paraId="02EC47C7" w14:textId="77777777" w:rsidTr="00EA720E">
        <w:trPr>
          <w:trHeight w:val="399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34F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1B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9E5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4/6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3C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94F4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C8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1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41C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AA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E86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16B9083" w14:textId="77777777" w:rsidTr="00EA720E">
        <w:trPr>
          <w:trHeight w:val="419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A62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695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40C4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4/6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8E9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2E0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C1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EE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CD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4A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7A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2097FCA" w14:textId="77777777" w:rsidTr="00EA720E">
        <w:trPr>
          <w:trHeight w:val="411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3CE8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E75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Kołobrzeg,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Łopuskiego 29a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871C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D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EE3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C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AC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30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D8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939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2258343" w14:textId="77777777" w:rsidTr="00EA720E">
        <w:trPr>
          <w:trHeight w:val="417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869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26E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Szczecinek,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Polna 8a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C13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GP 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232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D48C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0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9B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CD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EA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8B7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C511576" w14:textId="77777777" w:rsidTr="00EA720E">
        <w:trPr>
          <w:trHeight w:val="311"/>
        </w:trPr>
        <w:tc>
          <w:tcPr>
            <w:tcW w:w="35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9963A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6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8C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FAC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3DB11FD1" w14:textId="2E84AAB0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B – Centralk</w:t>
      </w:r>
      <w:r w:rsidR="00F53C8F">
        <w:rPr>
          <w:rFonts w:ascii="Arial" w:hAnsi="Arial" w:cs="Arial"/>
          <w:b/>
          <w:bCs/>
          <w:color w:val="4F81BD" w:themeColor="accent1"/>
          <w:sz w:val="20"/>
          <w:szCs w:val="20"/>
        </w:rPr>
        <w:t>a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przeciwpożarow</w:t>
      </w:r>
      <w:r w:rsidR="00F53C8F">
        <w:rPr>
          <w:rFonts w:ascii="Arial" w:hAnsi="Arial" w:cs="Arial"/>
          <w:b/>
          <w:bCs/>
          <w:color w:val="4F81BD" w:themeColor="accent1"/>
          <w:sz w:val="20"/>
          <w:szCs w:val="20"/>
        </w:rPr>
        <w:t>a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wraz z akumulatorem:</w:t>
      </w:r>
    </w:p>
    <w:tbl>
      <w:tblPr>
        <w:tblW w:w="48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95"/>
        <w:gridCol w:w="1131"/>
        <w:gridCol w:w="914"/>
        <w:gridCol w:w="932"/>
        <w:gridCol w:w="1563"/>
        <w:gridCol w:w="1114"/>
        <w:gridCol w:w="840"/>
        <w:gridCol w:w="772"/>
      </w:tblGrid>
      <w:tr w:rsidR="004D0F34" w:rsidRPr="004D0F34" w14:paraId="698B1C12" w14:textId="77777777" w:rsidTr="00EA720E">
        <w:trPr>
          <w:trHeight w:val="864"/>
        </w:trPr>
        <w:tc>
          <w:tcPr>
            <w:tcW w:w="151" w:type="pct"/>
            <w:vMerge w:val="restart"/>
            <w:shd w:val="clear" w:color="000000" w:fill="C0C0C0"/>
            <w:noWrap/>
            <w:vAlign w:val="center"/>
            <w:hideMark/>
          </w:tcPr>
          <w:p w14:paraId="4F1E677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C75536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9" w:type="pct"/>
            <w:vMerge w:val="restart"/>
            <w:shd w:val="clear" w:color="000000" w:fill="C0C0C0"/>
            <w:vAlign w:val="center"/>
          </w:tcPr>
          <w:p w14:paraId="1C0E19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04" w:type="pct"/>
            <w:vMerge w:val="restart"/>
            <w:shd w:val="clear" w:color="000000" w:fill="C0C0C0"/>
            <w:vAlign w:val="center"/>
          </w:tcPr>
          <w:p w14:paraId="63F021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31" w:type="pct"/>
            <w:shd w:val="clear" w:color="000000" w:fill="C0C0C0"/>
            <w:vAlign w:val="center"/>
          </w:tcPr>
          <w:p w14:paraId="0E4BFD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145916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47" w:type="pct"/>
            <w:shd w:val="clear" w:color="000000" w:fill="C0C0C0"/>
            <w:vAlign w:val="center"/>
          </w:tcPr>
          <w:p w14:paraId="38C24A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10AD39F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centralki przeciwpożarowej)</w:t>
            </w:r>
          </w:p>
          <w:p w14:paraId="6094BB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94" w:type="pct"/>
            <w:shd w:val="clear" w:color="000000" w:fill="C0C0C0"/>
            <w:vAlign w:val="center"/>
            <w:hideMark/>
          </w:tcPr>
          <w:p w14:paraId="44E2504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92E0B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68111E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43" w:type="pct"/>
            <w:shd w:val="clear" w:color="000000" w:fill="C0C0C0"/>
            <w:vAlign w:val="center"/>
            <w:hideMark/>
          </w:tcPr>
          <w:p w14:paraId="1098B2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4D0EFF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37E7C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388" w:type="pct"/>
            <w:shd w:val="clear" w:color="000000" w:fill="C0C0C0"/>
            <w:vAlign w:val="center"/>
            <w:hideMark/>
          </w:tcPr>
          <w:p w14:paraId="368499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7FA31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439D4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74F2AF0E" w14:textId="77777777" w:rsidTr="00EA720E">
        <w:trPr>
          <w:trHeight w:val="227"/>
        </w:trPr>
        <w:tc>
          <w:tcPr>
            <w:tcW w:w="151" w:type="pct"/>
            <w:vMerge/>
            <w:shd w:val="clear" w:color="000000" w:fill="C0C0C0"/>
            <w:noWrap/>
            <w:vAlign w:val="center"/>
            <w:hideMark/>
          </w:tcPr>
          <w:p w14:paraId="18C0DFF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49" w:type="pct"/>
            <w:vMerge/>
            <w:shd w:val="clear" w:color="000000" w:fill="C0C0C0"/>
            <w:vAlign w:val="center"/>
          </w:tcPr>
          <w:p w14:paraId="3A5BEE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4" w:type="pct"/>
            <w:vMerge/>
            <w:shd w:val="clear" w:color="000000" w:fill="C0C0C0"/>
            <w:vAlign w:val="center"/>
          </w:tcPr>
          <w:p w14:paraId="73DE54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shd w:val="clear" w:color="000000" w:fill="C0C0C0"/>
            <w:vAlign w:val="center"/>
          </w:tcPr>
          <w:p w14:paraId="335508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94" w:type="pct"/>
            <w:shd w:val="clear" w:color="000000" w:fill="C0C0C0"/>
            <w:vAlign w:val="center"/>
          </w:tcPr>
          <w:p w14:paraId="60360FB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47" w:type="pct"/>
            <w:shd w:val="clear" w:color="000000" w:fill="C0C0C0"/>
            <w:vAlign w:val="center"/>
          </w:tcPr>
          <w:p w14:paraId="1505E1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694" w:type="pct"/>
            <w:shd w:val="clear" w:color="000000" w:fill="C0C0C0"/>
            <w:vAlign w:val="center"/>
          </w:tcPr>
          <w:p w14:paraId="1DA52B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43" w:type="pct"/>
            <w:shd w:val="clear" w:color="000000" w:fill="C0C0C0"/>
            <w:vAlign w:val="center"/>
          </w:tcPr>
          <w:p w14:paraId="6479E3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388" w:type="pct"/>
            <w:shd w:val="clear" w:color="000000" w:fill="C0C0C0"/>
            <w:vAlign w:val="center"/>
          </w:tcPr>
          <w:p w14:paraId="332386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69D4AA8B" w14:textId="77777777" w:rsidTr="00EA720E">
        <w:trPr>
          <w:trHeight w:val="325"/>
        </w:trPr>
        <w:tc>
          <w:tcPr>
            <w:tcW w:w="151" w:type="pct"/>
            <w:noWrap/>
            <w:vAlign w:val="center"/>
          </w:tcPr>
          <w:p w14:paraId="1D3290D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49" w:type="pct"/>
            <w:vAlign w:val="center"/>
          </w:tcPr>
          <w:p w14:paraId="37EC53F7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704" w:type="pct"/>
            <w:vAlign w:val="center"/>
          </w:tcPr>
          <w:p w14:paraId="005DF0D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2EEE28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14:paraId="019D244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pct"/>
            <w:vAlign w:val="center"/>
          </w:tcPr>
          <w:p w14:paraId="04850B8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47" w:type="pct"/>
            <w:vAlign w:val="center"/>
          </w:tcPr>
          <w:p w14:paraId="7F176D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4" w:type="pct"/>
            <w:vAlign w:val="center"/>
          </w:tcPr>
          <w:p w14:paraId="40BE22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3" w:type="pct"/>
            <w:vAlign w:val="center"/>
          </w:tcPr>
          <w:p w14:paraId="5935E7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8" w:type="pct"/>
            <w:shd w:val="clear" w:color="000000" w:fill="FFFFFF"/>
            <w:vAlign w:val="center"/>
          </w:tcPr>
          <w:p w14:paraId="03EE58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28301ED" w14:textId="77777777" w:rsidTr="00EA720E">
        <w:trPr>
          <w:trHeight w:val="245"/>
        </w:trPr>
        <w:tc>
          <w:tcPr>
            <w:tcW w:w="3375" w:type="pct"/>
            <w:gridSpan w:val="6"/>
            <w:noWrap/>
            <w:vAlign w:val="center"/>
          </w:tcPr>
          <w:p w14:paraId="1E9F8B89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94" w:type="pct"/>
            <w:vAlign w:val="center"/>
          </w:tcPr>
          <w:p w14:paraId="69B8D5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43" w:type="pct"/>
            <w:vAlign w:val="center"/>
          </w:tcPr>
          <w:p w14:paraId="72F564B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88" w:type="pct"/>
            <w:shd w:val="clear" w:color="000000" w:fill="FFFFFF"/>
            <w:vAlign w:val="center"/>
          </w:tcPr>
          <w:p w14:paraId="4B2556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26EDDB88" w14:textId="77777777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C – System oddymiania i czujki dymu: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43"/>
        <w:gridCol w:w="1144"/>
        <w:gridCol w:w="1179"/>
        <w:gridCol w:w="903"/>
        <w:gridCol w:w="1515"/>
        <w:gridCol w:w="925"/>
        <w:gridCol w:w="925"/>
        <w:gridCol w:w="823"/>
      </w:tblGrid>
      <w:tr w:rsidR="004D0F34" w:rsidRPr="004D0F34" w14:paraId="415CA4D0" w14:textId="77777777" w:rsidTr="00BF0236">
        <w:trPr>
          <w:trHeight w:val="795"/>
        </w:trPr>
        <w:tc>
          <w:tcPr>
            <w:tcW w:w="234" w:type="pct"/>
            <w:vMerge w:val="restart"/>
            <w:shd w:val="clear" w:color="000000" w:fill="C0C0C0"/>
            <w:noWrap/>
            <w:vAlign w:val="center"/>
            <w:hideMark/>
          </w:tcPr>
          <w:p w14:paraId="0E0BC2C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43B31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85" w:type="pct"/>
            <w:vMerge w:val="restart"/>
            <w:shd w:val="clear" w:color="000000" w:fill="C0C0C0"/>
            <w:vAlign w:val="center"/>
          </w:tcPr>
          <w:p w14:paraId="1DE67E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30" w:type="pct"/>
            <w:vMerge w:val="restart"/>
            <w:shd w:val="clear" w:color="000000" w:fill="C0C0C0"/>
            <w:vAlign w:val="center"/>
          </w:tcPr>
          <w:p w14:paraId="2E8712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649" w:type="pct"/>
            <w:shd w:val="clear" w:color="000000" w:fill="C0C0C0"/>
            <w:vAlign w:val="center"/>
          </w:tcPr>
          <w:p w14:paraId="0EE284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497" w:type="pct"/>
            <w:shd w:val="clear" w:color="000000" w:fill="C0C0C0"/>
            <w:vAlign w:val="center"/>
          </w:tcPr>
          <w:p w14:paraId="22F2BC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usług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834" w:type="pct"/>
            <w:shd w:val="clear" w:color="000000" w:fill="C0C0C0"/>
            <w:vAlign w:val="center"/>
          </w:tcPr>
          <w:p w14:paraId="553939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F5280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czujki dymu)</w:t>
            </w:r>
          </w:p>
          <w:p w14:paraId="6B1D9D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9" w:type="pct"/>
            <w:shd w:val="clear" w:color="000000" w:fill="C0C0C0"/>
            <w:vAlign w:val="center"/>
            <w:hideMark/>
          </w:tcPr>
          <w:p w14:paraId="6A235E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69DBF4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62ECD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9" w:type="pct"/>
            <w:shd w:val="clear" w:color="000000" w:fill="C0C0C0"/>
            <w:vAlign w:val="center"/>
            <w:hideMark/>
          </w:tcPr>
          <w:p w14:paraId="3C8A95C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B9FBC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A0E19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79FA7E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9D1BB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E0F05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6FE2230C" w14:textId="77777777" w:rsidTr="00BF0236">
        <w:trPr>
          <w:trHeight w:val="317"/>
        </w:trPr>
        <w:tc>
          <w:tcPr>
            <w:tcW w:w="234" w:type="pct"/>
            <w:vMerge/>
            <w:shd w:val="clear" w:color="000000" w:fill="C0C0C0"/>
            <w:noWrap/>
            <w:vAlign w:val="center"/>
            <w:hideMark/>
          </w:tcPr>
          <w:p w14:paraId="1A2BA8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85" w:type="pct"/>
            <w:vMerge/>
            <w:shd w:val="clear" w:color="000000" w:fill="C0C0C0"/>
            <w:vAlign w:val="center"/>
          </w:tcPr>
          <w:p w14:paraId="17E7BC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30" w:type="pct"/>
            <w:vMerge/>
            <w:shd w:val="clear" w:color="000000" w:fill="C0C0C0"/>
            <w:vAlign w:val="center"/>
          </w:tcPr>
          <w:p w14:paraId="302CC3E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49" w:type="pct"/>
            <w:shd w:val="clear" w:color="000000" w:fill="C0C0C0"/>
            <w:vAlign w:val="center"/>
          </w:tcPr>
          <w:p w14:paraId="40635B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97" w:type="pct"/>
            <w:shd w:val="clear" w:color="000000" w:fill="C0C0C0"/>
            <w:vAlign w:val="center"/>
          </w:tcPr>
          <w:p w14:paraId="3EAD3E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34" w:type="pct"/>
            <w:shd w:val="clear" w:color="000000" w:fill="C0C0C0"/>
            <w:vAlign w:val="center"/>
          </w:tcPr>
          <w:p w14:paraId="1746E2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09" w:type="pct"/>
            <w:shd w:val="clear" w:color="000000" w:fill="C0C0C0"/>
            <w:vAlign w:val="center"/>
          </w:tcPr>
          <w:p w14:paraId="1571D2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09" w:type="pct"/>
            <w:shd w:val="clear" w:color="000000" w:fill="C0C0C0"/>
            <w:vAlign w:val="center"/>
          </w:tcPr>
          <w:p w14:paraId="4A99A4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0347AD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7B3BAA56" w14:textId="77777777" w:rsidTr="00BF0236">
        <w:trPr>
          <w:trHeight w:val="403"/>
        </w:trPr>
        <w:tc>
          <w:tcPr>
            <w:tcW w:w="234" w:type="pct"/>
            <w:noWrap/>
            <w:vAlign w:val="center"/>
          </w:tcPr>
          <w:p w14:paraId="516784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85" w:type="pct"/>
            <w:vAlign w:val="center"/>
          </w:tcPr>
          <w:p w14:paraId="0B4BD2B3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630" w:type="pct"/>
            <w:vAlign w:val="center"/>
          </w:tcPr>
          <w:p w14:paraId="76DEC4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5B176B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649" w:type="pct"/>
            <w:shd w:val="clear" w:color="auto" w:fill="F2F2F2" w:themeFill="background1" w:themeFillShade="F2"/>
            <w:vAlign w:val="center"/>
          </w:tcPr>
          <w:p w14:paraId="2C923F47" w14:textId="4ABA6EC6" w:rsidR="004D0F34" w:rsidRPr="004D0F34" w:rsidRDefault="00F53C8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13</w:t>
            </w:r>
            <w:r w:rsidR="004D0F34"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czujek dymu</w:t>
            </w:r>
          </w:p>
        </w:tc>
        <w:tc>
          <w:tcPr>
            <w:tcW w:w="497" w:type="pct"/>
            <w:vAlign w:val="center"/>
          </w:tcPr>
          <w:p w14:paraId="019244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34" w:type="pct"/>
            <w:vAlign w:val="center"/>
          </w:tcPr>
          <w:p w14:paraId="635C09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5CD2E91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22443E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14:paraId="2F12B1C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98AF27E" w14:textId="77777777" w:rsidTr="00BF0236">
        <w:trPr>
          <w:trHeight w:val="412"/>
        </w:trPr>
        <w:tc>
          <w:tcPr>
            <w:tcW w:w="234" w:type="pct"/>
            <w:noWrap/>
            <w:vAlign w:val="center"/>
          </w:tcPr>
          <w:p w14:paraId="53924CA2" w14:textId="47B95824" w:rsidR="004D0F34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85" w:type="pct"/>
            <w:vAlign w:val="center"/>
          </w:tcPr>
          <w:p w14:paraId="2E92C93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Kołobrzeg,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Łopuskiego 29A</w:t>
            </w:r>
          </w:p>
        </w:tc>
        <w:tc>
          <w:tcPr>
            <w:tcW w:w="630" w:type="pct"/>
          </w:tcPr>
          <w:p w14:paraId="503DAE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95774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649" w:type="pct"/>
            <w:shd w:val="clear" w:color="auto" w:fill="F2F2F2" w:themeFill="background1" w:themeFillShade="F2"/>
            <w:vAlign w:val="center"/>
          </w:tcPr>
          <w:p w14:paraId="5B2084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czujki dymu</w:t>
            </w:r>
          </w:p>
        </w:tc>
        <w:tc>
          <w:tcPr>
            <w:tcW w:w="497" w:type="pct"/>
            <w:vAlign w:val="center"/>
          </w:tcPr>
          <w:p w14:paraId="099810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34" w:type="pct"/>
            <w:vAlign w:val="center"/>
          </w:tcPr>
          <w:p w14:paraId="29CA46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4FF59F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1CEE15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14:paraId="74ABAF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1F4C5E5" w14:textId="77777777" w:rsidTr="00BF0236">
        <w:trPr>
          <w:trHeight w:val="276"/>
        </w:trPr>
        <w:tc>
          <w:tcPr>
            <w:tcW w:w="234" w:type="pct"/>
            <w:noWrap/>
            <w:vAlign w:val="center"/>
          </w:tcPr>
          <w:p w14:paraId="6285C288" w14:textId="73011C5C" w:rsidR="004D0F34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85" w:type="pct"/>
            <w:vAlign w:val="center"/>
          </w:tcPr>
          <w:p w14:paraId="4084D7D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Szczecinek,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Polna 8a</w:t>
            </w:r>
          </w:p>
        </w:tc>
        <w:tc>
          <w:tcPr>
            <w:tcW w:w="630" w:type="pct"/>
          </w:tcPr>
          <w:p w14:paraId="435A07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FEA77D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649" w:type="pct"/>
            <w:shd w:val="clear" w:color="auto" w:fill="F2F2F2" w:themeFill="background1" w:themeFillShade="F2"/>
            <w:vAlign w:val="center"/>
          </w:tcPr>
          <w:p w14:paraId="1103BB8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czujek dymu</w:t>
            </w:r>
          </w:p>
        </w:tc>
        <w:tc>
          <w:tcPr>
            <w:tcW w:w="497" w:type="pct"/>
            <w:vAlign w:val="center"/>
          </w:tcPr>
          <w:p w14:paraId="573D4C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34" w:type="pct"/>
            <w:vAlign w:val="center"/>
          </w:tcPr>
          <w:p w14:paraId="65B682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25C686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4C242F7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14:paraId="233D4E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F2DA9F4" w14:textId="77777777" w:rsidTr="00BF0236">
        <w:trPr>
          <w:trHeight w:val="325"/>
        </w:trPr>
        <w:tc>
          <w:tcPr>
            <w:tcW w:w="3527" w:type="pct"/>
            <w:gridSpan w:val="6"/>
            <w:noWrap/>
            <w:vAlign w:val="center"/>
          </w:tcPr>
          <w:p w14:paraId="26588FD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09" w:type="pct"/>
            <w:vAlign w:val="center"/>
          </w:tcPr>
          <w:p w14:paraId="2E925C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9" w:type="pct"/>
            <w:vAlign w:val="center"/>
          </w:tcPr>
          <w:p w14:paraId="400222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14:paraId="2CF8C86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B63F95C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FFEAC03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6BC07C35" w14:textId="77777777" w:rsidR="00136D7D" w:rsidRDefault="00136D7D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39C7D57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545D4D1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5DDE3DB" w14:textId="75811D16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lastRenderedPageBreak/>
        <w:t>TABELA D – Urządzenia oświetlenia (awaryjne i ewakuacyjne) i sygnalizatorów akustycznych: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17"/>
        <w:gridCol w:w="1313"/>
        <w:gridCol w:w="1412"/>
        <w:gridCol w:w="768"/>
        <w:gridCol w:w="1499"/>
        <w:gridCol w:w="837"/>
        <w:gridCol w:w="839"/>
        <w:gridCol w:w="772"/>
      </w:tblGrid>
      <w:tr w:rsidR="004D0F34" w:rsidRPr="004D0F34" w14:paraId="71A56BD0" w14:textId="77777777" w:rsidTr="00BF0236">
        <w:trPr>
          <w:trHeight w:val="1382"/>
        </w:trPr>
        <w:tc>
          <w:tcPr>
            <w:tcW w:w="234" w:type="pct"/>
            <w:vMerge w:val="restart"/>
            <w:shd w:val="clear" w:color="000000" w:fill="C0C0C0"/>
            <w:noWrap/>
            <w:vAlign w:val="center"/>
            <w:hideMark/>
          </w:tcPr>
          <w:p w14:paraId="5C7B50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01BFC5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0" w:type="pct"/>
            <w:vMerge w:val="restart"/>
            <w:shd w:val="clear" w:color="000000" w:fill="C0C0C0"/>
            <w:vAlign w:val="center"/>
          </w:tcPr>
          <w:p w14:paraId="351657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23" w:type="pct"/>
            <w:vMerge w:val="restart"/>
            <w:shd w:val="clear" w:color="000000" w:fill="C0C0C0"/>
            <w:vAlign w:val="center"/>
          </w:tcPr>
          <w:p w14:paraId="3536D74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777" w:type="pct"/>
            <w:shd w:val="clear" w:color="000000" w:fill="C0C0C0"/>
            <w:vAlign w:val="center"/>
          </w:tcPr>
          <w:p w14:paraId="13ED2BD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423" w:type="pct"/>
            <w:shd w:val="clear" w:color="000000" w:fill="C0C0C0"/>
            <w:vAlign w:val="center"/>
          </w:tcPr>
          <w:p w14:paraId="0CB78C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usług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825" w:type="pct"/>
            <w:shd w:val="clear" w:color="000000" w:fill="C0C0C0"/>
            <w:vAlign w:val="center"/>
          </w:tcPr>
          <w:p w14:paraId="788E64D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09BEE0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AB18D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(dot. 1 oprawy oświetleniowej / sygn. </w:t>
            </w:r>
            <w:proofErr w:type="spellStart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dźwiękow</w:t>
            </w:r>
            <w:proofErr w:type="spellEnd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.)</w:t>
            </w:r>
          </w:p>
          <w:p w14:paraId="0881BE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1" w:type="pct"/>
            <w:shd w:val="clear" w:color="000000" w:fill="C0C0C0"/>
            <w:vAlign w:val="center"/>
            <w:hideMark/>
          </w:tcPr>
          <w:p w14:paraId="7482AFF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4A4A41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B37E3C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62" w:type="pct"/>
            <w:shd w:val="clear" w:color="000000" w:fill="C0C0C0"/>
            <w:vAlign w:val="center"/>
            <w:hideMark/>
          </w:tcPr>
          <w:p w14:paraId="3A2AA9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11BA58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4F0B6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25" w:type="pct"/>
            <w:shd w:val="clear" w:color="000000" w:fill="C0C0C0"/>
            <w:vAlign w:val="center"/>
            <w:hideMark/>
          </w:tcPr>
          <w:p w14:paraId="118ED7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FE3C6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04E948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A754B85" w14:textId="77777777" w:rsidTr="00BF0236">
        <w:trPr>
          <w:trHeight w:val="317"/>
        </w:trPr>
        <w:tc>
          <w:tcPr>
            <w:tcW w:w="234" w:type="pct"/>
            <w:vMerge/>
            <w:shd w:val="clear" w:color="000000" w:fill="C0C0C0"/>
            <w:noWrap/>
            <w:vAlign w:val="center"/>
            <w:hideMark/>
          </w:tcPr>
          <w:p w14:paraId="72260A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0" w:type="pct"/>
            <w:vMerge/>
            <w:shd w:val="clear" w:color="000000" w:fill="C0C0C0"/>
            <w:vAlign w:val="center"/>
          </w:tcPr>
          <w:p w14:paraId="3860D3F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shd w:val="clear" w:color="000000" w:fill="C0C0C0"/>
            <w:vAlign w:val="center"/>
          </w:tcPr>
          <w:p w14:paraId="75B1459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000000" w:fill="C0C0C0"/>
            <w:vAlign w:val="center"/>
          </w:tcPr>
          <w:p w14:paraId="2CC759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23" w:type="pct"/>
            <w:shd w:val="clear" w:color="000000" w:fill="C0C0C0"/>
            <w:vAlign w:val="center"/>
          </w:tcPr>
          <w:p w14:paraId="76C3F40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25" w:type="pct"/>
            <w:shd w:val="clear" w:color="000000" w:fill="C0C0C0"/>
            <w:vAlign w:val="center"/>
          </w:tcPr>
          <w:p w14:paraId="5674AC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61" w:type="pct"/>
            <w:shd w:val="clear" w:color="000000" w:fill="C0C0C0"/>
            <w:vAlign w:val="center"/>
          </w:tcPr>
          <w:p w14:paraId="550B42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62" w:type="pct"/>
            <w:shd w:val="clear" w:color="000000" w:fill="C0C0C0"/>
            <w:vAlign w:val="center"/>
          </w:tcPr>
          <w:p w14:paraId="2BFD87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25" w:type="pct"/>
            <w:shd w:val="clear" w:color="000000" w:fill="C0C0C0"/>
            <w:vAlign w:val="center"/>
          </w:tcPr>
          <w:p w14:paraId="383CAAE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BF0236" w:rsidRPr="004D0F34" w14:paraId="0966DA6A" w14:textId="77777777" w:rsidTr="00BF0236">
        <w:trPr>
          <w:trHeight w:val="263"/>
        </w:trPr>
        <w:tc>
          <w:tcPr>
            <w:tcW w:w="234" w:type="pct"/>
            <w:vMerge w:val="restart"/>
            <w:noWrap/>
            <w:vAlign w:val="center"/>
          </w:tcPr>
          <w:p w14:paraId="50DEDA7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70" w:type="pct"/>
            <w:vMerge w:val="restart"/>
            <w:vAlign w:val="center"/>
          </w:tcPr>
          <w:p w14:paraId="10712849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Koszalin,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723" w:type="pct"/>
            <w:vMerge w:val="restart"/>
          </w:tcPr>
          <w:p w14:paraId="5F0D0962" w14:textId="77777777" w:rsidR="00BF0236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591717B" w14:textId="77777777" w:rsidR="00BF0236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0232C71" w14:textId="122DE406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406CE688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2CD4D66F" w14:textId="2357C635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0</w:t>
            </w:r>
          </w:p>
          <w:p w14:paraId="7C3330CB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oświetleniowych</w:t>
            </w:r>
            <w:proofErr w:type="spellEnd"/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52E3DF18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0AF2859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14FBE4F3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1E8AF1C1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53694AC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2DEE1FAD" w14:textId="77777777" w:rsidTr="00BF0236">
        <w:trPr>
          <w:trHeight w:val="453"/>
        </w:trPr>
        <w:tc>
          <w:tcPr>
            <w:tcW w:w="234" w:type="pct"/>
            <w:vMerge/>
            <w:noWrap/>
            <w:vAlign w:val="center"/>
          </w:tcPr>
          <w:p w14:paraId="49D5BC5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27A85444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</w:tcPr>
          <w:p w14:paraId="71167417" w14:textId="2AB545FC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05709151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6</w:t>
            </w:r>
          </w:p>
          <w:p w14:paraId="4A8386C0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sygn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.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dźwięk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.</w:t>
            </w: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32D541AD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3A456017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12842ED2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7404E74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7B2AA44D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5BF1EC1D" w14:textId="77777777" w:rsidTr="00BF0236">
        <w:trPr>
          <w:trHeight w:val="453"/>
        </w:trPr>
        <w:tc>
          <w:tcPr>
            <w:tcW w:w="234" w:type="pct"/>
            <w:vMerge/>
            <w:noWrap/>
            <w:vAlign w:val="center"/>
          </w:tcPr>
          <w:p w14:paraId="32B6444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1565B8DA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</w:tcPr>
          <w:p w14:paraId="7A7135FE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6E152DE9" w14:textId="77777777" w:rsidR="00BF0236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8</w:t>
            </w:r>
          </w:p>
          <w:p w14:paraId="64315751" w14:textId="6365538B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ewakuac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.</w:t>
            </w: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53EFBCFB" w14:textId="4142F51B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2F31BB02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21DFFCB1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28EDD84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478F350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5A5343E0" w14:textId="77777777" w:rsidTr="00BF0236">
        <w:trPr>
          <w:trHeight w:val="417"/>
        </w:trPr>
        <w:tc>
          <w:tcPr>
            <w:tcW w:w="234" w:type="pct"/>
            <w:vMerge w:val="restart"/>
            <w:noWrap/>
            <w:vAlign w:val="center"/>
          </w:tcPr>
          <w:p w14:paraId="2341F383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70" w:type="pct"/>
            <w:vMerge w:val="restart"/>
            <w:vAlign w:val="center"/>
          </w:tcPr>
          <w:p w14:paraId="34279CE4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Świdwin,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Popiełuszki 37</w:t>
            </w:r>
          </w:p>
        </w:tc>
        <w:tc>
          <w:tcPr>
            <w:tcW w:w="723" w:type="pct"/>
            <w:vMerge w:val="restart"/>
            <w:vAlign w:val="center"/>
          </w:tcPr>
          <w:p w14:paraId="6EBAA86C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09DC3006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5F2B022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6</w:t>
            </w:r>
          </w:p>
          <w:p w14:paraId="0FFED0A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oświetleniowych</w:t>
            </w:r>
            <w:proofErr w:type="spellEnd"/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3D96CCB7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5D38579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5585A7F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038922E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3F0C6A3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67492590" w14:textId="77777777" w:rsidTr="00BF0236">
        <w:trPr>
          <w:trHeight w:val="609"/>
        </w:trPr>
        <w:tc>
          <w:tcPr>
            <w:tcW w:w="234" w:type="pct"/>
            <w:vMerge/>
            <w:noWrap/>
            <w:vAlign w:val="center"/>
          </w:tcPr>
          <w:p w14:paraId="23A8D7B7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1F685961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vAlign w:val="center"/>
          </w:tcPr>
          <w:p w14:paraId="0139A62C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425C3C9D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2</w:t>
            </w:r>
          </w:p>
          <w:p w14:paraId="1BA8A7D9" w14:textId="678E34AA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sygn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.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dźwięk</w:t>
            </w:r>
            <w:proofErr w:type="spellEnd"/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303BFCB6" w14:textId="08E7BDAA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085A9F0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1793CDFD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1C52171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144CF46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1931B662" w14:textId="77777777" w:rsidTr="00BF0236">
        <w:trPr>
          <w:trHeight w:val="423"/>
        </w:trPr>
        <w:tc>
          <w:tcPr>
            <w:tcW w:w="234" w:type="pct"/>
            <w:vMerge/>
            <w:noWrap/>
            <w:vAlign w:val="center"/>
          </w:tcPr>
          <w:p w14:paraId="475FD34C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4239EC2B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vAlign w:val="center"/>
          </w:tcPr>
          <w:p w14:paraId="22136CE8" w14:textId="7A9DD9F4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33462298" w14:textId="75BD2E57" w:rsidR="00BF0236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2</w:t>
            </w:r>
          </w:p>
          <w:p w14:paraId="3718BC98" w14:textId="3C3D3EFD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oprawy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ewakuac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.</w:t>
            </w: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4B07D2D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0630176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7DFDFAE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138FEDEE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13A76DF3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51163D07" w14:textId="77777777" w:rsidTr="00BF0236">
        <w:trPr>
          <w:trHeight w:val="273"/>
        </w:trPr>
        <w:tc>
          <w:tcPr>
            <w:tcW w:w="234" w:type="pct"/>
            <w:vMerge w:val="restart"/>
            <w:noWrap/>
            <w:vAlign w:val="center"/>
          </w:tcPr>
          <w:p w14:paraId="232E7C6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70" w:type="pct"/>
            <w:vMerge w:val="restart"/>
            <w:vAlign w:val="center"/>
          </w:tcPr>
          <w:p w14:paraId="496875F5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Kołobrzeg,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Łopuskiego 29a</w:t>
            </w:r>
          </w:p>
        </w:tc>
        <w:tc>
          <w:tcPr>
            <w:tcW w:w="723" w:type="pct"/>
            <w:vMerge w:val="restart"/>
            <w:vAlign w:val="center"/>
          </w:tcPr>
          <w:p w14:paraId="4782045B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1EDF46B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00C69327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5</w:t>
            </w:r>
          </w:p>
          <w:p w14:paraId="5D07F052" w14:textId="495FA852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praw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oświetleniowych</w:t>
            </w:r>
            <w:proofErr w:type="spellEnd"/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149B59A0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26CA1A48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325EF6C0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002CFF3E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594898AE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04018FF2" w14:textId="77777777" w:rsidTr="00BF0236">
        <w:trPr>
          <w:trHeight w:val="273"/>
        </w:trPr>
        <w:tc>
          <w:tcPr>
            <w:tcW w:w="234" w:type="pct"/>
            <w:vMerge/>
            <w:noWrap/>
            <w:vAlign w:val="center"/>
          </w:tcPr>
          <w:p w14:paraId="6053D29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0AC24FCF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vAlign w:val="center"/>
          </w:tcPr>
          <w:p w14:paraId="5B7C7C1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4EC6DADD" w14:textId="1C23E08A" w:rsidR="00BF0236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1</w:t>
            </w:r>
          </w:p>
          <w:p w14:paraId="51B12132" w14:textId="6A87F9F9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ewakuac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.</w:t>
            </w:r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135366C4" w14:textId="7D8DC0DC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019A1A6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0FF30FC0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7AAFECAC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4A178978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18F9A428" w14:textId="77777777" w:rsidTr="00BF0236">
        <w:trPr>
          <w:trHeight w:val="321"/>
        </w:trPr>
        <w:tc>
          <w:tcPr>
            <w:tcW w:w="234" w:type="pct"/>
            <w:vMerge/>
            <w:noWrap/>
            <w:vAlign w:val="center"/>
          </w:tcPr>
          <w:p w14:paraId="5D301A6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19718144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vAlign w:val="center"/>
          </w:tcPr>
          <w:p w14:paraId="5EBA2652" w14:textId="4AFBF81A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265CF6F3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1</w:t>
            </w:r>
          </w:p>
          <w:p w14:paraId="577A95F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sygn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.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dźwiękowy</w:t>
            </w:r>
            <w:proofErr w:type="spellEnd"/>
          </w:p>
        </w:tc>
        <w:tc>
          <w:tcPr>
            <w:tcW w:w="423" w:type="pct"/>
            <w:shd w:val="clear" w:color="auto" w:fill="FFFFFF" w:themeFill="background1"/>
            <w:vAlign w:val="center"/>
          </w:tcPr>
          <w:p w14:paraId="14D87F86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50A0FA2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4AA91556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53A4716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669FBBE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071A3CC4" w14:textId="77777777" w:rsidTr="00BF0236">
        <w:trPr>
          <w:trHeight w:val="369"/>
        </w:trPr>
        <w:tc>
          <w:tcPr>
            <w:tcW w:w="234" w:type="pct"/>
            <w:vMerge w:val="restart"/>
            <w:noWrap/>
            <w:vAlign w:val="center"/>
          </w:tcPr>
          <w:p w14:paraId="3C1B4E53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670" w:type="pct"/>
            <w:vMerge w:val="restart"/>
            <w:vAlign w:val="center"/>
          </w:tcPr>
          <w:p w14:paraId="7E989E0A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Szczecinek,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Polna 8a</w:t>
            </w:r>
          </w:p>
        </w:tc>
        <w:tc>
          <w:tcPr>
            <w:tcW w:w="723" w:type="pct"/>
            <w:vMerge w:val="restart"/>
            <w:vAlign w:val="center"/>
          </w:tcPr>
          <w:p w14:paraId="3FF3E84F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0B23F026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7CC0A649" w14:textId="4D07244B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6</w:t>
            </w:r>
          </w:p>
          <w:p w14:paraId="05B83F7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</w:t>
            </w:r>
            <w:proofErr w:type="spellEnd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4D0F34"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oświetleniowych</w:t>
            </w:r>
            <w:proofErr w:type="spellEnd"/>
          </w:p>
        </w:tc>
        <w:tc>
          <w:tcPr>
            <w:tcW w:w="423" w:type="pct"/>
            <w:vAlign w:val="center"/>
          </w:tcPr>
          <w:p w14:paraId="0867CFA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119663E8" w14:textId="77777777" w:rsidR="00BF0236" w:rsidRPr="004D0F34" w:rsidRDefault="00BF0236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51838922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3E30ACA0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6C5B56B5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581C361B" w14:textId="77777777" w:rsidTr="00BF0236">
        <w:trPr>
          <w:trHeight w:val="369"/>
        </w:trPr>
        <w:tc>
          <w:tcPr>
            <w:tcW w:w="234" w:type="pct"/>
            <w:vMerge/>
            <w:noWrap/>
            <w:vAlign w:val="center"/>
          </w:tcPr>
          <w:p w14:paraId="25D3AFB4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70" w:type="pct"/>
            <w:vMerge/>
            <w:vAlign w:val="center"/>
          </w:tcPr>
          <w:p w14:paraId="4508560C" w14:textId="77777777" w:rsidR="00BF0236" w:rsidRPr="004D0F34" w:rsidRDefault="00BF0236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3" w:type="pct"/>
            <w:vMerge/>
            <w:vAlign w:val="center"/>
          </w:tcPr>
          <w:p w14:paraId="6BD9D30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7" w:type="pct"/>
            <w:shd w:val="clear" w:color="auto" w:fill="F2F2F2" w:themeFill="background1" w:themeFillShade="F2"/>
            <w:vAlign w:val="center"/>
          </w:tcPr>
          <w:p w14:paraId="32AB365B" w14:textId="4CF30558" w:rsidR="00BF0236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2</w:t>
            </w:r>
          </w:p>
          <w:p w14:paraId="1E8207D1" w14:textId="3656D9C4" w:rsidR="00BF0236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oprawy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ewakuac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  <w:t>.</w:t>
            </w:r>
          </w:p>
        </w:tc>
        <w:tc>
          <w:tcPr>
            <w:tcW w:w="423" w:type="pct"/>
            <w:vAlign w:val="center"/>
          </w:tcPr>
          <w:p w14:paraId="7D72A707" w14:textId="3CECF9AA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25" w:type="pct"/>
            <w:vAlign w:val="center"/>
          </w:tcPr>
          <w:p w14:paraId="327EAA09" w14:textId="77777777" w:rsidR="00BF0236" w:rsidRPr="004D0F34" w:rsidRDefault="00BF0236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61" w:type="pct"/>
            <w:vAlign w:val="center"/>
          </w:tcPr>
          <w:p w14:paraId="404DE3B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072622DA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5D13B539" w14:textId="77777777" w:rsidR="00BF0236" w:rsidRPr="004D0F34" w:rsidRDefault="00BF0236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657F524" w14:textId="77777777" w:rsidTr="00BF0236">
        <w:trPr>
          <w:trHeight w:val="261"/>
        </w:trPr>
        <w:tc>
          <w:tcPr>
            <w:tcW w:w="3652" w:type="pct"/>
            <w:gridSpan w:val="6"/>
            <w:noWrap/>
            <w:vAlign w:val="center"/>
          </w:tcPr>
          <w:p w14:paraId="1499EAF8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1" w:type="pct"/>
            <w:vAlign w:val="center"/>
          </w:tcPr>
          <w:p w14:paraId="6FD7F5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2" w:type="pct"/>
            <w:vAlign w:val="center"/>
          </w:tcPr>
          <w:p w14:paraId="4AF8AF8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pct"/>
            <w:shd w:val="clear" w:color="000000" w:fill="FFFFFF"/>
            <w:vAlign w:val="center"/>
          </w:tcPr>
          <w:p w14:paraId="4173E65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203484F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7642AA3" w14:textId="54DD89FB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  <w:u w:val="single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E – Ręczne sygnalizatory pożaru: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718"/>
        <w:gridCol w:w="1111"/>
        <w:gridCol w:w="834"/>
        <w:gridCol w:w="926"/>
        <w:gridCol w:w="1206"/>
        <w:gridCol w:w="832"/>
        <w:gridCol w:w="927"/>
        <w:gridCol w:w="1103"/>
      </w:tblGrid>
      <w:tr w:rsidR="004D0F34" w:rsidRPr="004D0F34" w14:paraId="3E485778" w14:textId="77777777" w:rsidTr="00EA720E">
        <w:trPr>
          <w:trHeight w:val="850"/>
        </w:trPr>
        <w:tc>
          <w:tcPr>
            <w:tcW w:w="227" w:type="pct"/>
            <w:vMerge w:val="restart"/>
            <w:shd w:val="clear" w:color="000000" w:fill="C0C0C0"/>
            <w:noWrap/>
            <w:vAlign w:val="center"/>
            <w:hideMark/>
          </w:tcPr>
          <w:p w14:paraId="68C490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7F2C2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47" w:type="pct"/>
            <w:vMerge w:val="restart"/>
            <w:shd w:val="clear" w:color="000000" w:fill="C0C0C0"/>
            <w:vAlign w:val="center"/>
          </w:tcPr>
          <w:p w14:paraId="171A19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13" w:type="pct"/>
            <w:vMerge w:val="restart"/>
            <w:shd w:val="clear" w:color="000000" w:fill="C0C0C0"/>
            <w:vAlign w:val="center"/>
          </w:tcPr>
          <w:p w14:paraId="5F551D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9" w:type="pct"/>
            <w:shd w:val="clear" w:color="000000" w:fill="C0C0C0"/>
            <w:vAlign w:val="center"/>
          </w:tcPr>
          <w:p w14:paraId="5F637C2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511" w:type="pct"/>
            <w:shd w:val="clear" w:color="000000" w:fill="C0C0C0"/>
            <w:vAlign w:val="center"/>
          </w:tcPr>
          <w:p w14:paraId="069E0A5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65" w:type="pct"/>
            <w:shd w:val="clear" w:color="000000" w:fill="C0C0C0"/>
            <w:vAlign w:val="center"/>
          </w:tcPr>
          <w:p w14:paraId="77FF1A8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10A950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ręcznego sygnalizatora pożaru)</w:t>
            </w:r>
          </w:p>
          <w:p w14:paraId="4A873B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9" w:type="pct"/>
            <w:shd w:val="clear" w:color="000000" w:fill="C0C0C0"/>
            <w:vAlign w:val="center"/>
            <w:hideMark/>
          </w:tcPr>
          <w:p w14:paraId="4101B5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7997051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1AB94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11" w:type="pct"/>
            <w:shd w:val="clear" w:color="000000" w:fill="C0C0C0"/>
            <w:vAlign w:val="center"/>
            <w:hideMark/>
          </w:tcPr>
          <w:p w14:paraId="1E636B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719A7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E37AF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08" w:type="pct"/>
            <w:shd w:val="clear" w:color="000000" w:fill="C0C0C0"/>
            <w:vAlign w:val="center"/>
            <w:hideMark/>
          </w:tcPr>
          <w:p w14:paraId="195F0FD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6EEFFE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80837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1C08104F" w14:textId="77777777" w:rsidTr="00EA720E">
        <w:trPr>
          <w:trHeight w:val="317"/>
        </w:trPr>
        <w:tc>
          <w:tcPr>
            <w:tcW w:w="227" w:type="pct"/>
            <w:vMerge/>
            <w:shd w:val="clear" w:color="000000" w:fill="C0C0C0"/>
            <w:noWrap/>
            <w:vAlign w:val="center"/>
            <w:hideMark/>
          </w:tcPr>
          <w:p w14:paraId="78506D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47" w:type="pct"/>
            <w:vMerge/>
            <w:shd w:val="clear" w:color="000000" w:fill="C0C0C0"/>
            <w:vAlign w:val="center"/>
          </w:tcPr>
          <w:p w14:paraId="408049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3" w:type="pct"/>
            <w:vMerge/>
            <w:shd w:val="clear" w:color="000000" w:fill="C0C0C0"/>
            <w:vAlign w:val="center"/>
          </w:tcPr>
          <w:p w14:paraId="1488D1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9" w:type="pct"/>
            <w:shd w:val="clear" w:color="000000" w:fill="C0C0C0"/>
            <w:vAlign w:val="center"/>
          </w:tcPr>
          <w:p w14:paraId="5FDD2D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11" w:type="pct"/>
            <w:shd w:val="clear" w:color="000000" w:fill="C0C0C0"/>
            <w:vAlign w:val="center"/>
          </w:tcPr>
          <w:p w14:paraId="4320AE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65" w:type="pct"/>
            <w:shd w:val="clear" w:color="000000" w:fill="C0C0C0"/>
            <w:vAlign w:val="center"/>
          </w:tcPr>
          <w:p w14:paraId="57C328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59" w:type="pct"/>
            <w:shd w:val="clear" w:color="000000" w:fill="C0C0C0"/>
            <w:vAlign w:val="center"/>
          </w:tcPr>
          <w:p w14:paraId="7501441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11" w:type="pct"/>
            <w:shd w:val="clear" w:color="000000" w:fill="C0C0C0"/>
            <w:vAlign w:val="center"/>
          </w:tcPr>
          <w:p w14:paraId="4C9F38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08" w:type="pct"/>
            <w:shd w:val="clear" w:color="000000" w:fill="C0C0C0"/>
            <w:vAlign w:val="center"/>
          </w:tcPr>
          <w:p w14:paraId="134A14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331DAE82" w14:textId="77777777" w:rsidTr="00EA720E">
        <w:trPr>
          <w:trHeight w:val="443"/>
        </w:trPr>
        <w:tc>
          <w:tcPr>
            <w:tcW w:w="227" w:type="pct"/>
            <w:noWrap/>
            <w:vAlign w:val="center"/>
          </w:tcPr>
          <w:p w14:paraId="7C6669E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947" w:type="pct"/>
            <w:vAlign w:val="center"/>
          </w:tcPr>
          <w:p w14:paraId="7FF9E6D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613" w:type="pct"/>
            <w:vAlign w:val="center"/>
          </w:tcPr>
          <w:p w14:paraId="311A70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5E50F12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59" w:type="pct"/>
            <w:shd w:val="clear" w:color="auto" w:fill="F2F2F2" w:themeFill="background1" w:themeFillShade="F2"/>
            <w:vAlign w:val="center"/>
          </w:tcPr>
          <w:p w14:paraId="623F93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11" w:type="pct"/>
            <w:vAlign w:val="center"/>
          </w:tcPr>
          <w:p w14:paraId="3C15C8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65" w:type="pct"/>
            <w:vAlign w:val="center"/>
          </w:tcPr>
          <w:p w14:paraId="2AC9574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9" w:type="pct"/>
            <w:vAlign w:val="center"/>
          </w:tcPr>
          <w:p w14:paraId="0926275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1" w:type="pct"/>
            <w:vAlign w:val="center"/>
          </w:tcPr>
          <w:p w14:paraId="17BF372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08" w:type="pct"/>
            <w:shd w:val="clear" w:color="000000" w:fill="FFFFFF"/>
            <w:vAlign w:val="center"/>
          </w:tcPr>
          <w:p w14:paraId="1DB490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93AE2AF" w14:textId="77777777" w:rsidTr="00EA720E">
        <w:trPr>
          <w:trHeight w:val="270"/>
        </w:trPr>
        <w:tc>
          <w:tcPr>
            <w:tcW w:w="3422" w:type="pct"/>
            <w:gridSpan w:val="6"/>
            <w:noWrap/>
            <w:vAlign w:val="center"/>
          </w:tcPr>
          <w:p w14:paraId="14BC7D48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59" w:type="pct"/>
            <w:vAlign w:val="center"/>
          </w:tcPr>
          <w:p w14:paraId="663C045C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1E1EF4A5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11" w:type="pct"/>
            <w:vAlign w:val="center"/>
          </w:tcPr>
          <w:p w14:paraId="249C2E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08" w:type="pct"/>
            <w:shd w:val="clear" w:color="000000" w:fill="FFFFFF"/>
            <w:vAlign w:val="center"/>
          </w:tcPr>
          <w:p w14:paraId="16AA95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31718F5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DB99CA0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62980F38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889F1D1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93F3EF9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825954C" w14:textId="77777777" w:rsidR="00BF0236" w:rsidRDefault="00BF0236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3825507D" w14:textId="6A5FCC18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F – Przeciwpożarowe wyłączniki prądu: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71"/>
        <w:gridCol w:w="1132"/>
        <w:gridCol w:w="834"/>
        <w:gridCol w:w="843"/>
        <w:gridCol w:w="1661"/>
        <w:gridCol w:w="772"/>
        <w:gridCol w:w="820"/>
        <w:gridCol w:w="1211"/>
      </w:tblGrid>
      <w:tr w:rsidR="004D0F34" w:rsidRPr="004D0F34" w14:paraId="43CB4085" w14:textId="77777777" w:rsidTr="00EA720E">
        <w:trPr>
          <w:trHeight w:val="1353"/>
        </w:trPr>
        <w:tc>
          <w:tcPr>
            <w:tcW w:w="198" w:type="pct"/>
            <w:vMerge w:val="restart"/>
            <w:shd w:val="clear" w:color="000000" w:fill="C0C0C0"/>
            <w:noWrap/>
            <w:vAlign w:val="center"/>
            <w:hideMark/>
          </w:tcPr>
          <w:p w14:paraId="0A8D8A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31867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94" w:type="pct"/>
            <w:vMerge w:val="restart"/>
            <w:shd w:val="clear" w:color="000000" w:fill="C0C0C0"/>
            <w:vAlign w:val="center"/>
          </w:tcPr>
          <w:p w14:paraId="0A405C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57" w:type="pct"/>
            <w:vMerge w:val="restart"/>
            <w:shd w:val="clear" w:color="000000" w:fill="C0C0C0"/>
            <w:vAlign w:val="center"/>
          </w:tcPr>
          <w:p w14:paraId="62297E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0" w:type="pct"/>
            <w:shd w:val="clear" w:color="000000" w:fill="C0C0C0"/>
            <w:vAlign w:val="center"/>
          </w:tcPr>
          <w:p w14:paraId="6CF36D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urządzeń</w:t>
            </w:r>
          </w:p>
        </w:tc>
        <w:tc>
          <w:tcPr>
            <w:tcW w:w="501" w:type="pct"/>
            <w:shd w:val="clear" w:color="000000" w:fill="C0C0C0"/>
            <w:vAlign w:val="center"/>
          </w:tcPr>
          <w:p w14:paraId="51B008E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50" w:type="pct"/>
            <w:shd w:val="clear" w:color="000000" w:fill="C0C0C0"/>
            <w:vAlign w:val="center"/>
          </w:tcPr>
          <w:p w14:paraId="695155C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7053F2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przeciwpożarowego wyłącznika prądu)</w:t>
            </w:r>
          </w:p>
          <w:p w14:paraId="5F818E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0" w:type="pct"/>
            <w:shd w:val="clear" w:color="000000" w:fill="C0C0C0"/>
            <w:vAlign w:val="center"/>
            <w:hideMark/>
          </w:tcPr>
          <w:p w14:paraId="083E7AA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FF3DA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8FFAFA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1" w:type="pct"/>
            <w:shd w:val="clear" w:color="000000" w:fill="C0C0C0"/>
            <w:vAlign w:val="center"/>
            <w:hideMark/>
          </w:tcPr>
          <w:p w14:paraId="7401AE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7F7FC8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64424A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99" w:type="pct"/>
            <w:shd w:val="clear" w:color="000000" w:fill="C0C0C0"/>
            <w:vAlign w:val="center"/>
            <w:hideMark/>
          </w:tcPr>
          <w:p w14:paraId="5E2266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68CE6A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1D06B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07E5772" w14:textId="77777777" w:rsidTr="00EA720E">
        <w:trPr>
          <w:trHeight w:val="317"/>
        </w:trPr>
        <w:tc>
          <w:tcPr>
            <w:tcW w:w="198" w:type="pct"/>
            <w:vMerge/>
            <w:shd w:val="clear" w:color="000000" w:fill="C0C0C0"/>
            <w:noWrap/>
            <w:vAlign w:val="center"/>
            <w:hideMark/>
          </w:tcPr>
          <w:p w14:paraId="6776FA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94" w:type="pct"/>
            <w:vMerge/>
            <w:shd w:val="clear" w:color="000000" w:fill="C0C0C0"/>
            <w:vAlign w:val="center"/>
          </w:tcPr>
          <w:p w14:paraId="5A86CE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57" w:type="pct"/>
            <w:vMerge/>
            <w:shd w:val="clear" w:color="000000" w:fill="C0C0C0"/>
            <w:vAlign w:val="center"/>
          </w:tcPr>
          <w:p w14:paraId="00BEAF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0" w:type="pct"/>
            <w:shd w:val="clear" w:color="000000" w:fill="C0C0C0"/>
            <w:vAlign w:val="center"/>
          </w:tcPr>
          <w:p w14:paraId="2E6080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01" w:type="pct"/>
            <w:shd w:val="clear" w:color="000000" w:fill="C0C0C0"/>
            <w:vAlign w:val="center"/>
          </w:tcPr>
          <w:p w14:paraId="4735FE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50" w:type="pct"/>
            <w:shd w:val="clear" w:color="000000" w:fill="C0C0C0"/>
            <w:vAlign w:val="center"/>
          </w:tcPr>
          <w:p w14:paraId="7D6DEE0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50" w:type="pct"/>
            <w:shd w:val="clear" w:color="000000" w:fill="C0C0C0"/>
            <w:vAlign w:val="center"/>
          </w:tcPr>
          <w:p w14:paraId="7D50751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01" w:type="pct"/>
            <w:shd w:val="clear" w:color="000000" w:fill="C0C0C0"/>
            <w:vAlign w:val="center"/>
          </w:tcPr>
          <w:p w14:paraId="12A85C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699" w:type="pct"/>
            <w:shd w:val="clear" w:color="000000" w:fill="C0C0C0"/>
            <w:vAlign w:val="center"/>
          </w:tcPr>
          <w:p w14:paraId="5FF18B6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5506D07F" w14:textId="77777777" w:rsidTr="00EA720E">
        <w:trPr>
          <w:trHeight w:val="385"/>
        </w:trPr>
        <w:tc>
          <w:tcPr>
            <w:tcW w:w="198" w:type="pct"/>
            <w:noWrap/>
            <w:vAlign w:val="center"/>
          </w:tcPr>
          <w:p w14:paraId="19ED86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94" w:type="pct"/>
            <w:vAlign w:val="center"/>
          </w:tcPr>
          <w:p w14:paraId="484DF7C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657" w:type="pct"/>
            <w:vAlign w:val="center"/>
          </w:tcPr>
          <w:p w14:paraId="722668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467F0C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131844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01" w:type="pct"/>
            <w:vAlign w:val="center"/>
          </w:tcPr>
          <w:p w14:paraId="25075D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0" w:type="pct"/>
            <w:vAlign w:val="center"/>
          </w:tcPr>
          <w:p w14:paraId="269EA4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2F1F6D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63CB5C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14:paraId="0B9B04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1C1E07A" w14:textId="77777777" w:rsidTr="00EA720E">
        <w:trPr>
          <w:trHeight w:val="419"/>
        </w:trPr>
        <w:tc>
          <w:tcPr>
            <w:tcW w:w="198" w:type="pct"/>
            <w:noWrap/>
            <w:vAlign w:val="center"/>
          </w:tcPr>
          <w:p w14:paraId="017989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4" w:type="pct"/>
            <w:vAlign w:val="center"/>
          </w:tcPr>
          <w:p w14:paraId="2EA58C7F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Świdwin,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Popiełuszki 37</w:t>
            </w:r>
          </w:p>
        </w:tc>
        <w:tc>
          <w:tcPr>
            <w:tcW w:w="657" w:type="pct"/>
            <w:vAlign w:val="center"/>
          </w:tcPr>
          <w:p w14:paraId="200BBB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7D2521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1479DDE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01" w:type="pct"/>
            <w:vAlign w:val="center"/>
          </w:tcPr>
          <w:p w14:paraId="224369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0" w:type="pct"/>
            <w:vAlign w:val="center"/>
          </w:tcPr>
          <w:p w14:paraId="0F21C1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1D1025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0F8036C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14:paraId="44C341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DE2290B" w14:textId="77777777" w:rsidTr="00EA720E">
        <w:trPr>
          <w:trHeight w:val="269"/>
        </w:trPr>
        <w:tc>
          <w:tcPr>
            <w:tcW w:w="198" w:type="pct"/>
            <w:noWrap/>
            <w:vAlign w:val="center"/>
          </w:tcPr>
          <w:p w14:paraId="55CD561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4" w:type="pct"/>
            <w:vAlign w:val="center"/>
          </w:tcPr>
          <w:p w14:paraId="416CFC9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Kołobrzeg,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Łopuskiego 29A</w:t>
            </w:r>
          </w:p>
        </w:tc>
        <w:tc>
          <w:tcPr>
            <w:tcW w:w="657" w:type="pct"/>
            <w:vAlign w:val="center"/>
          </w:tcPr>
          <w:p w14:paraId="0D23CC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316397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54AB643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01" w:type="pct"/>
            <w:vAlign w:val="center"/>
          </w:tcPr>
          <w:p w14:paraId="4E2FE3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0" w:type="pct"/>
            <w:vAlign w:val="center"/>
          </w:tcPr>
          <w:p w14:paraId="1E49B3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0" w:type="pct"/>
            <w:vAlign w:val="center"/>
          </w:tcPr>
          <w:p w14:paraId="0C7552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0BFD671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14:paraId="136893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8E281D5" w14:textId="77777777" w:rsidTr="00EA720E">
        <w:trPr>
          <w:trHeight w:val="317"/>
        </w:trPr>
        <w:tc>
          <w:tcPr>
            <w:tcW w:w="3350" w:type="pct"/>
            <w:gridSpan w:val="6"/>
            <w:noWrap/>
            <w:vAlign w:val="center"/>
          </w:tcPr>
          <w:p w14:paraId="584D57B9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50" w:type="pct"/>
            <w:vAlign w:val="center"/>
          </w:tcPr>
          <w:p w14:paraId="7AA9D8BF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A2B2E0C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559254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shd w:val="clear" w:color="000000" w:fill="FFFFFF"/>
            <w:vAlign w:val="center"/>
          </w:tcPr>
          <w:p w14:paraId="69AE904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2944F1A8" w14:textId="77777777" w:rsidR="00BF0236" w:rsidRDefault="00BF0236" w:rsidP="004D0F34">
      <w:pPr>
        <w:shd w:val="clear" w:color="auto" w:fill="FFFFFF" w:themeFill="background1"/>
        <w:tabs>
          <w:tab w:val="left" w:pos="720"/>
          <w:tab w:val="left" w:pos="9160"/>
          <w:tab w:val="left" w:pos="10076"/>
          <w:tab w:val="left" w:pos="13740"/>
          <w:tab w:val="left" w:pos="13892"/>
          <w:tab w:val="left" w:pos="14656"/>
        </w:tabs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6C344E9D" w14:textId="1A9E852D" w:rsidR="00BF0236" w:rsidRPr="004D0F34" w:rsidRDefault="00BF0236" w:rsidP="00BF0236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>
        <w:rPr>
          <w:rFonts w:ascii="Arial" w:hAnsi="Arial" w:cs="Arial"/>
          <w:b/>
          <w:bCs/>
          <w:color w:val="4F81BD" w:themeColor="accent1"/>
          <w:sz w:val="20"/>
          <w:szCs w:val="20"/>
        </w:rPr>
        <w:t>G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- Drzwi przeciwpożarowe:</w:t>
      </w:r>
    </w:p>
    <w:tbl>
      <w:tblPr>
        <w:tblW w:w="493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1184"/>
        <w:gridCol w:w="1268"/>
        <w:gridCol w:w="783"/>
        <w:gridCol w:w="1154"/>
        <w:gridCol w:w="1705"/>
        <w:gridCol w:w="971"/>
        <w:gridCol w:w="783"/>
        <w:gridCol w:w="877"/>
      </w:tblGrid>
      <w:tr w:rsidR="00BF0236" w:rsidRPr="004D0F34" w14:paraId="77D1A482" w14:textId="77777777" w:rsidTr="00EA720E">
        <w:trPr>
          <w:trHeight w:val="1222"/>
        </w:trPr>
        <w:tc>
          <w:tcPr>
            <w:tcW w:w="275" w:type="pct"/>
            <w:vMerge w:val="restart"/>
            <w:shd w:val="clear" w:color="000000" w:fill="C0C0C0"/>
            <w:noWrap/>
            <w:vAlign w:val="center"/>
            <w:hideMark/>
          </w:tcPr>
          <w:p w14:paraId="2DB8DBE4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7D8813D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 w:val="restart"/>
            <w:shd w:val="clear" w:color="000000" w:fill="C0C0C0"/>
            <w:vAlign w:val="center"/>
          </w:tcPr>
          <w:p w14:paraId="37E2B89C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18" w:type="pct"/>
            <w:vMerge w:val="restart"/>
            <w:shd w:val="clear" w:color="000000" w:fill="C0C0C0"/>
            <w:vAlign w:val="center"/>
          </w:tcPr>
          <w:p w14:paraId="0FD0FC09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5F61A40F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drzwi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3FDFB588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0443F355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3DDABDF3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drzwi przeciwpożarowych)</w:t>
            </w:r>
          </w:p>
          <w:p w14:paraId="0BB5E45A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C0618B3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6" w:type="pct"/>
            <w:shd w:val="clear" w:color="000000" w:fill="C0C0C0"/>
            <w:vAlign w:val="center"/>
            <w:hideMark/>
          </w:tcPr>
          <w:p w14:paraId="70EE7A38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7D3A577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D7F8817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0094CD99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7A027FE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62B2B12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5" w:type="pct"/>
            <w:shd w:val="clear" w:color="000000" w:fill="C0C0C0"/>
            <w:vAlign w:val="center"/>
            <w:hideMark/>
          </w:tcPr>
          <w:p w14:paraId="412010C7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063087D3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ED761DA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BF0236" w:rsidRPr="004D0F34" w14:paraId="6254EF6A" w14:textId="77777777" w:rsidTr="00EA720E">
        <w:trPr>
          <w:trHeight w:val="317"/>
        </w:trPr>
        <w:tc>
          <w:tcPr>
            <w:tcW w:w="275" w:type="pct"/>
            <w:vMerge/>
            <w:shd w:val="clear" w:color="000000" w:fill="C0C0C0"/>
            <w:noWrap/>
            <w:vAlign w:val="center"/>
            <w:hideMark/>
          </w:tcPr>
          <w:p w14:paraId="40A117E5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/>
            <w:shd w:val="clear" w:color="000000" w:fill="C0C0C0"/>
            <w:vAlign w:val="center"/>
          </w:tcPr>
          <w:p w14:paraId="7F1E9204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8" w:type="pct"/>
            <w:vMerge/>
            <w:shd w:val="clear" w:color="000000" w:fill="C0C0C0"/>
            <w:vAlign w:val="center"/>
          </w:tcPr>
          <w:p w14:paraId="52D49DE3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C0C0C0"/>
            <w:vAlign w:val="center"/>
          </w:tcPr>
          <w:p w14:paraId="41B9DFD0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12CBF9F2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3640620D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56" w:type="pct"/>
            <w:shd w:val="clear" w:color="000000" w:fill="C0C0C0"/>
            <w:vAlign w:val="center"/>
          </w:tcPr>
          <w:p w14:paraId="5EFE5BD8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5F16667A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05" w:type="pct"/>
            <w:shd w:val="clear" w:color="000000" w:fill="C0C0C0"/>
            <w:vAlign w:val="center"/>
          </w:tcPr>
          <w:p w14:paraId="79663D91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BF0236" w:rsidRPr="004D0F34" w14:paraId="1E2F6CB3" w14:textId="77777777" w:rsidTr="00EA720E">
        <w:trPr>
          <w:trHeight w:val="541"/>
        </w:trPr>
        <w:tc>
          <w:tcPr>
            <w:tcW w:w="275" w:type="pct"/>
            <w:noWrap/>
            <w:vAlign w:val="center"/>
            <w:hideMark/>
          </w:tcPr>
          <w:p w14:paraId="6F71AC91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73" w:type="pct"/>
            <w:vAlign w:val="center"/>
          </w:tcPr>
          <w:p w14:paraId="76F62890" w14:textId="52D1E2C4" w:rsidR="00BF0236" w:rsidRPr="004D0F34" w:rsidRDefault="00BF0236" w:rsidP="00EA72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718" w:type="pct"/>
            <w:vAlign w:val="center"/>
          </w:tcPr>
          <w:p w14:paraId="5C7F201C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54" w:type="pct"/>
            <w:shd w:val="clear" w:color="auto" w:fill="F2F2F2" w:themeFill="background1" w:themeFillShade="F2"/>
            <w:vAlign w:val="center"/>
          </w:tcPr>
          <w:p w14:paraId="13FFBF7F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56" w:type="pct"/>
            <w:vAlign w:val="center"/>
          </w:tcPr>
          <w:p w14:paraId="55621F23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pct"/>
            <w:vAlign w:val="center"/>
          </w:tcPr>
          <w:p w14:paraId="30515DCE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6" w:type="pct"/>
            <w:vAlign w:val="center"/>
          </w:tcPr>
          <w:p w14:paraId="3C886461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  <w:hideMark/>
          </w:tcPr>
          <w:p w14:paraId="577FAE16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  <w:hideMark/>
          </w:tcPr>
          <w:p w14:paraId="58465B75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7F904F45" w14:textId="77777777" w:rsidTr="00EA720E">
        <w:trPr>
          <w:trHeight w:val="279"/>
        </w:trPr>
        <w:tc>
          <w:tcPr>
            <w:tcW w:w="3485" w:type="pct"/>
            <w:gridSpan w:val="6"/>
            <w:noWrap/>
            <w:vAlign w:val="center"/>
          </w:tcPr>
          <w:p w14:paraId="1C69D6A9" w14:textId="77777777" w:rsidR="00BF0236" w:rsidRPr="004D0F34" w:rsidRDefault="00BF0236" w:rsidP="00EA720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56" w:type="pct"/>
            <w:vAlign w:val="center"/>
          </w:tcPr>
          <w:p w14:paraId="01D4576F" w14:textId="77777777" w:rsidR="00BF0236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35CDDC0" w14:textId="77777777" w:rsidR="0006426C" w:rsidRPr="004D0F34" w:rsidRDefault="0006426C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3CB3C5BF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</w:tcPr>
          <w:p w14:paraId="57B616AA" w14:textId="77777777" w:rsidR="00BF0236" w:rsidRPr="004D0F34" w:rsidRDefault="00BF0236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5E3E1043" w14:textId="77777777" w:rsidR="00BF0236" w:rsidRDefault="00BF0236" w:rsidP="00BF0236">
      <w:pPr>
        <w:shd w:val="clear" w:color="auto" w:fill="FFFFFF"/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49BBA7E" w14:textId="225A7646" w:rsidR="004D0F34" w:rsidRPr="004D0F34" w:rsidRDefault="004D0F34" w:rsidP="004D0F34">
      <w:pPr>
        <w:shd w:val="clear" w:color="auto" w:fill="FFFFFF" w:themeFill="background1"/>
        <w:tabs>
          <w:tab w:val="left" w:pos="720"/>
          <w:tab w:val="left" w:pos="9160"/>
          <w:tab w:val="left" w:pos="10076"/>
          <w:tab w:val="left" w:pos="13740"/>
          <w:tab w:val="left" w:pos="13892"/>
          <w:tab w:val="left" w:pos="14656"/>
        </w:tabs>
        <w:spacing w:before="120" w:after="120" w:line="240" w:lineRule="auto"/>
        <w:ind w:right="34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 w:rsidR="00BF0236">
        <w:rPr>
          <w:rFonts w:ascii="Arial" w:hAnsi="Arial" w:cs="Arial"/>
          <w:b/>
          <w:bCs/>
          <w:color w:val="4F81BD" w:themeColor="accent1"/>
          <w:sz w:val="20"/>
          <w:szCs w:val="20"/>
        </w:rPr>
        <w:t>H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– Koszt roboczogodziny za </w:t>
      </w:r>
      <w:r w:rsidRPr="004D0F34">
        <w:rPr>
          <w:rFonts w:ascii="Arial" w:hAnsi="Arial" w:cs="Arial"/>
          <w:b/>
          <w:color w:val="4F81BD" w:themeColor="accent1"/>
          <w:sz w:val="20"/>
          <w:szCs w:val="20"/>
        </w:rPr>
        <w:t xml:space="preserve">wykonane usługi naprawy (usunięcia awarii) realizowane na podstawie zgłoszeń Zamawiającego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(§ 6 ust. 3, w zw. z § 5 Umowy):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66"/>
        <w:gridCol w:w="1690"/>
        <w:gridCol w:w="1278"/>
        <w:gridCol w:w="1367"/>
        <w:gridCol w:w="1078"/>
        <w:gridCol w:w="802"/>
        <w:gridCol w:w="1163"/>
      </w:tblGrid>
      <w:tr w:rsidR="004D0F34" w:rsidRPr="004D0F34" w14:paraId="2AD391A2" w14:textId="77777777" w:rsidTr="00EA720E">
        <w:trPr>
          <w:trHeight w:val="1096"/>
        </w:trPr>
        <w:tc>
          <w:tcPr>
            <w:tcW w:w="210" w:type="pct"/>
            <w:vMerge w:val="restart"/>
            <w:shd w:val="clear" w:color="000000" w:fill="C0C0C0"/>
            <w:noWrap/>
            <w:vAlign w:val="center"/>
            <w:hideMark/>
          </w:tcPr>
          <w:p w14:paraId="754E66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5BB0476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60" w:type="pct"/>
            <w:vMerge w:val="restart"/>
            <w:shd w:val="clear" w:color="000000" w:fill="C0C0C0"/>
            <w:vAlign w:val="center"/>
          </w:tcPr>
          <w:p w14:paraId="14B0A8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980" w:type="pct"/>
            <w:vMerge w:val="restart"/>
            <w:shd w:val="clear" w:color="000000" w:fill="C0C0C0"/>
            <w:vAlign w:val="center"/>
          </w:tcPr>
          <w:p w14:paraId="583BB9D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550" w:type="pct"/>
            <w:shd w:val="clear" w:color="000000" w:fill="C0C0C0"/>
            <w:vAlign w:val="center"/>
          </w:tcPr>
          <w:p w14:paraId="06555A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roboczogodzin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Umowy*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137AE1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roboczogodziny netto</w:t>
            </w:r>
          </w:p>
          <w:p w14:paraId="6C3B767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50" w:type="pct"/>
            <w:shd w:val="clear" w:color="000000" w:fill="C0C0C0"/>
            <w:vAlign w:val="center"/>
            <w:hideMark/>
          </w:tcPr>
          <w:p w14:paraId="403C23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E1954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CC04EB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1" w:type="pct"/>
            <w:shd w:val="clear" w:color="000000" w:fill="C0C0C0"/>
            <w:vAlign w:val="center"/>
            <w:hideMark/>
          </w:tcPr>
          <w:p w14:paraId="4898BE0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6BF4D4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403F60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98" w:type="pct"/>
            <w:shd w:val="clear" w:color="000000" w:fill="C0C0C0"/>
            <w:vAlign w:val="center"/>
            <w:hideMark/>
          </w:tcPr>
          <w:p w14:paraId="770354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55CB7FB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AEE80E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78B42C53" w14:textId="77777777" w:rsidTr="00EA720E">
        <w:trPr>
          <w:trHeight w:val="317"/>
        </w:trPr>
        <w:tc>
          <w:tcPr>
            <w:tcW w:w="210" w:type="pct"/>
            <w:vMerge/>
            <w:shd w:val="clear" w:color="000000" w:fill="C0C0C0"/>
            <w:noWrap/>
            <w:vAlign w:val="center"/>
            <w:hideMark/>
          </w:tcPr>
          <w:p w14:paraId="1186AF6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60" w:type="pct"/>
            <w:vMerge/>
            <w:shd w:val="clear" w:color="000000" w:fill="C0C0C0"/>
            <w:vAlign w:val="center"/>
          </w:tcPr>
          <w:p w14:paraId="770485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80" w:type="pct"/>
            <w:vMerge/>
            <w:shd w:val="clear" w:color="000000" w:fill="C0C0C0"/>
            <w:vAlign w:val="center"/>
          </w:tcPr>
          <w:p w14:paraId="03779E0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shd w:val="clear" w:color="000000" w:fill="C0C0C0"/>
            <w:vAlign w:val="center"/>
          </w:tcPr>
          <w:p w14:paraId="1EF5F6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5CF371F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50" w:type="pct"/>
            <w:shd w:val="clear" w:color="000000" w:fill="C0C0C0"/>
            <w:vAlign w:val="center"/>
          </w:tcPr>
          <w:p w14:paraId="026931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 = A x B</w:t>
            </w:r>
          </w:p>
        </w:tc>
        <w:tc>
          <w:tcPr>
            <w:tcW w:w="501" w:type="pct"/>
            <w:shd w:val="clear" w:color="000000" w:fill="C0C0C0"/>
            <w:vAlign w:val="center"/>
          </w:tcPr>
          <w:p w14:paraId="189F00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698" w:type="pct"/>
            <w:shd w:val="clear" w:color="000000" w:fill="C0C0C0"/>
            <w:vAlign w:val="center"/>
          </w:tcPr>
          <w:p w14:paraId="26DC9E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 = C + D</w:t>
            </w:r>
          </w:p>
        </w:tc>
      </w:tr>
      <w:tr w:rsidR="004D0F34" w:rsidRPr="004D0F34" w14:paraId="6E0E22F8" w14:textId="77777777" w:rsidTr="00EA720E">
        <w:trPr>
          <w:trHeight w:val="507"/>
        </w:trPr>
        <w:tc>
          <w:tcPr>
            <w:tcW w:w="210" w:type="pct"/>
            <w:noWrap/>
            <w:vAlign w:val="center"/>
            <w:hideMark/>
          </w:tcPr>
          <w:p w14:paraId="331564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60" w:type="pct"/>
            <w:vAlign w:val="center"/>
          </w:tcPr>
          <w:p w14:paraId="56BCDE75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Koszalin,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Połczyńska 59 G1</w:t>
            </w:r>
          </w:p>
        </w:tc>
        <w:tc>
          <w:tcPr>
            <w:tcW w:w="980" w:type="pct"/>
            <w:vAlign w:val="center"/>
          </w:tcPr>
          <w:p w14:paraId="26AF20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27805FDF" w14:textId="28D6A599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53" w:type="pct"/>
            <w:vAlign w:val="center"/>
          </w:tcPr>
          <w:p w14:paraId="02EAAC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0" w:type="pct"/>
            <w:vAlign w:val="center"/>
          </w:tcPr>
          <w:p w14:paraId="7FEE56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  <w:hideMark/>
          </w:tcPr>
          <w:p w14:paraId="758542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shd w:val="clear" w:color="000000" w:fill="FFFFFF"/>
            <w:vAlign w:val="center"/>
            <w:hideMark/>
          </w:tcPr>
          <w:p w14:paraId="145DD0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4D0B4E8" w14:textId="77777777" w:rsidTr="00EA720E">
        <w:trPr>
          <w:trHeight w:val="571"/>
        </w:trPr>
        <w:tc>
          <w:tcPr>
            <w:tcW w:w="210" w:type="pct"/>
            <w:noWrap/>
            <w:vAlign w:val="center"/>
          </w:tcPr>
          <w:p w14:paraId="2F6078F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60" w:type="pct"/>
            <w:vAlign w:val="center"/>
          </w:tcPr>
          <w:p w14:paraId="230E1CD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Świdwin,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Popiełuszki 37</w:t>
            </w:r>
          </w:p>
        </w:tc>
        <w:tc>
          <w:tcPr>
            <w:tcW w:w="980" w:type="pct"/>
          </w:tcPr>
          <w:p w14:paraId="6F7413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530BE2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09FBDC1B" w14:textId="37D505E8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3" w:type="pct"/>
            <w:vAlign w:val="center"/>
          </w:tcPr>
          <w:p w14:paraId="1E37A8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0" w:type="pct"/>
            <w:vAlign w:val="center"/>
          </w:tcPr>
          <w:p w14:paraId="5842C6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14BBCC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shd w:val="clear" w:color="000000" w:fill="FFFFFF"/>
            <w:vAlign w:val="center"/>
          </w:tcPr>
          <w:p w14:paraId="039F64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9B8E952" w14:textId="77777777" w:rsidTr="00EA720E">
        <w:trPr>
          <w:trHeight w:val="550"/>
        </w:trPr>
        <w:tc>
          <w:tcPr>
            <w:tcW w:w="210" w:type="pct"/>
            <w:noWrap/>
            <w:vAlign w:val="center"/>
          </w:tcPr>
          <w:p w14:paraId="25B8F23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60" w:type="pct"/>
            <w:vAlign w:val="center"/>
          </w:tcPr>
          <w:p w14:paraId="4331CC5A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Kołobrzeg,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Łopuskiego 29A</w:t>
            </w:r>
          </w:p>
        </w:tc>
        <w:tc>
          <w:tcPr>
            <w:tcW w:w="980" w:type="pct"/>
          </w:tcPr>
          <w:p w14:paraId="687969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14CD13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1A6728C8" w14:textId="62AC5E63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3" w:type="pct"/>
            <w:vAlign w:val="center"/>
          </w:tcPr>
          <w:p w14:paraId="0294478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0" w:type="pct"/>
            <w:vAlign w:val="center"/>
          </w:tcPr>
          <w:p w14:paraId="0D894C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6749B7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shd w:val="clear" w:color="000000" w:fill="FFFFFF"/>
            <w:vAlign w:val="center"/>
          </w:tcPr>
          <w:p w14:paraId="12080B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CA6D530" w14:textId="77777777" w:rsidTr="00EA720E">
        <w:trPr>
          <w:trHeight w:val="559"/>
        </w:trPr>
        <w:tc>
          <w:tcPr>
            <w:tcW w:w="210" w:type="pct"/>
            <w:noWrap/>
            <w:vAlign w:val="center"/>
          </w:tcPr>
          <w:p w14:paraId="25DBDD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860" w:type="pct"/>
            <w:vAlign w:val="center"/>
          </w:tcPr>
          <w:p w14:paraId="7ED455D1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Szczecinek,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Polna 8a</w:t>
            </w:r>
          </w:p>
        </w:tc>
        <w:tc>
          <w:tcPr>
            <w:tcW w:w="980" w:type="pct"/>
          </w:tcPr>
          <w:p w14:paraId="32ED2B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FACF7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39AE0792" w14:textId="7558524A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53" w:type="pct"/>
            <w:vAlign w:val="center"/>
          </w:tcPr>
          <w:p w14:paraId="6465328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50" w:type="pct"/>
            <w:vAlign w:val="center"/>
          </w:tcPr>
          <w:p w14:paraId="1950FB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52D7CFB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shd w:val="clear" w:color="000000" w:fill="FFFFFF"/>
            <w:vAlign w:val="center"/>
          </w:tcPr>
          <w:p w14:paraId="3C498C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199D508" w14:textId="77777777" w:rsidTr="00EA720E">
        <w:trPr>
          <w:trHeight w:val="552"/>
        </w:trPr>
        <w:tc>
          <w:tcPr>
            <w:tcW w:w="3152" w:type="pct"/>
            <w:gridSpan w:val="5"/>
            <w:noWrap/>
            <w:vAlign w:val="center"/>
          </w:tcPr>
          <w:p w14:paraId="574D7471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50" w:type="pct"/>
            <w:vAlign w:val="center"/>
          </w:tcPr>
          <w:p w14:paraId="5179035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A8311B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14AF7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3F5F8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1" w:type="pct"/>
            <w:vAlign w:val="center"/>
          </w:tcPr>
          <w:p w14:paraId="7E59D3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shd w:val="clear" w:color="000000" w:fill="FFFFFF"/>
            <w:vAlign w:val="center"/>
          </w:tcPr>
          <w:p w14:paraId="5715278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05C70874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Cs/>
          <w:sz w:val="20"/>
          <w:szCs w:val="20"/>
        </w:rPr>
      </w:pPr>
    </w:p>
    <w:p w14:paraId="3F9C1080" w14:textId="57785CA7" w:rsidR="004D0F34" w:rsidRPr="0006426C" w:rsidRDefault="004D0F34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Theme="minorBidi" w:hAnsiTheme="minorBidi" w:cstheme="minorBidi"/>
          <w:bCs/>
          <w:sz w:val="14"/>
          <w:szCs w:val="14"/>
        </w:rPr>
      </w:pPr>
      <w:r w:rsidRPr="0006426C">
        <w:rPr>
          <w:rFonts w:asciiTheme="minorBidi" w:hAnsiTheme="minorBidi" w:cstheme="minorBidi"/>
          <w:bCs/>
          <w:sz w:val="14"/>
          <w:szCs w:val="14"/>
        </w:rPr>
        <w:t xml:space="preserve">*Wskazana liczba roboczogodzin jest liczbą prognozowaną i służy wyłącznie na potrzeby porównania i oceny ofert oraz nie stanowi zobowiązania Zamawiającego wobec </w:t>
      </w:r>
      <w:r w:rsidR="00BF0236" w:rsidRPr="0006426C">
        <w:rPr>
          <w:rFonts w:asciiTheme="minorBidi" w:hAnsiTheme="minorBidi" w:cstheme="minorBidi"/>
          <w:bCs/>
          <w:sz w:val="14"/>
          <w:szCs w:val="14"/>
        </w:rPr>
        <w:t>Dostawcy</w:t>
      </w:r>
      <w:r w:rsidRPr="0006426C">
        <w:rPr>
          <w:rFonts w:asciiTheme="minorBidi" w:hAnsiTheme="minorBidi" w:cstheme="minorBidi"/>
          <w:bCs/>
          <w:sz w:val="14"/>
          <w:szCs w:val="14"/>
        </w:rPr>
        <w:t xml:space="preserve">. </w:t>
      </w:r>
      <w:r w:rsidRPr="0006426C">
        <w:rPr>
          <w:rFonts w:asciiTheme="minorBidi" w:hAnsiTheme="minorBidi" w:cstheme="minorBidi"/>
          <w:bCs/>
          <w:sz w:val="14"/>
          <w:szCs w:val="14"/>
        </w:rPr>
        <w:br/>
        <w:t>Faktyczna liczba zlecanych roboczogodzin w trakcie realizacji Umowy zależeć będzie od bieżących potrzeb Zamawiającego.</w:t>
      </w:r>
    </w:p>
    <w:p w14:paraId="3AF66137" w14:textId="77777777" w:rsidR="004D0F34" w:rsidRPr="0006426C" w:rsidRDefault="004D0F34" w:rsidP="004D0F34">
      <w:pPr>
        <w:shd w:val="clear" w:color="auto" w:fill="FFFFFF"/>
        <w:spacing w:after="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14"/>
          <w:szCs w:val="14"/>
        </w:rPr>
      </w:pPr>
    </w:p>
    <w:p w14:paraId="18FC446A" w14:textId="77777777" w:rsidR="004D0F34" w:rsidRPr="004D0F34" w:rsidRDefault="004D0F34" w:rsidP="004D0F34">
      <w:pPr>
        <w:shd w:val="clear" w:color="auto" w:fill="FFFFFF"/>
        <w:spacing w:after="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20D94A49" w14:textId="4697317E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ZBIORCZA - Wynagrodzenie całkowite Wykonawcy w</w:t>
      </w:r>
      <w:r w:rsidR="00BF0236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ramach Części 3 zamówienia: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3563"/>
        <w:gridCol w:w="1381"/>
        <w:gridCol w:w="1843"/>
        <w:gridCol w:w="2026"/>
      </w:tblGrid>
      <w:tr w:rsidR="004D0F34" w:rsidRPr="004D0F34" w14:paraId="7E8A4B2C" w14:textId="77777777" w:rsidTr="00BF0236">
        <w:trPr>
          <w:trHeight w:val="594"/>
        </w:trPr>
        <w:tc>
          <w:tcPr>
            <w:tcW w:w="246" w:type="pct"/>
            <w:shd w:val="clear" w:color="000000" w:fill="C0C0C0"/>
            <w:noWrap/>
            <w:vAlign w:val="center"/>
            <w:hideMark/>
          </w:tcPr>
          <w:p w14:paraId="4B0399B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642C574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22" w:type="pct"/>
            <w:shd w:val="clear" w:color="000000" w:fill="C0C0C0"/>
            <w:vAlign w:val="center"/>
          </w:tcPr>
          <w:p w14:paraId="141DCE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745" w:type="pct"/>
            <w:shd w:val="clear" w:color="000000" w:fill="C0C0C0"/>
            <w:vAlign w:val="center"/>
            <w:hideMark/>
          </w:tcPr>
          <w:p w14:paraId="568176E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FBB8E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96702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994" w:type="pct"/>
            <w:shd w:val="clear" w:color="000000" w:fill="C0C0C0"/>
            <w:vAlign w:val="center"/>
            <w:hideMark/>
          </w:tcPr>
          <w:p w14:paraId="1FD6B6C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B2E83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26846A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1093" w:type="pct"/>
            <w:shd w:val="clear" w:color="000000" w:fill="C0C0C0"/>
            <w:vAlign w:val="center"/>
            <w:hideMark/>
          </w:tcPr>
          <w:p w14:paraId="456A3B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76EBE0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E7D78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6DDC863D" w14:textId="77777777" w:rsidTr="00BF0236">
        <w:trPr>
          <w:trHeight w:val="690"/>
        </w:trPr>
        <w:tc>
          <w:tcPr>
            <w:tcW w:w="246" w:type="pct"/>
            <w:noWrap/>
            <w:vAlign w:val="center"/>
            <w:hideMark/>
          </w:tcPr>
          <w:p w14:paraId="1A72D3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22" w:type="pct"/>
            <w:vAlign w:val="center"/>
          </w:tcPr>
          <w:p w14:paraId="421AE5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Podręczny sprzęt gaśniczy</w:t>
            </w:r>
          </w:p>
          <w:p w14:paraId="1CD67B5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A)</w:t>
            </w:r>
          </w:p>
        </w:tc>
        <w:tc>
          <w:tcPr>
            <w:tcW w:w="745" w:type="pct"/>
            <w:vAlign w:val="center"/>
          </w:tcPr>
          <w:p w14:paraId="6B466E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  <w:hideMark/>
          </w:tcPr>
          <w:p w14:paraId="08092F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  <w:hideMark/>
          </w:tcPr>
          <w:p w14:paraId="636327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420BD39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4016BE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22" w:type="pct"/>
            <w:vAlign w:val="center"/>
          </w:tcPr>
          <w:p w14:paraId="43946D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</w:rPr>
              <w:t>Centralki przeciwpożarowe wraz z akumulatorem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</w:p>
          <w:p w14:paraId="304A39D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B)</w:t>
            </w:r>
          </w:p>
        </w:tc>
        <w:tc>
          <w:tcPr>
            <w:tcW w:w="745" w:type="pct"/>
            <w:vAlign w:val="center"/>
          </w:tcPr>
          <w:p w14:paraId="2A9A135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73E5FF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598E53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6E3E948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3708148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922" w:type="pct"/>
            <w:vAlign w:val="center"/>
          </w:tcPr>
          <w:p w14:paraId="4C07D9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System oddymiania i czujki dymu</w:t>
            </w:r>
          </w:p>
          <w:p w14:paraId="643003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C)</w:t>
            </w:r>
          </w:p>
        </w:tc>
        <w:tc>
          <w:tcPr>
            <w:tcW w:w="745" w:type="pct"/>
            <w:vAlign w:val="center"/>
          </w:tcPr>
          <w:p w14:paraId="210802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4B48EF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48119D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8C3C6FE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50794FB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22" w:type="pct"/>
            <w:vAlign w:val="center"/>
          </w:tcPr>
          <w:p w14:paraId="58F4E4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Urządzenia oświetlenia (awaryjne i ewakuacyjne) i </w:t>
            </w:r>
            <w:r w:rsidRPr="004D0F34">
              <w:rPr>
                <w:rFonts w:ascii="Arial" w:eastAsia="Arial Unicode MS" w:hAnsi="Arial" w:cs="Arial"/>
                <w:b/>
                <w:bCs/>
                <w:sz w:val="16"/>
                <w:szCs w:val="20"/>
                <w:lang w:eastAsia="pl-PL"/>
              </w:rPr>
              <w:t>sygnalizatorów akustycznych</w:t>
            </w:r>
          </w:p>
          <w:p w14:paraId="45F55A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(należy przenieść wartość z wiersza RAZEM Tabeli D)</w:t>
            </w:r>
          </w:p>
        </w:tc>
        <w:tc>
          <w:tcPr>
            <w:tcW w:w="745" w:type="pct"/>
            <w:vAlign w:val="center"/>
          </w:tcPr>
          <w:p w14:paraId="709412D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7BA3371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3F8552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642A4A9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09B5F0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922" w:type="pct"/>
            <w:vAlign w:val="center"/>
          </w:tcPr>
          <w:p w14:paraId="23CB58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Ręczne sygnalizatory pożaru</w:t>
            </w:r>
          </w:p>
          <w:p w14:paraId="4B166B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>(należy przenieść wartość z wiersza RAZEM Tabeli E)</w:t>
            </w:r>
          </w:p>
        </w:tc>
        <w:tc>
          <w:tcPr>
            <w:tcW w:w="745" w:type="pct"/>
            <w:vAlign w:val="center"/>
          </w:tcPr>
          <w:p w14:paraId="3628AD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518B76D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6E5A38D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8198209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15B3AF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22" w:type="pct"/>
            <w:vAlign w:val="center"/>
          </w:tcPr>
          <w:p w14:paraId="29570B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Przeciwpożarowe wyłączniki prądu</w:t>
            </w:r>
          </w:p>
          <w:p w14:paraId="0B614B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F)</w:t>
            </w:r>
          </w:p>
        </w:tc>
        <w:tc>
          <w:tcPr>
            <w:tcW w:w="745" w:type="pct"/>
            <w:vAlign w:val="center"/>
          </w:tcPr>
          <w:p w14:paraId="2E8FB1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598A4C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299730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19A66584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75BAD526" w14:textId="1FB2C604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922" w:type="pct"/>
            <w:vAlign w:val="center"/>
          </w:tcPr>
          <w:p w14:paraId="2E576F37" w14:textId="77777777" w:rsidR="00BF0236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53C8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Drzwi przeciwpożarowe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</w:p>
          <w:p w14:paraId="1B900B97" w14:textId="703635D1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należy przenieść wartość z wiersza RAZEM Tabeli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G)</w:t>
            </w:r>
          </w:p>
        </w:tc>
        <w:tc>
          <w:tcPr>
            <w:tcW w:w="745" w:type="pct"/>
            <w:vAlign w:val="center"/>
          </w:tcPr>
          <w:p w14:paraId="00197235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6B3F0044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6AFA2690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1766DC86" w14:textId="77777777" w:rsidTr="00BF0236">
        <w:trPr>
          <w:trHeight w:val="690"/>
        </w:trPr>
        <w:tc>
          <w:tcPr>
            <w:tcW w:w="246" w:type="pct"/>
            <w:noWrap/>
            <w:vAlign w:val="center"/>
          </w:tcPr>
          <w:p w14:paraId="759E6DC8" w14:textId="3F0D4188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2" w:type="pct"/>
            <w:vAlign w:val="center"/>
          </w:tcPr>
          <w:p w14:paraId="59E67BAE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Koszt roboczogodziny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 </w:t>
            </w:r>
            <w:r w:rsidRPr="004D0F3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wykonane usługi naprawy (usunięcia awarii) </w:t>
            </w:r>
            <w:r w:rsidRPr="004D0F34">
              <w:rPr>
                <w:rFonts w:ascii="Arial" w:hAnsi="Arial" w:cs="Arial"/>
                <w:color w:val="000000"/>
                <w:sz w:val="16"/>
                <w:szCs w:val="16"/>
              </w:rPr>
              <w:t>realizowane na podstawie zgłoszeń Zamawiającego</w:t>
            </w:r>
            <w:r w:rsidRPr="004D0F34">
              <w:rPr>
                <w:rFonts w:ascii="Arial" w:hAnsi="Arial" w:cs="Arial"/>
                <w:bCs/>
                <w:sz w:val="16"/>
                <w:szCs w:val="16"/>
              </w:rPr>
              <w:t xml:space="preserve"> (§ 6 ust. 3,</w:t>
            </w:r>
            <w:r w:rsidRPr="004D0F34">
              <w:rPr>
                <w:rFonts w:ascii="Arial" w:hAnsi="Arial" w:cs="Arial"/>
                <w:bCs/>
                <w:sz w:val="16"/>
                <w:szCs w:val="16"/>
              </w:rPr>
              <w:br/>
              <w:t>w zw. z § 5 Umowy)</w:t>
            </w:r>
          </w:p>
          <w:p w14:paraId="7A239CF2" w14:textId="35ACB154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(należy przenieść wartość z wiersza RAZEM Tabeli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745" w:type="pct"/>
            <w:vAlign w:val="center"/>
          </w:tcPr>
          <w:p w14:paraId="4348EED8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5FFFA2EB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6D19F207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0236" w:rsidRPr="004D0F34" w14:paraId="789989C4" w14:textId="77777777" w:rsidTr="00BF0236">
        <w:trPr>
          <w:trHeight w:val="441"/>
        </w:trPr>
        <w:tc>
          <w:tcPr>
            <w:tcW w:w="2168" w:type="pct"/>
            <w:gridSpan w:val="2"/>
            <w:noWrap/>
            <w:vAlign w:val="center"/>
          </w:tcPr>
          <w:p w14:paraId="720A3AA2" w14:textId="77777777" w:rsidR="00BF0236" w:rsidRPr="004D0F34" w:rsidRDefault="00BF0236" w:rsidP="00BF0236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745" w:type="pct"/>
            <w:vAlign w:val="center"/>
          </w:tcPr>
          <w:p w14:paraId="0D783E15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4" w:type="pct"/>
            <w:vAlign w:val="center"/>
          </w:tcPr>
          <w:p w14:paraId="58F26E64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3" w:type="pct"/>
            <w:shd w:val="clear" w:color="000000" w:fill="FFFFFF"/>
            <w:vAlign w:val="center"/>
          </w:tcPr>
          <w:p w14:paraId="6781C619" w14:textId="77777777" w:rsidR="00BF0236" w:rsidRPr="004D0F34" w:rsidRDefault="00BF0236" w:rsidP="00BF023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91BAC4B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007"/>
        <w:gridCol w:w="2980"/>
        <w:gridCol w:w="1743"/>
      </w:tblGrid>
      <w:tr w:rsidR="00BE421F" w14:paraId="092F920E" w14:textId="77777777" w:rsidTr="00EA720E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1483F6D1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5A07A1B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187930E8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7C55F89D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BE421F" w14:paraId="2BC67625" w14:textId="77777777" w:rsidTr="00EA720E">
        <w:trPr>
          <w:cantSplit/>
          <w:trHeight w:val="674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FAC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FE1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7D9945FE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538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09A" w14:textId="77777777" w:rsidR="00BE421F" w:rsidRDefault="00BE421F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65ADA631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1CD83AF" w14:textId="77777777" w:rsid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E8F1E51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72547856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74DF4D9F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0186CC1B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5950CBD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157383D8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0B89EF08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36DD6153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15452B5E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4564E393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6E504408" w14:textId="77777777" w:rsidR="0006426C" w:rsidRDefault="0006426C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797F0DFC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68EF6E9E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1FF123CE" w14:textId="77777777" w:rsidR="00BE421F" w:rsidRDefault="00BE421F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441C144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120" w:line="240" w:lineRule="auto"/>
        <w:ind w:right="6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4D0F34">
        <w:rPr>
          <w:rFonts w:ascii="Arial" w:hAnsi="Arial" w:cs="Arial"/>
          <w:b/>
          <w:bCs/>
          <w:color w:val="FF0000"/>
          <w:sz w:val="20"/>
          <w:szCs w:val="20"/>
          <w:u w:val="single"/>
        </w:rPr>
        <w:lastRenderedPageBreak/>
        <w:t>Część 4 Zamówienia – Usługi świadczone w nieruchomościach w Kaliszu i Lesznie</w:t>
      </w:r>
    </w:p>
    <w:p w14:paraId="79A02EBB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12DC4C1" w14:textId="77777777" w:rsidR="004D0F34" w:rsidRPr="004D0F34" w:rsidRDefault="004D0F34" w:rsidP="004D0F34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A – Podręczny sprzęt gaśniczy:</w:t>
      </w:r>
    </w:p>
    <w:tbl>
      <w:tblPr>
        <w:tblW w:w="4983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54"/>
        <w:gridCol w:w="741"/>
        <w:gridCol w:w="1147"/>
        <w:gridCol w:w="774"/>
        <w:gridCol w:w="1024"/>
        <w:gridCol w:w="1110"/>
        <w:gridCol w:w="772"/>
        <w:gridCol w:w="965"/>
        <w:gridCol w:w="858"/>
      </w:tblGrid>
      <w:tr w:rsidR="004D0F34" w:rsidRPr="004D0F34" w14:paraId="560C77F3" w14:textId="77777777" w:rsidTr="00EA720E">
        <w:trPr>
          <w:trHeight w:val="1382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E1ED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D676C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3BB1B6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165C1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Typ gaśnicy</w:t>
            </w:r>
          </w:p>
          <w:p w14:paraId="30D8926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F74AF4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A7677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gaśnic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DD79D1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Liczba usług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w trakcie trwania Umowy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3B1AFF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2B8EE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1B9509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FABFA4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gaśnicy)</w:t>
            </w:r>
          </w:p>
          <w:p w14:paraId="43AC924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E74F25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816B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B00A9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36E929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FA15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0C0F12A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94B133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2D059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2A3B44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EB8E3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F053A37" w14:textId="77777777" w:rsidTr="00EA720E">
        <w:trPr>
          <w:trHeight w:val="317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628D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D59AF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A818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EC6ADB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70300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92F54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B94F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B279E2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9EAE4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33CD0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D+E</w:t>
            </w:r>
          </w:p>
        </w:tc>
      </w:tr>
      <w:tr w:rsidR="004D0F34" w:rsidRPr="004D0F34" w14:paraId="49ACE548" w14:textId="77777777" w:rsidTr="00EA720E">
        <w:trPr>
          <w:trHeight w:val="388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727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4B39E" w14:textId="411C898A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br/>
              <w:t>ul. Majkowska 9</w:t>
            </w:r>
            <w:r w:rsidR="00BE421F">
              <w:rPr>
                <w:rFonts w:ascii="Arial" w:hAnsi="Arial" w:cs="Arial"/>
                <w:sz w:val="16"/>
                <w:szCs w:val="16"/>
                <w:lang w:val="en-US" w:eastAsia="pl-PL"/>
              </w:rPr>
              <w:t>/9A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88B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</w:rPr>
              <w:t>GP 4/6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D56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1832A7D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E7BC9" w14:textId="0D815B70" w:rsidR="004D0F34" w:rsidRPr="004D0F34" w:rsidRDefault="00BE421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B83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18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F0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AF1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43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E30A549" w14:textId="77777777" w:rsidTr="00EA720E">
        <w:trPr>
          <w:trHeight w:val="423"/>
        </w:trPr>
        <w:tc>
          <w:tcPr>
            <w:tcW w:w="15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4CE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F17B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A5B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</w:rPr>
              <w:t>GS 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0AB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34EEC3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B69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F78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E61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E29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73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E1BE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6A6C1C8" w14:textId="77777777" w:rsidTr="00EA720E">
        <w:trPr>
          <w:trHeight w:val="415"/>
        </w:trPr>
        <w:tc>
          <w:tcPr>
            <w:tcW w:w="15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1C8D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F2D0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089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</w:rPr>
              <w:t>GP 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E8A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2848B0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D5A4BF" w14:textId="56FF8940" w:rsidR="004D0F34" w:rsidRPr="004D0F34" w:rsidRDefault="00BE421F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DE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BE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3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0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D8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8B5C265" w14:textId="77777777" w:rsidTr="00EA720E">
        <w:trPr>
          <w:trHeight w:val="279"/>
        </w:trPr>
        <w:tc>
          <w:tcPr>
            <w:tcW w:w="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F30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DBB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43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</w:rPr>
              <w:t>GS 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D7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3883A6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9807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1F2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32A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1B3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CC0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800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0CD23A0" w14:textId="77777777" w:rsidTr="00EA720E">
        <w:trPr>
          <w:trHeight w:val="455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F70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>2.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B6D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 xml:space="preserve">Leszno, </w:t>
            </w: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br/>
              <w:t xml:space="preserve">ul. </w:t>
            </w:r>
            <w:proofErr w:type="spellStart"/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>Grunwaldzka</w:t>
            </w:r>
            <w:proofErr w:type="spellEnd"/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 xml:space="preserve"> 1A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EE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>GP4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BC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5E417E3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3A8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0F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D4B7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40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0F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230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08607D5D" w14:textId="77777777" w:rsidTr="00EA720E">
        <w:trPr>
          <w:trHeight w:val="277"/>
        </w:trPr>
        <w:tc>
          <w:tcPr>
            <w:tcW w:w="35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C8F75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RAZEM: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22A7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70786FA4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53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4B6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8B617F2" w14:textId="77777777" w:rsidR="004D0F34" w:rsidRPr="004D0F34" w:rsidRDefault="004D0F34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675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TABELA B - Centralka przeciwpożarowa wraz z akumulatorami: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88"/>
        <w:gridCol w:w="1030"/>
        <w:gridCol w:w="914"/>
        <w:gridCol w:w="712"/>
        <w:gridCol w:w="1563"/>
        <w:gridCol w:w="799"/>
        <w:gridCol w:w="894"/>
        <w:gridCol w:w="1444"/>
      </w:tblGrid>
      <w:tr w:rsidR="004D0F34" w:rsidRPr="004D0F34" w14:paraId="415CAC13" w14:textId="77777777" w:rsidTr="00176BB8">
        <w:trPr>
          <w:trHeight w:val="977"/>
        </w:trPr>
        <w:tc>
          <w:tcPr>
            <w:tcW w:w="229" w:type="pct"/>
            <w:vMerge w:val="restart"/>
            <w:shd w:val="clear" w:color="000000" w:fill="C0C0C0"/>
            <w:noWrap/>
            <w:vAlign w:val="center"/>
            <w:hideMark/>
          </w:tcPr>
          <w:p w14:paraId="7CC1A3D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BB72B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03" w:type="pct"/>
            <w:vMerge w:val="restart"/>
            <w:shd w:val="clear" w:color="000000" w:fill="C0C0C0"/>
            <w:vAlign w:val="center"/>
          </w:tcPr>
          <w:p w14:paraId="2D0F70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556" w:type="pct"/>
            <w:vMerge w:val="restart"/>
            <w:shd w:val="clear" w:color="000000" w:fill="C0C0C0"/>
            <w:vAlign w:val="center"/>
          </w:tcPr>
          <w:p w14:paraId="4456379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93" w:type="pct"/>
            <w:shd w:val="clear" w:color="000000" w:fill="C0C0C0"/>
            <w:vAlign w:val="center"/>
          </w:tcPr>
          <w:p w14:paraId="3AA052B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384" w:type="pct"/>
            <w:shd w:val="clear" w:color="000000" w:fill="C0C0C0"/>
            <w:vAlign w:val="center"/>
          </w:tcPr>
          <w:p w14:paraId="3392C1D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843" w:type="pct"/>
            <w:shd w:val="clear" w:color="000000" w:fill="C0C0C0"/>
            <w:vAlign w:val="center"/>
          </w:tcPr>
          <w:p w14:paraId="2022991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6A57CE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58FCD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centralki przeciwpożarowej)</w:t>
            </w:r>
          </w:p>
          <w:p w14:paraId="38CDA0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39E6E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31" w:type="pct"/>
            <w:shd w:val="clear" w:color="000000" w:fill="C0C0C0"/>
            <w:vAlign w:val="center"/>
            <w:hideMark/>
          </w:tcPr>
          <w:p w14:paraId="2FF96E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0F0408F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8D8BF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2" w:type="pct"/>
            <w:shd w:val="clear" w:color="000000" w:fill="C0C0C0"/>
            <w:vAlign w:val="center"/>
            <w:hideMark/>
          </w:tcPr>
          <w:p w14:paraId="1E262E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39E47A0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D29E5D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79" w:type="pct"/>
            <w:shd w:val="clear" w:color="000000" w:fill="C0C0C0"/>
            <w:vAlign w:val="center"/>
            <w:hideMark/>
          </w:tcPr>
          <w:p w14:paraId="1B6227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F9D585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251A6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5822B5D2" w14:textId="77777777" w:rsidTr="00176BB8">
        <w:trPr>
          <w:trHeight w:val="317"/>
        </w:trPr>
        <w:tc>
          <w:tcPr>
            <w:tcW w:w="229" w:type="pct"/>
            <w:vMerge/>
            <w:shd w:val="clear" w:color="000000" w:fill="C0C0C0"/>
            <w:noWrap/>
            <w:vAlign w:val="center"/>
            <w:hideMark/>
          </w:tcPr>
          <w:p w14:paraId="1B421C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03" w:type="pct"/>
            <w:vMerge/>
            <w:shd w:val="clear" w:color="000000" w:fill="C0C0C0"/>
            <w:vAlign w:val="center"/>
          </w:tcPr>
          <w:p w14:paraId="525BDF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56" w:type="pct"/>
            <w:vMerge/>
            <w:shd w:val="clear" w:color="000000" w:fill="C0C0C0"/>
            <w:vAlign w:val="center"/>
          </w:tcPr>
          <w:p w14:paraId="2999141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3" w:type="pct"/>
            <w:shd w:val="clear" w:color="000000" w:fill="C0C0C0"/>
            <w:vAlign w:val="center"/>
          </w:tcPr>
          <w:p w14:paraId="70A405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84" w:type="pct"/>
            <w:shd w:val="clear" w:color="000000" w:fill="C0C0C0"/>
            <w:vAlign w:val="center"/>
          </w:tcPr>
          <w:p w14:paraId="5F62AFF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43" w:type="pct"/>
            <w:shd w:val="clear" w:color="000000" w:fill="C0C0C0"/>
            <w:vAlign w:val="center"/>
          </w:tcPr>
          <w:p w14:paraId="68068F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31" w:type="pct"/>
            <w:shd w:val="clear" w:color="000000" w:fill="C0C0C0"/>
            <w:vAlign w:val="center"/>
          </w:tcPr>
          <w:p w14:paraId="5EB233E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82" w:type="pct"/>
            <w:shd w:val="clear" w:color="000000" w:fill="C0C0C0"/>
            <w:vAlign w:val="center"/>
          </w:tcPr>
          <w:p w14:paraId="757E4B2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779" w:type="pct"/>
            <w:shd w:val="clear" w:color="000000" w:fill="C0C0C0"/>
            <w:vAlign w:val="center"/>
          </w:tcPr>
          <w:p w14:paraId="0917263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3423A69F" w14:textId="77777777" w:rsidTr="00176BB8">
        <w:trPr>
          <w:trHeight w:val="690"/>
        </w:trPr>
        <w:tc>
          <w:tcPr>
            <w:tcW w:w="229" w:type="pct"/>
            <w:noWrap/>
            <w:vAlign w:val="center"/>
            <w:hideMark/>
          </w:tcPr>
          <w:p w14:paraId="46A613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03" w:type="pct"/>
            <w:vAlign w:val="center"/>
          </w:tcPr>
          <w:p w14:paraId="6C58493C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556" w:type="pct"/>
            <w:vAlign w:val="center"/>
          </w:tcPr>
          <w:p w14:paraId="11FE7B9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AD7D5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752574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4" w:type="pct"/>
            <w:vAlign w:val="center"/>
          </w:tcPr>
          <w:p w14:paraId="38FAC6A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43" w:type="pct"/>
            <w:vAlign w:val="center"/>
          </w:tcPr>
          <w:p w14:paraId="07A4B7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vAlign w:val="center"/>
          </w:tcPr>
          <w:p w14:paraId="55330F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2" w:type="pct"/>
            <w:vAlign w:val="center"/>
            <w:hideMark/>
          </w:tcPr>
          <w:p w14:paraId="22F68E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9" w:type="pct"/>
            <w:shd w:val="clear" w:color="000000" w:fill="FFFFFF"/>
            <w:vAlign w:val="center"/>
            <w:hideMark/>
          </w:tcPr>
          <w:p w14:paraId="67BC0BF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55D96D85" w14:textId="77777777" w:rsidTr="00176BB8">
        <w:trPr>
          <w:trHeight w:val="690"/>
        </w:trPr>
        <w:tc>
          <w:tcPr>
            <w:tcW w:w="229" w:type="pct"/>
            <w:noWrap/>
            <w:vAlign w:val="center"/>
          </w:tcPr>
          <w:p w14:paraId="27BD0976" w14:textId="174D8581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03" w:type="pct"/>
            <w:vAlign w:val="center"/>
          </w:tcPr>
          <w:p w14:paraId="1A20BC07" w14:textId="7ED7FEA2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</w:t>
            </w:r>
          </w:p>
        </w:tc>
        <w:tc>
          <w:tcPr>
            <w:tcW w:w="556" w:type="pct"/>
            <w:vAlign w:val="center"/>
          </w:tcPr>
          <w:p w14:paraId="339B3CD0" w14:textId="77777777" w:rsidR="00176BB8" w:rsidRPr="004D0F34" w:rsidRDefault="00176BB8" w:rsidP="00176BB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74DA08F2" w14:textId="6578BA19" w:rsidR="00176BB8" w:rsidRPr="004D0F34" w:rsidRDefault="00176BB8" w:rsidP="00176BB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6B9612CA" w14:textId="6388364F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4" w:type="pct"/>
            <w:vAlign w:val="center"/>
          </w:tcPr>
          <w:p w14:paraId="775BB85B" w14:textId="7B985DBF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43" w:type="pct"/>
            <w:vAlign w:val="center"/>
          </w:tcPr>
          <w:p w14:paraId="14BC675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31" w:type="pct"/>
            <w:vAlign w:val="center"/>
          </w:tcPr>
          <w:p w14:paraId="1AD4ED7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2" w:type="pct"/>
            <w:vAlign w:val="center"/>
          </w:tcPr>
          <w:p w14:paraId="75A7A46E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9" w:type="pct"/>
            <w:shd w:val="clear" w:color="000000" w:fill="FFFFFF"/>
            <w:vAlign w:val="center"/>
          </w:tcPr>
          <w:p w14:paraId="3B5C0FD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0DBFAC0" w14:textId="77777777" w:rsidTr="00176BB8">
        <w:trPr>
          <w:trHeight w:val="411"/>
        </w:trPr>
        <w:tc>
          <w:tcPr>
            <w:tcW w:w="3308" w:type="pct"/>
            <w:gridSpan w:val="6"/>
            <w:noWrap/>
            <w:vAlign w:val="center"/>
          </w:tcPr>
          <w:p w14:paraId="56BBFBD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31" w:type="pct"/>
            <w:vAlign w:val="center"/>
          </w:tcPr>
          <w:p w14:paraId="04B8B4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CE708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63C663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2" w:type="pct"/>
            <w:vAlign w:val="center"/>
          </w:tcPr>
          <w:p w14:paraId="562A33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79" w:type="pct"/>
            <w:shd w:val="clear" w:color="000000" w:fill="FFFFFF"/>
            <w:vAlign w:val="center"/>
          </w:tcPr>
          <w:p w14:paraId="2C07C3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E2EA1AA" w14:textId="77777777" w:rsidR="004D0F34" w:rsidRPr="004D0F34" w:rsidRDefault="004D0F34" w:rsidP="004D0F34">
      <w:pPr>
        <w:tabs>
          <w:tab w:val="left" w:pos="3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357" w:right="-675" w:hanging="357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u w:val="single"/>
          <w:lang w:eastAsia="pl-PL"/>
        </w:rPr>
      </w:pP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TABELA C - System oddymiania I czujki dymu: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84"/>
        <w:gridCol w:w="1080"/>
        <w:gridCol w:w="914"/>
        <w:gridCol w:w="795"/>
        <w:gridCol w:w="1110"/>
        <w:gridCol w:w="981"/>
        <w:gridCol w:w="981"/>
        <w:gridCol w:w="1699"/>
      </w:tblGrid>
      <w:tr w:rsidR="004D0F34" w:rsidRPr="004D0F34" w14:paraId="7F218EC1" w14:textId="77777777" w:rsidTr="00EA720E">
        <w:trPr>
          <w:trHeight w:val="1023"/>
        </w:trPr>
        <w:tc>
          <w:tcPr>
            <w:tcW w:w="221" w:type="pct"/>
            <w:vMerge w:val="restart"/>
            <w:shd w:val="clear" w:color="000000" w:fill="C0C0C0"/>
            <w:noWrap/>
            <w:vAlign w:val="center"/>
            <w:hideMark/>
          </w:tcPr>
          <w:p w14:paraId="5DFD044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4E9AB6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7" w:type="pct"/>
            <w:vMerge w:val="restart"/>
            <w:shd w:val="clear" w:color="000000" w:fill="C0C0C0"/>
            <w:vAlign w:val="center"/>
          </w:tcPr>
          <w:p w14:paraId="2048926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07" w:type="pct"/>
            <w:vMerge w:val="restart"/>
            <w:shd w:val="clear" w:color="000000" w:fill="C0C0C0"/>
            <w:vAlign w:val="center"/>
          </w:tcPr>
          <w:p w14:paraId="1B266C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03" w:type="pct"/>
            <w:shd w:val="clear" w:color="000000" w:fill="C0C0C0"/>
            <w:vAlign w:val="center"/>
          </w:tcPr>
          <w:p w14:paraId="2C18F76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453" w:type="pct"/>
            <w:shd w:val="clear" w:color="000000" w:fill="C0C0C0"/>
            <w:vAlign w:val="center"/>
          </w:tcPr>
          <w:p w14:paraId="54D89B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14D0E4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2CE156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czujki dymowej)</w:t>
            </w:r>
          </w:p>
          <w:p w14:paraId="5BAF1A1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3" w:type="pct"/>
            <w:shd w:val="clear" w:color="000000" w:fill="C0C0C0"/>
            <w:vAlign w:val="center"/>
            <w:hideMark/>
          </w:tcPr>
          <w:p w14:paraId="67880D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696FC74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03DCA6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3" w:type="pct"/>
            <w:shd w:val="clear" w:color="000000" w:fill="C0C0C0"/>
            <w:vAlign w:val="center"/>
            <w:hideMark/>
          </w:tcPr>
          <w:p w14:paraId="5D8A03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12BA95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B177E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940" w:type="pct"/>
            <w:shd w:val="clear" w:color="000000" w:fill="C0C0C0"/>
            <w:vAlign w:val="center"/>
            <w:hideMark/>
          </w:tcPr>
          <w:p w14:paraId="6F63357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4C0724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9027A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6856B026" w14:textId="77777777" w:rsidTr="00EA720E">
        <w:trPr>
          <w:trHeight w:val="317"/>
        </w:trPr>
        <w:tc>
          <w:tcPr>
            <w:tcW w:w="221" w:type="pct"/>
            <w:vMerge/>
            <w:shd w:val="clear" w:color="000000" w:fill="C0C0C0"/>
            <w:noWrap/>
            <w:vAlign w:val="center"/>
            <w:hideMark/>
          </w:tcPr>
          <w:p w14:paraId="456E8C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7" w:type="pct"/>
            <w:vMerge/>
            <w:shd w:val="clear" w:color="000000" w:fill="C0C0C0"/>
            <w:vAlign w:val="center"/>
          </w:tcPr>
          <w:p w14:paraId="3D16DD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07" w:type="pct"/>
            <w:vMerge/>
            <w:shd w:val="clear" w:color="000000" w:fill="C0C0C0"/>
            <w:vAlign w:val="center"/>
          </w:tcPr>
          <w:p w14:paraId="3135A04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03" w:type="pct"/>
            <w:shd w:val="clear" w:color="000000" w:fill="C0C0C0"/>
            <w:vAlign w:val="center"/>
          </w:tcPr>
          <w:p w14:paraId="7151B50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53" w:type="pct"/>
            <w:shd w:val="clear" w:color="000000" w:fill="C0C0C0"/>
            <w:vAlign w:val="center"/>
          </w:tcPr>
          <w:p w14:paraId="669BB2F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7E2CFE9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1F302A1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553" w:type="pct"/>
            <w:shd w:val="clear" w:color="000000" w:fill="C0C0C0"/>
            <w:vAlign w:val="center"/>
          </w:tcPr>
          <w:p w14:paraId="15CCA88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940" w:type="pct"/>
            <w:shd w:val="clear" w:color="000000" w:fill="C0C0C0"/>
            <w:vAlign w:val="center"/>
          </w:tcPr>
          <w:p w14:paraId="6769FE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4D0F34" w:rsidRPr="004D0F34" w14:paraId="2622FDA6" w14:textId="77777777" w:rsidTr="00EA720E">
        <w:trPr>
          <w:trHeight w:val="407"/>
        </w:trPr>
        <w:tc>
          <w:tcPr>
            <w:tcW w:w="221" w:type="pct"/>
            <w:noWrap/>
            <w:vAlign w:val="center"/>
            <w:hideMark/>
          </w:tcPr>
          <w:p w14:paraId="60B08E9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17" w:type="pct"/>
            <w:vAlign w:val="center"/>
          </w:tcPr>
          <w:p w14:paraId="705B79E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607" w:type="pct"/>
            <w:vAlign w:val="center"/>
          </w:tcPr>
          <w:p w14:paraId="006018C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01A2D14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5E433B8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16 </w:t>
            </w:r>
          </w:p>
          <w:p w14:paraId="544E9A3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czujek dymu</w:t>
            </w:r>
          </w:p>
        </w:tc>
        <w:tc>
          <w:tcPr>
            <w:tcW w:w="453" w:type="pct"/>
            <w:vAlign w:val="center"/>
          </w:tcPr>
          <w:p w14:paraId="66801B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53" w:type="pct"/>
            <w:vAlign w:val="center"/>
          </w:tcPr>
          <w:p w14:paraId="5BAD168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</w:tcPr>
          <w:p w14:paraId="1A464F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  <w:hideMark/>
          </w:tcPr>
          <w:p w14:paraId="165EF16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40" w:type="pct"/>
            <w:shd w:val="clear" w:color="000000" w:fill="FFFFFF"/>
            <w:vAlign w:val="center"/>
            <w:hideMark/>
          </w:tcPr>
          <w:p w14:paraId="536008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B231F7E" w14:textId="77777777" w:rsidTr="00EA720E">
        <w:trPr>
          <w:trHeight w:val="427"/>
        </w:trPr>
        <w:tc>
          <w:tcPr>
            <w:tcW w:w="221" w:type="pct"/>
            <w:noWrap/>
            <w:vAlign w:val="center"/>
          </w:tcPr>
          <w:p w14:paraId="276991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 xml:space="preserve">2. </w:t>
            </w:r>
          </w:p>
        </w:tc>
        <w:tc>
          <w:tcPr>
            <w:tcW w:w="717" w:type="pct"/>
            <w:vAlign w:val="center"/>
          </w:tcPr>
          <w:p w14:paraId="181251BB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Leszno,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Grunwaldzka 1A</w:t>
            </w:r>
          </w:p>
        </w:tc>
        <w:tc>
          <w:tcPr>
            <w:tcW w:w="607" w:type="pct"/>
            <w:vAlign w:val="center"/>
          </w:tcPr>
          <w:p w14:paraId="11D63CF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2ED94E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4F75BB67" w14:textId="634A0A72" w:rsidR="004D0F34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  <w:r w:rsidR="004D0F34"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</w:t>
            </w:r>
            <w:r w:rsidR="004D0F34"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>czuj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ki</w:t>
            </w:r>
            <w:r w:rsidR="004D0F34"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dymu</w:t>
            </w:r>
          </w:p>
        </w:tc>
        <w:tc>
          <w:tcPr>
            <w:tcW w:w="453" w:type="pct"/>
            <w:vAlign w:val="center"/>
          </w:tcPr>
          <w:p w14:paraId="72A350A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53" w:type="pct"/>
            <w:vAlign w:val="center"/>
          </w:tcPr>
          <w:p w14:paraId="7E5B23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</w:tcPr>
          <w:p w14:paraId="096D4B0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3" w:type="pct"/>
            <w:vAlign w:val="center"/>
          </w:tcPr>
          <w:p w14:paraId="40E507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40" w:type="pct"/>
            <w:shd w:val="clear" w:color="000000" w:fill="FFFFFF"/>
            <w:vAlign w:val="center"/>
          </w:tcPr>
          <w:p w14:paraId="2D4CECB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BA4C893" w14:textId="77777777" w:rsidTr="00EA720E">
        <w:trPr>
          <w:trHeight w:val="264"/>
        </w:trPr>
        <w:tc>
          <w:tcPr>
            <w:tcW w:w="2954" w:type="pct"/>
            <w:gridSpan w:val="6"/>
            <w:noWrap/>
            <w:vAlign w:val="center"/>
          </w:tcPr>
          <w:p w14:paraId="0D7C2940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RAZEM</w:t>
            </w:r>
            <w:r w:rsidRPr="004D0F3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3" w:type="pct"/>
            <w:vAlign w:val="center"/>
          </w:tcPr>
          <w:p w14:paraId="0762B7EF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F47351E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Align w:val="center"/>
          </w:tcPr>
          <w:p w14:paraId="19CDBA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40" w:type="pct"/>
            <w:shd w:val="clear" w:color="000000" w:fill="FFFFFF"/>
            <w:vAlign w:val="center"/>
          </w:tcPr>
          <w:p w14:paraId="048920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1BAF81E7" w14:textId="77777777" w:rsidR="004D0F34" w:rsidRPr="004D0F34" w:rsidRDefault="004D0F34" w:rsidP="004D0F34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42" w:right="-675" w:hanging="142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lastRenderedPageBreak/>
        <w:t xml:space="preserve">TABELA D -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Urządzenia oświetlenia (awaryjne i ewakuacyjne) i </w:t>
      </w: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sygnalizatorów akustycznych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131"/>
        <w:gridCol w:w="1151"/>
        <w:gridCol w:w="1414"/>
        <w:gridCol w:w="716"/>
        <w:gridCol w:w="1270"/>
        <w:gridCol w:w="901"/>
        <w:gridCol w:w="873"/>
        <w:gridCol w:w="1388"/>
      </w:tblGrid>
      <w:tr w:rsidR="004D0F34" w:rsidRPr="004D0F34" w14:paraId="65E1AF2C" w14:textId="77777777" w:rsidTr="00EA720E">
        <w:trPr>
          <w:trHeight w:val="1023"/>
        </w:trPr>
        <w:tc>
          <w:tcPr>
            <w:tcW w:w="229" w:type="pct"/>
            <w:vMerge w:val="restart"/>
            <w:shd w:val="clear" w:color="000000" w:fill="C0C0C0"/>
            <w:noWrap/>
            <w:vAlign w:val="center"/>
            <w:hideMark/>
          </w:tcPr>
          <w:p w14:paraId="37172DD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0F478B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0" w:type="pct"/>
            <w:vMerge w:val="restart"/>
            <w:shd w:val="clear" w:color="000000" w:fill="C0C0C0"/>
            <w:vAlign w:val="center"/>
          </w:tcPr>
          <w:p w14:paraId="46B6A5F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621" w:type="pct"/>
            <w:vMerge w:val="restart"/>
            <w:shd w:val="clear" w:color="000000" w:fill="C0C0C0"/>
            <w:vAlign w:val="center"/>
          </w:tcPr>
          <w:p w14:paraId="6808DA2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763" w:type="pct"/>
            <w:shd w:val="clear" w:color="000000" w:fill="C0C0C0"/>
            <w:vAlign w:val="center"/>
          </w:tcPr>
          <w:p w14:paraId="36A5EE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systemów</w:t>
            </w:r>
          </w:p>
        </w:tc>
        <w:tc>
          <w:tcPr>
            <w:tcW w:w="386" w:type="pct"/>
            <w:shd w:val="clear" w:color="000000" w:fill="C0C0C0"/>
            <w:vAlign w:val="center"/>
          </w:tcPr>
          <w:p w14:paraId="16BE40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685" w:type="pct"/>
            <w:shd w:val="clear" w:color="000000" w:fill="C0C0C0"/>
            <w:vAlign w:val="center"/>
          </w:tcPr>
          <w:p w14:paraId="1BB05F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583A6C3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oprawy oświetleniowej / sygn.</w:t>
            </w:r>
          </w:p>
          <w:p w14:paraId="5456E15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dźwiękow</w:t>
            </w:r>
            <w:proofErr w:type="spellEnd"/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.)</w:t>
            </w:r>
          </w:p>
          <w:p w14:paraId="24105C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86" w:type="pct"/>
            <w:shd w:val="clear" w:color="000000" w:fill="C0C0C0"/>
            <w:vAlign w:val="center"/>
            <w:hideMark/>
          </w:tcPr>
          <w:p w14:paraId="22BFC23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18ABD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329D6B2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71" w:type="pct"/>
            <w:shd w:val="clear" w:color="000000" w:fill="C0C0C0"/>
            <w:vAlign w:val="center"/>
            <w:hideMark/>
          </w:tcPr>
          <w:p w14:paraId="5C2578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2493BB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28DD7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49" w:type="pct"/>
            <w:shd w:val="clear" w:color="000000" w:fill="C0C0C0"/>
            <w:vAlign w:val="center"/>
            <w:hideMark/>
          </w:tcPr>
          <w:p w14:paraId="268C539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706FC04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A2FC69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28DAD923" w14:textId="77777777" w:rsidTr="00EA720E">
        <w:trPr>
          <w:trHeight w:val="317"/>
        </w:trPr>
        <w:tc>
          <w:tcPr>
            <w:tcW w:w="229" w:type="pct"/>
            <w:vMerge/>
            <w:shd w:val="clear" w:color="000000" w:fill="C0C0C0"/>
            <w:noWrap/>
            <w:vAlign w:val="center"/>
            <w:hideMark/>
          </w:tcPr>
          <w:p w14:paraId="1E0A068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10" w:type="pct"/>
            <w:vMerge/>
            <w:shd w:val="clear" w:color="000000" w:fill="C0C0C0"/>
            <w:vAlign w:val="center"/>
          </w:tcPr>
          <w:p w14:paraId="01AA015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shd w:val="clear" w:color="000000" w:fill="C0C0C0"/>
            <w:vAlign w:val="center"/>
          </w:tcPr>
          <w:p w14:paraId="7202A10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63" w:type="pct"/>
            <w:shd w:val="clear" w:color="000000" w:fill="C0C0C0"/>
            <w:vAlign w:val="center"/>
          </w:tcPr>
          <w:p w14:paraId="69E860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86" w:type="pct"/>
            <w:shd w:val="clear" w:color="000000" w:fill="C0C0C0"/>
            <w:vAlign w:val="center"/>
          </w:tcPr>
          <w:p w14:paraId="12C689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685" w:type="pct"/>
            <w:shd w:val="clear" w:color="000000" w:fill="C0C0C0"/>
            <w:vAlign w:val="center"/>
          </w:tcPr>
          <w:p w14:paraId="6584EF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486" w:type="pct"/>
            <w:shd w:val="clear" w:color="000000" w:fill="C0C0C0"/>
            <w:vAlign w:val="center"/>
          </w:tcPr>
          <w:p w14:paraId="37D751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71" w:type="pct"/>
            <w:shd w:val="clear" w:color="000000" w:fill="C0C0C0"/>
            <w:vAlign w:val="center"/>
          </w:tcPr>
          <w:p w14:paraId="5A5CC8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749" w:type="pct"/>
            <w:shd w:val="clear" w:color="000000" w:fill="C0C0C0"/>
            <w:vAlign w:val="center"/>
          </w:tcPr>
          <w:p w14:paraId="347FE0A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176BB8" w:rsidRPr="004D0F34" w14:paraId="2D7D7D1B" w14:textId="77777777" w:rsidTr="00EA720E">
        <w:trPr>
          <w:trHeight w:val="323"/>
        </w:trPr>
        <w:tc>
          <w:tcPr>
            <w:tcW w:w="229" w:type="pct"/>
            <w:vMerge w:val="restart"/>
            <w:noWrap/>
            <w:vAlign w:val="center"/>
            <w:hideMark/>
          </w:tcPr>
          <w:p w14:paraId="6EC8E576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10" w:type="pct"/>
            <w:vMerge w:val="restart"/>
            <w:vAlign w:val="center"/>
          </w:tcPr>
          <w:p w14:paraId="2C17C03A" w14:textId="77777777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621" w:type="pct"/>
            <w:vMerge w:val="restart"/>
            <w:vAlign w:val="center"/>
          </w:tcPr>
          <w:p w14:paraId="26363B53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098EB938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4364598F" w14:textId="7BD47232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0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opraw oświetleniowych</w:t>
            </w:r>
          </w:p>
        </w:tc>
        <w:tc>
          <w:tcPr>
            <w:tcW w:w="386" w:type="pct"/>
            <w:vAlign w:val="center"/>
          </w:tcPr>
          <w:p w14:paraId="7BCC8FF9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71BC392B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5CEA0E3F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  <w:hideMark/>
          </w:tcPr>
          <w:p w14:paraId="1A3168D2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  <w:hideMark/>
          </w:tcPr>
          <w:p w14:paraId="748F0346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263DA990" w14:textId="77777777" w:rsidTr="00EA720E">
        <w:trPr>
          <w:trHeight w:val="323"/>
        </w:trPr>
        <w:tc>
          <w:tcPr>
            <w:tcW w:w="229" w:type="pct"/>
            <w:vMerge/>
            <w:noWrap/>
            <w:vAlign w:val="center"/>
          </w:tcPr>
          <w:p w14:paraId="6BAFC14A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509716A3" w14:textId="77777777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4F4C54A3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5D29FDCA" w14:textId="77777777" w:rsidR="00176BB8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6</w:t>
            </w:r>
          </w:p>
          <w:p w14:paraId="3E57E0DC" w14:textId="7EFF2535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opraw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ewakuac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86" w:type="pct"/>
            <w:vAlign w:val="center"/>
          </w:tcPr>
          <w:p w14:paraId="4C5A2420" w14:textId="64C1DE25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3928AF0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68D04DE0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1A488782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6B8346B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32E4C886" w14:textId="77777777" w:rsidTr="00EA720E">
        <w:trPr>
          <w:trHeight w:val="229"/>
        </w:trPr>
        <w:tc>
          <w:tcPr>
            <w:tcW w:w="229" w:type="pct"/>
            <w:vMerge/>
            <w:noWrap/>
            <w:vAlign w:val="center"/>
          </w:tcPr>
          <w:p w14:paraId="4235453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10ACD846" w14:textId="77777777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41EBFB4B" w14:textId="269EB82E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15144DBB" w14:textId="248038DC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3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sygn. dźwięk.</w:t>
            </w:r>
          </w:p>
        </w:tc>
        <w:tc>
          <w:tcPr>
            <w:tcW w:w="386" w:type="pct"/>
            <w:vAlign w:val="center"/>
          </w:tcPr>
          <w:p w14:paraId="46F6BE79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02F60300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32DDBEB7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7FEA304C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564BBED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16BB2AD8" w14:textId="77777777" w:rsidTr="00EA720E">
        <w:trPr>
          <w:trHeight w:val="277"/>
        </w:trPr>
        <w:tc>
          <w:tcPr>
            <w:tcW w:w="229" w:type="pct"/>
            <w:vMerge w:val="restart"/>
            <w:noWrap/>
            <w:vAlign w:val="center"/>
          </w:tcPr>
          <w:p w14:paraId="0DED79A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10" w:type="pct"/>
            <w:vMerge w:val="restart"/>
            <w:vAlign w:val="center"/>
          </w:tcPr>
          <w:p w14:paraId="6A618FC7" w14:textId="77777777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Leszno,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Grunwaldzka 1A</w:t>
            </w:r>
          </w:p>
        </w:tc>
        <w:tc>
          <w:tcPr>
            <w:tcW w:w="621" w:type="pct"/>
            <w:vMerge w:val="restart"/>
            <w:vAlign w:val="center"/>
          </w:tcPr>
          <w:p w14:paraId="3BD5AC6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0F437623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2A17CF38" w14:textId="0D5FBE1F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opraw oświetleniowych</w:t>
            </w:r>
          </w:p>
        </w:tc>
        <w:tc>
          <w:tcPr>
            <w:tcW w:w="386" w:type="pct"/>
            <w:vAlign w:val="center"/>
          </w:tcPr>
          <w:p w14:paraId="6E755B27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2736CFC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7CCD81EB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72FE0DE7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176848B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1189472B" w14:textId="77777777" w:rsidTr="00EA720E">
        <w:trPr>
          <w:trHeight w:val="277"/>
        </w:trPr>
        <w:tc>
          <w:tcPr>
            <w:tcW w:w="229" w:type="pct"/>
            <w:vMerge/>
            <w:noWrap/>
            <w:vAlign w:val="center"/>
          </w:tcPr>
          <w:p w14:paraId="2C115454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2FDCE2BF" w14:textId="77777777" w:rsidR="00176BB8" w:rsidRPr="004D0F34" w:rsidRDefault="00176BB8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47F3971F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3A412E1B" w14:textId="01DCB440" w:rsidR="00176BB8" w:rsidRDefault="00176BB8" w:rsidP="00176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5</w:t>
            </w:r>
          </w:p>
          <w:p w14:paraId="66F96304" w14:textId="7192A696" w:rsidR="00176BB8" w:rsidRDefault="00176BB8" w:rsidP="00176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opraw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ewakuac</w:t>
            </w:r>
            <w:proofErr w:type="spellEnd"/>
          </w:p>
        </w:tc>
        <w:tc>
          <w:tcPr>
            <w:tcW w:w="386" w:type="pct"/>
            <w:vAlign w:val="center"/>
          </w:tcPr>
          <w:p w14:paraId="085879BB" w14:textId="0AFBB373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4542B647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2B57963D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5A2B70D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4F9490F1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176BB8" w:rsidRPr="004D0F34" w14:paraId="1B207344" w14:textId="77777777" w:rsidTr="00EA720E">
        <w:trPr>
          <w:trHeight w:val="311"/>
        </w:trPr>
        <w:tc>
          <w:tcPr>
            <w:tcW w:w="229" w:type="pct"/>
            <w:vMerge/>
            <w:noWrap/>
            <w:vAlign w:val="center"/>
          </w:tcPr>
          <w:p w14:paraId="25674C14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06DE6A2B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21" w:type="pct"/>
            <w:vMerge/>
            <w:vAlign w:val="center"/>
          </w:tcPr>
          <w:p w14:paraId="78F00A08" w14:textId="5A7BF963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14:paraId="5199C5E9" w14:textId="77777777" w:rsidR="00176BB8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  <w:p w14:paraId="2BBDDF86" w14:textId="3C20CE5E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 sygn. dźwięk.</w:t>
            </w:r>
          </w:p>
        </w:tc>
        <w:tc>
          <w:tcPr>
            <w:tcW w:w="386" w:type="pct"/>
            <w:vAlign w:val="center"/>
          </w:tcPr>
          <w:p w14:paraId="2E34F305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85" w:type="pct"/>
            <w:vAlign w:val="center"/>
          </w:tcPr>
          <w:p w14:paraId="405BCA67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6" w:type="pct"/>
            <w:vAlign w:val="center"/>
          </w:tcPr>
          <w:p w14:paraId="1C70A51E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287B1F41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166AD2AA" w14:textId="77777777" w:rsidR="00176BB8" w:rsidRPr="004D0F34" w:rsidRDefault="00176BB8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1B968D83" w14:textId="77777777" w:rsidTr="00EA720E">
        <w:trPr>
          <w:trHeight w:val="139"/>
        </w:trPr>
        <w:tc>
          <w:tcPr>
            <w:tcW w:w="3294" w:type="pct"/>
            <w:gridSpan w:val="6"/>
            <w:noWrap/>
            <w:vAlign w:val="center"/>
          </w:tcPr>
          <w:p w14:paraId="46F2B15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486" w:type="pct"/>
            <w:vAlign w:val="center"/>
          </w:tcPr>
          <w:p w14:paraId="6800C6B8" w14:textId="77777777" w:rsidR="004D0F34" w:rsidRDefault="004D0F34" w:rsidP="004D0F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7898AC7" w14:textId="77777777" w:rsidR="0006426C" w:rsidRPr="004D0F34" w:rsidRDefault="0006426C" w:rsidP="004D0F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71" w:type="pct"/>
            <w:vAlign w:val="center"/>
          </w:tcPr>
          <w:p w14:paraId="229DD50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49" w:type="pct"/>
            <w:shd w:val="clear" w:color="000000" w:fill="FFFFFF"/>
            <w:vAlign w:val="center"/>
          </w:tcPr>
          <w:p w14:paraId="1C0234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79BFA4EA" w14:textId="77777777" w:rsidR="004D0F34" w:rsidRPr="004D0F34" w:rsidRDefault="004D0F34" w:rsidP="004D0F34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09" w:right="-675" w:hanging="709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 w:rsidRPr="004D0F34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>TABELA E - Przeciwpożarowe wyłączniki prądu: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1247"/>
        <w:gridCol w:w="1134"/>
        <w:gridCol w:w="817"/>
        <w:gridCol w:w="822"/>
        <w:gridCol w:w="1471"/>
        <w:gridCol w:w="1006"/>
        <w:gridCol w:w="678"/>
        <w:gridCol w:w="1705"/>
      </w:tblGrid>
      <w:tr w:rsidR="004D0F34" w:rsidRPr="004D0F34" w14:paraId="4015D831" w14:textId="77777777" w:rsidTr="00EA720E">
        <w:trPr>
          <w:trHeight w:val="1023"/>
        </w:trPr>
        <w:tc>
          <w:tcPr>
            <w:tcW w:w="208" w:type="pct"/>
            <w:vMerge w:val="restart"/>
            <w:shd w:val="clear" w:color="000000" w:fill="C0C0C0"/>
            <w:noWrap/>
            <w:vAlign w:val="center"/>
            <w:hideMark/>
          </w:tcPr>
          <w:p w14:paraId="4826AC6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L.p.</w:t>
            </w:r>
          </w:p>
          <w:p w14:paraId="0EB0CDF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680" w:type="pct"/>
            <w:vMerge w:val="restart"/>
            <w:shd w:val="clear" w:color="000000" w:fill="C0C0C0"/>
            <w:vAlign w:val="center"/>
          </w:tcPr>
          <w:p w14:paraId="2FD9B7A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Lokalizacja</w:t>
            </w:r>
          </w:p>
        </w:tc>
        <w:tc>
          <w:tcPr>
            <w:tcW w:w="619" w:type="pct"/>
            <w:vMerge w:val="restart"/>
            <w:shd w:val="clear" w:color="000000" w:fill="C0C0C0"/>
            <w:vAlign w:val="center"/>
          </w:tcPr>
          <w:p w14:paraId="4E6723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Rodzaj usługi</w:t>
            </w:r>
          </w:p>
        </w:tc>
        <w:tc>
          <w:tcPr>
            <w:tcW w:w="391" w:type="pct"/>
            <w:shd w:val="clear" w:color="000000" w:fill="C0C0C0"/>
            <w:vAlign w:val="center"/>
          </w:tcPr>
          <w:p w14:paraId="65B6FD6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Liczba systemów</w:t>
            </w:r>
          </w:p>
        </w:tc>
        <w:tc>
          <w:tcPr>
            <w:tcW w:w="451" w:type="pct"/>
            <w:shd w:val="clear" w:color="000000" w:fill="C0C0C0"/>
            <w:vAlign w:val="center"/>
          </w:tcPr>
          <w:p w14:paraId="38247E6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Liczba usług w trakcie trwania Umowy</w:t>
            </w:r>
          </w:p>
        </w:tc>
        <w:tc>
          <w:tcPr>
            <w:tcW w:w="801" w:type="pct"/>
            <w:shd w:val="clear" w:color="000000" w:fill="C0C0C0"/>
            <w:vAlign w:val="center"/>
          </w:tcPr>
          <w:p w14:paraId="6B115C4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Cena jednostkowa usługi netto</w:t>
            </w:r>
          </w:p>
          <w:p w14:paraId="140CFD9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(dot. 1 przeciwpożarowego wył. prądu)</w:t>
            </w:r>
          </w:p>
          <w:p w14:paraId="516A14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550" w:type="pct"/>
            <w:shd w:val="clear" w:color="000000" w:fill="C0C0C0"/>
            <w:vAlign w:val="center"/>
            <w:hideMark/>
          </w:tcPr>
          <w:p w14:paraId="6DB383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Wartość netto</w:t>
            </w:r>
          </w:p>
          <w:p w14:paraId="1AC2E6F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42227D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373" w:type="pct"/>
            <w:shd w:val="clear" w:color="000000" w:fill="C0C0C0"/>
            <w:vAlign w:val="center"/>
            <w:hideMark/>
          </w:tcPr>
          <w:p w14:paraId="4044AB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Kwota VAT</w:t>
            </w:r>
          </w:p>
          <w:p w14:paraId="2584BF5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70ACA24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  <w:tc>
          <w:tcPr>
            <w:tcW w:w="927" w:type="pct"/>
            <w:shd w:val="clear" w:color="000000" w:fill="C0C0C0"/>
            <w:vAlign w:val="center"/>
            <w:hideMark/>
          </w:tcPr>
          <w:p w14:paraId="29DA50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Wartość brutto</w:t>
            </w:r>
          </w:p>
          <w:p w14:paraId="374CC0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  <w:p w14:paraId="166F1F7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[PLN]</w:t>
            </w:r>
          </w:p>
        </w:tc>
      </w:tr>
      <w:tr w:rsidR="004D0F34" w:rsidRPr="004D0F34" w14:paraId="527E84E5" w14:textId="77777777" w:rsidTr="00EA720E">
        <w:trPr>
          <w:trHeight w:val="317"/>
        </w:trPr>
        <w:tc>
          <w:tcPr>
            <w:tcW w:w="208" w:type="pct"/>
            <w:vMerge/>
            <w:shd w:val="clear" w:color="000000" w:fill="C0C0C0"/>
            <w:noWrap/>
            <w:vAlign w:val="center"/>
            <w:hideMark/>
          </w:tcPr>
          <w:p w14:paraId="211394B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680" w:type="pct"/>
            <w:vMerge/>
            <w:shd w:val="clear" w:color="000000" w:fill="C0C0C0"/>
            <w:vAlign w:val="center"/>
          </w:tcPr>
          <w:p w14:paraId="073DCE5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619" w:type="pct"/>
            <w:vMerge/>
            <w:shd w:val="clear" w:color="000000" w:fill="C0C0C0"/>
            <w:vAlign w:val="center"/>
          </w:tcPr>
          <w:p w14:paraId="69216B2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391" w:type="pct"/>
            <w:shd w:val="clear" w:color="000000" w:fill="C0C0C0"/>
            <w:vAlign w:val="center"/>
          </w:tcPr>
          <w:p w14:paraId="4218433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A</w:t>
            </w:r>
          </w:p>
        </w:tc>
        <w:tc>
          <w:tcPr>
            <w:tcW w:w="451" w:type="pct"/>
            <w:shd w:val="clear" w:color="000000" w:fill="C0C0C0"/>
            <w:vAlign w:val="center"/>
          </w:tcPr>
          <w:p w14:paraId="37D811A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B</w:t>
            </w:r>
          </w:p>
        </w:tc>
        <w:tc>
          <w:tcPr>
            <w:tcW w:w="801" w:type="pct"/>
            <w:shd w:val="clear" w:color="000000" w:fill="C0C0C0"/>
            <w:vAlign w:val="center"/>
          </w:tcPr>
          <w:p w14:paraId="772986E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C</w:t>
            </w:r>
          </w:p>
        </w:tc>
        <w:tc>
          <w:tcPr>
            <w:tcW w:w="550" w:type="pct"/>
            <w:shd w:val="clear" w:color="000000" w:fill="C0C0C0"/>
            <w:vAlign w:val="center"/>
          </w:tcPr>
          <w:p w14:paraId="0F2A6E2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D = A x B x C</w:t>
            </w:r>
          </w:p>
        </w:tc>
        <w:tc>
          <w:tcPr>
            <w:tcW w:w="373" w:type="pct"/>
            <w:shd w:val="clear" w:color="000000" w:fill="C0C0C0"/>
            <w:vAlign w:val="center"/>
          </w:tcPr>
          <w:p w14:paraId="69D13E7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E</w:t>
            </w:r>
          </w:p>
        </w:tc>
        <w:tc>
          <w:tcPr>
            <w:tcW w:w="927" w:type="pct"/>
            <w:shd w:val="clear" w:color="000000" w:fill="C0C0C0"/>
            <w:vAlign w:val="center"/>
          </w:tcPr>
          <w:p w14:paraId="1B5622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4"/>
                <w:szCs w:val="14"/>
                <w:lang w:eastAsia="pl-PL"/>
              </w:rPr>
              <w:t>F = D + E</w:t>
            </w:r>
          </w:p>
        </w:tc>
      </w:tr>
      <w:tr w:rsidR="004D0F34" w:rsidRPr="004D0F34" w14:paraId="3C6E4134" w14:textId="77777777" w:rsidTr="00EA720E">
        <w:trPr>
          <w:trHeight w:val="297"/>
        </w:trPr>
        <w:tc>
          <w:tcPr>
            <w:tcW w:w="208" w:type="pct"/>
            <w:noWrap/>
            <w:vAlign w:val="center"/>
            <w:hideMark/>
          </w:tcPr>
          <w:p w14:paraId="5ABD2A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680" w:type="pct"/>
            <w:vAlign w:val="center"/>
          </w:tcPr>
          <w:p w14:paraId="261F9347" w14:textId="77777777" w:rsidR="004D0F34" w:rsidRPr="00B15A3B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619" w:type="pct"/>
          </w:tcPr>
          <w:p w14:paraId="2461C2FE" w14:textId="77777777" w:rsidR="004D0F34" w:rsidRPr="00B15A3B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55824697" w14:textId="77777777" w:rsidR="004D0F34" w:rsidRPr="00B15A3B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01DAF12A" w14:textId="7E729821" w:rsidR="004D0F34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51" w:type="pct"/>
            <w:vAlign w:val="center"/>
          </w:tcPr>
          <w:p w14:paraId="476297B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01" w:type="pct"/>
            <w:vAlign w:val="center"/>
          </w:tcPr>
          <w:p w14:paraId="2C63684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550" w:type="pct"/>
            <w:vAlign w:val="center"/>
          </w:tcPr>
          <w:p w14:paraId="7CA454F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373" w:type="pct"/>
            <w:vAlign w:val="center"/>
            <w:hideMark/>
          </w:tcPr>
          <w:p w14:paraId="475D6F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27" w:type="pct"/>
            <w:shd w:val="clear" w:color="000000" w:fill="FFFFFF"/>
            <w:vAlign w:val="center"/>
            <w:hideMark/>
          </w:tcPr>
          <w:p w14:paraId="66789EB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4D0F34" w:rsidRPr="004D0F34" w14:paraId="1582DD86" w14:textId="77777777" w:rsidTr="00EA720E">
        <w:trPr>
          <w:trHeight w:val="189"/>
        </w:trPr>
        <w:tc>
          <w:tcPr>
            <w:tcW w:w="208" w:type="pct"/>
            <w:noWrap/>
            <w:vAlign w:val="center"/>
          </w:tcPr>
          <w:p w14:paraId="6CC8367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680" w:type="pct"/>
            <w:vAlign w:val="center"/>
          </w:tcPr>
          <w:p w14:paraId="57DF4801" w14:textId="77777777" w:rsidR="004D0F34" w:rsidRPr="00B15A3B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 xml:space="preserve">Leszno, </w:t>
            </w: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Grunwaldzka 1A</w:t>
            </w:r>
          </w:p>
        </w:tc>
        <w:tc>
          <w:tcPr>
            <w:tcW w:w="619" w:type="pct"/>
          </w:tcPr>
          <w:p w14:paraId="2BDA2C1A" w14:textId="77777777" w:rsidR="004D0F34" w:rsidRPr="00B15A3B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 konserwacja </w:t>
            </w:r>
          </w:p>
          <w:p w14:paraId="6BDA9DD6" w14:textId="77777777" w:rsidR="004D0F34" w:rsidRPr="00B15A3B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>i naprawy</w:t>
            </w:r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3CE60404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51" w:type="pct"/>
            <w:vAlign w:val="center"/>
          </w:tcPr>
          <w:p w14:paraId="5F34EF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01" w:type="pct"/>
            <w:vAlign w:val="center"/>
          </w:tcPr>
          <w:p w14:paraId="0CCAAC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550" w:type="pct"/>
            <w:vAlign w:val="center"/>
          </w:tcPr>
          <w:p w14:paraId="563D5E2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373" w:type="pct"/>
            <w:vAlign w:val="center"/>
          </w:tcPr>
          <w:p w14:paraId="0B528D9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27" w:type="pct"/>
            <w:shd w:val="clear" w:color="000000" w:fill="FFFFFF"/>
            <w:vAlign w:val="center"/>
          </w:tcPr>
          <w:p w14:paraId="790D7D0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4D0F34" w:rsidRPr="004D0F34" w14:paraId="4DAD3440" w14:textId="77777777" w:rsidTr="00EA720E">
        <w:trPr>
          <w:trHeight w:val="267"/>
        </w:trPr>
        <w:tc>
          <w:tcPr>
            <w:tcW w:w="3150" w:type="pct"/>
            <w:gridSpan w:val="6"/>
            <w:noWrap/>
            <w:vAlign w:val="center"/>
          </w:tcPr>
          <w:p w14:paraId="58791EF1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RAZEM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550" w:type="pct"/>
            <w:vAlign w:val="center"/>
          </w:tcPr>
          <w:p w14:paraId="794B90CB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9A4E568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3" w:type="pct"/>
            <w:vAlign w:val="center"/>
          </w:tcPr>
          <w:p w14:paraId="0601A92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27" w:type="pct"/>
            <w:shd w:val="clear" w:color="000000" w:fill="FFFFFF"/>
            <w:vAlign w:val="center"/>
          </w:tcPr>
          <w:p w14:paraId="08C376B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</w:tbl>
    <w:p w14:paraId="76B8FF59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61D366E3" w14:textId="2C81D2A4" w:rsidR="00B15A3B" w:rsidRPr="004D0F34" w:rsidRDefault="00B15A3B" w:rsidP="00B15A3B">
      <w:pPr>
        <w:shd w:val="clear" w:color="auto" w:fill="FFFFFF"/>
        <w:spacing w:before="120" w:after="120" w:line="240" w:lineRule="auto"/>
        <w:ind w:right="3170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>
        <w:rPr>
          <w:rFonts w:ascii="Arial" w:hAnsi="Arial" w:cs="Arial"/>
          <w:b/>
          <w:bCs/>
          <w:color w:val="4F81BD" w:themeColor="accent1"/>
          <w:sz w:val="20"/>
          <w:szCs w:val="20"/>
        </w:rPr>
        <w:t>F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- Drzwi przeciwpożarowe:</w:t>
      </w:r>
    </w:p>
    <w:tbl>
      <w:tblPr>
        <w:tblW w:w="493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1184"/>
        <w:gridCol w:w="1268"/>
        <w:gridCol w:w="783"/>
        <w:gridCol w:w="1154"/>
        <w:gridCol w:w="1705"/>
        <w:gridCol w:w="971"/>
        <w:gridCol w:w="783"/>
        <w:gridCol w:w="877"/>
      </w:tblGrid>
      <w:tr w:rsidR="00B15A3B" w:rsidRPr="004D0F34" w14:paraId="344128F3" w14:textId="77777777" w:rsidTr="00EA720E">
        <w:trPr>
          <w:trHeight w:val="1222"/>
        </w:trPr>
        <w:tc>
          <w:tcPr>
            <w:tcW w:w="275" w:type="pct"/>
            <w:vMerge w:val="restart"/>
            <w:shd w:val="clear" w:color="000000" w:fill="C0C0C0"/>
            <w:noWrap/>
            <w:vAlign w:val="center"/>
            <w:hideMark/>
          </w:tcPr>
          <w:p w14:paraId="061F0EB3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7083A2A5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 w:val="restart"/>
            <w:shd w:val="clear" w:color="000000" w:fill="C0C0C0"/>
            <w:vAlign w:val="center"/>
          </w:tcPr>
          <w:p w14:paraId="050387EF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718" w:type="pct"/>
            <w:vMerge w:val="restart"/>
            <w:shd w:val="clear" w:color="000000" w:fill="C0C0C0"/>
            <w:vAlign w:val="center"/>
          </w:tcPr>
          <w:p w14:paraId="73829631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73C8C2BE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drzwi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77E3F76B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usług w trakcie trwania umowy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7F97C292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usługi netto</w:t>
            </w:r>
          </w:p>
          <w:p w14:paraId="7C10613B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(dot. 1 drzwi przeciwpożarowych)</w:t>
            </w:r>
          </w:p>
          <w:p w14:paraId="1B6F20ED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14EEDC1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56" w:type="pct"/>
            <w:shd w:val="clear" w:color="000000" w:fill="C0C0C0"/>
            <w:vAlign w:val="center"/>
            <w:hideMark/>
          </w:tcPr>
          <w:p w14:paraId="1C03CDCC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58FAC5ED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2788057E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454" w:type="pct"/>
            <w:shd w:val="clear" w:color="000000" w:fill="C0C0C0"/>
            <w:vAlign w:val="center"/>
            <w:hideMark/>
          </w:tcPr>
          <w:p w14:paraId="284777EF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58D0D866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5F0AB352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05" w:type="pct"/>
            <w:shd w:val="clear" w:color="000000" w:fill="C0C0C0"/>
            <w:vAlign w:val="center"/>
            <w:hideMark/>
          </w:tcPr>
          <w:p w14:paraId="388E2AB4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41091408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4524C2D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B15A3B" w:rsidRPr="004D0F34" w14:paraId="60E1EF88" w14:textId="77777777" w:rsidTr="00EA720E">
        <w:trPr>
          <w:trHeight w:val="317"/>
        </w:trPr>
        <w:tc>
          <w:tcPr>
            <w:tcW w:w="275" w:type="pct"/>
            <w:vMerge/>
            <w:shd w:val="clear" w:color="000000" w:fill="C0C0C0"/>
            <w:noWrap/>
            <w:vAlign w:val="center"/>
            <w:hideMark/>
          </w:tcPr>
          <w:p w14:paraId="42CCBA82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73" w:type="pct"/>
            <w:vMerge/>
            <w:shd w:val="clear" w:color="000000" w:fill="C0C0C0"/>
            <w:vAlign w:val="center"/>
          </w:tcPr>
          <w:p w14:paraId="431BEAF6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18" w:type="pct"/>
            <w:vMerge/>
            <w:shd w:val="clear" w:color="000000" w:fill="C0C0C0"/>
            <w:vAlign w:val="center"/>
          </w:tcPr>
          <w:p w14:paraId="2111C220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shd w:val="clear" w:color="000000" w:fill="C0C0C0"/>
            <w:vAlign w:val="center"/>
          </w:tcPr>
          <w:p w14:paraId="41510889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656" w:type="pct"/>
            <w:shd w:val="clear" w:color="000000" w:fill="C0C0C0"/>
            <w:vAlign w:val="center"/>
          </w:tcPr>
          <w:p w14:paraId="5CC15179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09" w:type="pct"/>
            <w:shd w:val="clear" w:color="000000" w:fill="C0C0C0"/>
            <w:vAlign w:val="center"/>
          </w:tcPr>
          <w:p w14:paraId="7F5F89C3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556" w:type="pct"/>
            <w:shd w:val="clear" w:color="000000" w:fill="C0C0C0"/>
            <w:vAlign w:val="center"/>
          </w:tcPr>
          <w:p w14:paraId="0F34F2E2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 = A x B x C</w:t>
            </w:r>
          </w:p>
        </w:tc>
        <w:tc>
          <w:tcPr>
            <w:tcW w:w="454" w:type="pct"/>
            <w:shd w:val="clear" w:color="000000" w:fill="C0C0C0"/>
            <w:vAlign w:val="center"/>
          </w:tcPr>
          <w:p w14:paraId="7D567115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505" w:type="pct"/>
            <w:shd w:val="clear" w:color="000000" w:fill="C0C0C0"/>
            <w:vAlign w:val="center"/>
          </w:tcPr>
          <w:p w14:paraId="783D408A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F = D + E</w:t>
            </w:r>
          </w:p>
        </w:tc>
      </w:tr>
      <w:tr w:rsidR="00B15A3B" w:rsidRPr="004D0F34" w14:paraId="22AB0AB0" w14:textId="77777777" w:rsidTr="00EA720E">
        <w:trPr>
          <w:trHeight w:val="541"/>
        </w:trPr>
        <w:tc>
          <w:tcPr>
            <w:tcW w:w="275" w:type="pct"/>
            <w:noWrap/>
            <w:vAlign w:val="center"/>
            <w:hideMark/>
          </w:tcPr>
          <w:p w14:paraId="56AF28EB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73" w:type="pct"/>
            <w:vAlign w:val="center"/>
          </w:tcPr>
          <w:p w14:paraId="18C1AA85" w14:textId="4712675A" w:rsidR="00B15A3B" w:rsidRPr="004D0F34" w:rsidRDefault="00B15A3B" w:rsidP="00EA720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B15A3B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718" w:type="pct"/>
            <w:vAlign w:val="center"/>
          </w:tcPr>
          <w:p w14:paraId="58B7806A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Przegląd, konserwacja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i naprawy</w:t>
            </w:r>
          </w:p>
        </w:tc>
        <w:tc>
          <w:tcPr>
            <w:tcW w:w="454" w:type="pct"/>
            <w:shd w:val="clear" w:color="auto" w:fill="F2F2F2" w:themeFill="background1" w:themeFillShade="F2"/>
            <w:vAlign w:val="center"/>
          </w:tcPr>
          <w:p w14:paraId="12C64305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56" w:type="pct"/>
            <w:vAlign w:val="center"/>
          </w:tcPr>
          <w:p w14:paraId="5B05C87E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pct"/>
            <w:vAlign w:val="center"/>
          </w:tcPr>
          <w:p w14:paraId="07E97407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6" w:type="pct"/>
            <w:vAlign w:val="center"/>
          </w:tcPr>
          <w:p w14:paraId="2214D363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  <w:hideMark/>
          </w:tcPr>
          <w:p w14:paraId="13FE4234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  <w:hideMark/>
          </w:tcPr>
          <w:p w14:paraId="1C3E7213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15A3B" w:rsidRPr="004D0F34" w14:paraId="3DC01C74" w14:textId="77777777" w:rsidTr="00EA720E">
        <w:trPr>
          <w:trHeight w:val="279"/>
        </w:trPr>
        <w:tc>
          <w:tcPr>
            <w:tcW w:w="3485" w:type="pct"/>
            <w:gridSpan w:val="6"/>
            <w:noWrap/>
            <w:vAlign w:val="center"/>
          </w:tcPr>
          <w:p w14:paraId="16C5B5DE" w14:textId="77777777" w:rsidR="00B15A3B" w:rsidRPr="004D0F34" w:rsidRDefault="00B15A3B" w:rsidP="00EA720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56" w:type="pct"/>
            <w:vAlign w:val="center"/>
          </w:tcPr>
          <w:p w14:paraId="6E54357C" w14:textId="77777777" w:rsidR="00B15A3B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9DEB468" w14:textId="77777777" w:rsidR="0006426C" w:rsidRPr="004D0F34" w:rsidRDefault="0006426C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54" w:type="pct"/>
            <w:vAlign w:val="center"/>
          </w:tcPr>
          <w:p w14:paraId="2FBBBA72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5" w:type="pct"/>
            <w:shd w:val="clear" w:color="000000" w:fill="FFFFFF"/>
            <w:vAlign w:val="center"/>
          </w:tcPr>
          <w:p w14:paraId="4FEC77E3" w14:textId="77777777" w:rsidR="00B15A3B" w:rsidRPr="004D0F34" w:rsidRDefault="00B15A3B" w:rsidP="00EA7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605D074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7F432BFB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5B605D2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32664F0A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949E821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15A1D9E2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731F28A" w14:textId="77777777" w:rsidR="00B15A3B" w:rsidRDefault="00B15A3B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08BA4DD3" w14:textId="4245C668" w:rsidR="004D0F34" w:rsidRDefault="004D0F34" w:rsidP="004D0F34">
      <w:pPr>
        <w:shd w:val="clear" w:color="auto" w:fill="FFFFFF"/>
        <w:spacing w:before="120" w:after="120" w:line="240" w:lineRule="auto"/>
        <w:ind w:right="-85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TABELA </w:t>
      </w:r>
      <w:r w:rsidR="00B15A3B">
        <w:rPr>
          <w:rFonts w:ascii="Arial" w:hAnsi="Arial" w:cs="Arial"/>
          <w:b/>
          <w:bCs/>
          <w:color w:val="4F81BD" w:themeColor="accent1"/>
          <w:sz w:val="20"/>
          <w:szCs w:val="20"/>
        </w:rPr>
        <w:t>G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- Koszt roboczogodziny za </w:t>
      </w:r>
      <w:r w:rsidRPr="004D0F34">
        <w:rPr>
          <w:rFonts w:ascii="Arial" w:hAnsi="Arial" w:cs="Arial"/>
          <w:b/>
          <w:color w:val="4F81BD" w:themeColor="accent1"/>
          <w:sz w:val="20"/>
          <w:szCs w:val="20"/>
        </w:rPr>
        <w:t>wykonane usługi naprawy (usunięcia awarii) realizowane na podstawie zgłoszeń Zamawiającego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 xml:space="preserve"> (§ 6 ust. 3, </w:t>
      </w: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br/>
        <w:t>w zw. z § 5 Umowy)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313"/>
        <w:gridCol w:w="1502"/>
        <w:gridCol w:w="1278"/>
        <w:gridCol w:w="1368"/>
        <w:gridCol w:w="1066"/>
        <w:gridCol w:w="975"/>
        <w:gridCol w:w="1342"/>
      </w:tblGrid>
      <w:tr w:rsidR="004D0F34" w:rsidRPr="004D0F34" w14:paraId="7BE35C6C" w14:textId="77777777" w:rsidTr="00244D79">
        <w:trPr>
          <w:trHeight w:val="1382"/>
        </w:trPr>
        <w:tc>
          <w:tcPr>
            <w:tcW w:w="229" w:type="pct"/>
            <w:vMerge w:val="restart"/>
            <w:shd w:val="clear" w:color="000000" w:fill="C0C0C0"/>
            <w:noWrap/>
            <w:vAlign w:val="center"/>
            <w:hideMark/>
          </w:tcPr>
          <w:p w14:paraId="6E48519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676E378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pct"/>
            <w:vMerge w:val="restart"/>
            <w:shd w:val="clear" w:color="000000" w:fill="C0C0C0"/>
            <w:vAlign w:val="center"/>
          </w:tcPr>
          <w:p w14:paraId="0A55796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Lokalizacja</w:t>
            </w:r>
          </w:p>
        </w:tc>
        <w:tc>
          <w:tcPr>
            <w:tcW w:w="810" w:type="pct"/>
            <w:vMerge w:val="restart"/>
            <w:shd w:val="clear" w:color="000000" w:fill="C0C0C0"/>
            <w:vAlign w:val="center"/>
          </w:tcPr>
          <w:p w14:paraId="0C1E6C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689" w:type="pct"/>
            <w:shd w:val="clear" w:color="000000" w:fill="C0C0C0"/>
            <w:vAlign w:val="center"/>
          </w:tcPr>
          <w:p w14:paraId="063C456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Liczba roboczogodzin w trakcie trwania umowy*</w:t>
            </w:r>
          </w:p>
        </w:tc>
        <w:tc>
          <w:tcPr>
            <w:tcW w:w="737" w:type="pct"/>
            <w:shd w:val="clear" w:color="000000" w:fill="C0C0C0"/>
            <w:vAlign w:val="center"/>
          </w:tcPr>
          <w:p w14:paraId="513E388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jednostkowa roboczogodziny netto</w:t>
            </w:r>
          </w:p>
          <w:p w14:paraId="5B0ABBC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5D19D8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75" w:type="pct"/>
            <w:shd w:val="clear" w:color="000000" w:fill="C0C0C0"/>
            <w:vAlign w:val="center"/>
            <w:hideMark/>
          </w:tcPr>
          <w:p w14:paraId="15940EC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6C084C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157254E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526" w:type="pct"/>
            <w:shd w:val="clear" w:color="000000" w:fill="C0C0C0"/>
            <w:vAlign w:val="center"/>
            <w:hideMark/>
          </w:tcPr>
          <w:p w14:paraId="5E2FE37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6E36BD0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4FF6D9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724" w:type="pct"/>
            <w:shd w:val="clear" w:color="000000" w:fill="C0C0C0"/>
            <w:vAlign w:val="center"/>
            <w:hideMark/>
          </w:tcPr>
          <w:p w14:paraId="161D34C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797E32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9603B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06A54D90" w14:textId="77777777" w:rsidTr="00244D79">
        <w:trPr>
          <w:trHeight w:val="317"/>
        </w:trPr>
        <w:tc>
          <w:tcPr>
            <w:tcW w:w="229" w:type="pct"/>
            <w:vMerge/>
            <w:shd w:val="clear" w:color="000000" w:fill="C0C0C0"/>
            <w:noWrap/>
            <w:vAlign w:val="center"/>
            <w:hideMark/>
          </w:tcPr>
          <w:p w14:paraId="5C5D8E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pct"/>
            <w:vMerge/>
            <w:shd w:val="clear" w:color="000000" w:fill="C0C0C0"/>
            <w:vAlign w:val="center"/>
          </w:tcPr>
          <w:p w14:paraId="0C327FA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10" w:type="pct"/>
            <w:vMerge/>
            <w:shd w:val="clear" w:color="000000" w:fill="C0C0C0"/>
            <w:vAlign w:val="center"/>
          </w:tcPr>
          <w:p w14:paraId="0859027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689" w:type="pct"/>
            <w:shd w:val="clear" w:color="000000" w:fill="C0C0C0"/>
            <w:vAlign w:val="center"/>
          </w:tcPr>
          <w:p w14:paraId="59C14B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737" w:type="pct"/>
            <w:shd w:val="clear" w:color="000000" w:fill="C0C0C0"/>
            <w:vAlign w:val="center"/>
          </w:tcPr>
          <w:p w14:paraId="6785E1D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75" w:type="pct"/>
            <w:shd w:val="clear" w:color="000000" w:fill="C0C0C0"/>
            <w:vAlign w:val="center"/>
          </w:tcPr>
          <w:p w14:paraId="1636FF2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 = A x B</w:t>
            </w:r>
          </w:p>
        </w:tc>
        <w:tc>
          <w:tcPr>
            <w:tcW w:w="526" w:type="pct"/>
            <w:shd w:val="clear" w:color="000000" w:fill="C0C0C0"/>
            <w:vAlign w:val="center"/>
          </w:tcPr>
          <w:p w14:paraId="56E75E8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724" w:type="pct"/>
            <w:shd w:val="clear" w:color="000000" w:fill="C0C0C0"/>
            <w:vAlign w:val="center"/>
          </w:tcPr>
          <w:p w14:paraId="05220E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E = C + D</w:t>
            </w:r>
          </w:p>
        </w:tc>
      </w:tr>
      <w:tr w:rsidR="004D0F34" w:rsidRPr="004D0F34" w14:paraId="2FCAF407" w14:textId="77777777" w:rsidTr="00244D79">
        <w:trPr>
          <w:trHeight w:val="293"/>
        </w:trPr>
        <w:tc>
          <w:tcPr>
            <w:tcW w:w="229" w:type="pct"/>
            <w:noWrap/>
            <w:vAlign w:val="center"/>
            <w:hideMark/>
          </w:tcPr>
          <w:p w14:paraId="0E9D3E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09" w:type="pct"/>
            <w:vAlign w:val="center"/>
          </w:tcPr>
          <w:p w14:paraId="416F5B31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9A</w:t>
            </w:r>
          </w:p>
        </w:tc>
        <w:tc>
          <w:tcPr>
            <w:tcW w:w="810" w:type="pct"/>
            <w:vAlign w:val="center"/>
          </w:tcPr>
          <w:p w14:paraId="680A50F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ED1490E" w14:textId="44AD5744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37" w:type="pct"/>
            <w:vAlign w:val="center"/>
          </w:tcPr>
          <w:p w14:paraId="6DEC8DC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vAlign w:val="center"/>
          </w:tcPr>
          <w:p w14:paraId="2708EB1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6" w:type="pct"/>
            <w:vAlign w:val="center"/>
            <w:hideMark/>
          </w:tcPr>
          <w:p w14:paraId="1C2F56F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14:paraId="5F28803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5957DEB5" w14:textId="77777777" w:rsidTr="00244D79">
        <w:trPr>
          <w:trHeight w:val="297"/>
        </w:trPr>
        <w:tc>
          <w:tcPr>
            <w:tcW w:w="229" w:type="pct"/>
            <w:noWrap/>
            <w:vAlign w:val="center"/>
          </w:tcPr>
          <w:p w14:paraId="18007F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09" w:type="pct"/>
            <w:vAlign w:val="center"/>
          </w:tcPr>
          <w:p w14:paraId="662E95C4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Kalisz, 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br/>
              <w:t>ul. Majkowska 9</w:t>
            </w:r>
          </w:p>
        </w:tc>
        <w:tc>
          <w:tcPr>
            <w:tcW w:w="810" w:type="pct"/>
            <w:vAlign w:val="center"/>
          </w:tcPr>
          <w:p w14:paraId="2434677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971B286" w14:textId="50532463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37" w:type="pct"/>
            <w:vAlign w:val="center"/>
          </w:tcPr>
          <w:p w14:paraId="69DA68F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vAlign w:val="center"/>
          </w:tcPr>
          <w:p w14:paraId="7AF8AA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6" w:type="pct"/>
            <w:vAlign w:val="center"/>
          </w:tcPr>
          <w:p w14:paraId="30A2D5B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4" w:type="pct"/>
            <w:shd w:val="clear" w:color="000000" w:fill="FFFFFF"/>
            <w:vAlign w:val="center"/>
          </w:tcPr>
          <w:p w14:paraId="71EE2D9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BC89812" w14:textId="77777777" w:rsidTr="00244D79">
        <w:trPr>
          <w:trHeight w:val="345"/>
        </w:trPr>
        <w:tc>
          <w:tcPr>
            <w:tcW w:w="229" w:type="pct"/>
            <w:noWrap/>
            <w:vAlign w:val="center"/>
          </w:tcPr>
          <w:p w14:paraId="1B07B2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709" w:type="pct"/>
            <w:vAlign w:val="center"/>
          </w:tcPr>
          <w:p w14:paraId="1156BB4E" w14:textId="77777777" w:rsidR="004D0F34" w:rsidRPr="004D0F34" w:rsidRDefault="004D0F34" w:rsidP="004D0F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 xml:space="preserve">Leszno, </w:t>
            </w:r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br/>
              <w:t xml:space="preserve">ul. </w:t>
            </w:r>
            <w:proofErr w:type="spellStart"/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>Grunwaldzka</w:t>
            </w:r>
            <w:proofErr w:type="spellEnd"/>
            <w:r w:rsidRPr="004D0F34">
              <w:rPr>
                <w:rFonts w:ascii="Arial" w:hAnsi="Arial" w:cs="Arial"/>
                <w:sz w:val="16"/>
                <w:szCs w:val="16"/>
                <w:lang w:val="en-US" w:eastAsia="pl-PL"/>
              </w:rPr>
              <w:t xml:space="preserve"> 1A</w:t>
            </w:r>
          </w:p>
        </w:tc>
        <w:tc>
          <w:tcPr>
            <w:tcW w:w="810" w:type="pct"/>
            <w:vAlign w:val="center"/>
          </w:tcPr>
          <w:p w14:paraId="475C4FA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Naprawa/usuwanie awarii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B690CAB" w14:textId="1D7E1C3F" w:rsidR="004D0F34" w:rsidRPr="004D0F34" w:rsidRDefault="000C25E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37" w:type="pct"/>
            <w:vAlign w:val="center"/>
          </w:tcPr>
          <w:p w14:paraId="4817C2C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vAlign w:val="center"/>
          </w:tcPr>
          <w:p w14:paraId="5298312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6" w:type="pct"/>
            <w:vAlign w:val="center"/>
          </w:tcPr>
          <w:p w14:paraId="33A245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4" w:type="pct"/>
            <w:shd w:val="clear" w:color="000000" w:fill="FFFFFF"/>
            <w:vAlign w:val="center"/>
          </w:tcPr>
          <w:p w14:paraId="733E657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3B23B75" w14:textId="77777777" w:rsidTr="00244D79">
        <w:trPr>
          <w:trHeight w:val="283"/>
        </w:trPr>
        <w:tc>
          <w:tcPr>
            <w:tcW w:w="3175" w:type="pct"/>
            <w:gridSpan w:val="5"/>
            <w:noWrap/>
            <w:vAlign w:val="center"/>
          </w:tcPr>
          <w:p w14:paraId="197EC9C7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75" w:type="pct"/>
            <w:vAlign w:val="center"/>
          </w:tcPr>
          <w:p w14:paraId="6318389B" w14:textId="77777777" w:rsid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300F859A" w14:textId="77777777" w:rsidR="0006426C" w:rsidRPr="004D0F34" w:rsidRDefault="0006426C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26" w:type="pct"/>
            <w:vAlign w:val="center"/>
          </w:tcPr>
          <w:p w14:paraId="5E85222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24" w:type="pct"/>
            <w:shd w:val="clear" w:color="000000" w:fill="FFFFFF"/>
            <w:vAlign w:val="center"/>
          </w:tcPr>
          <w:p w14:paraId="347C681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</w:tbl>
    <w:p w14:paraId="6DE5D804" w14:textId="77777777" w:rsidR="00136D7D" w:rsidRDefault="00136D7D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Theme="minorBidi" w:hAnsiTheme="minorBidi" w:cstheme="minorBidi"/>
          <w:bCs/>
          <w:sz w:val="18"/>
          <w:szCs w:val="20"/>
        </w:rPr>
      </w:pPr>
    </w:p>
    <w:p w14:paraId="10B1CE1B" w14:textId="35648F9A" w:rsidR="004D0F34" w:rsidRPr="004D0F34" w:rsidRDefault="004D0F34" w:rsidP="004D0F3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Theme="minorBidi" w:hAnsiTheme="minorBidi" w:cstheme="minorBidi"/>
          <w:bCs/>
          <w:sz w:val="18"/>
          <w:szCs w:val="20"/>
        </w:rPr>
      </w:pPr>
      <w:r w:rsidRPr="004D0F34">
        <w:rPr>
          <w:rFonts w:asciiTheme="minorBidi" w:hAnsiTheme="minorBidi" w:cstheme="minorBidi"/>
          <w:bCs/>
          <w:sz w:val="18"/>
          <w:szCs w:val="20"/>
        </w:rPr>
        <w:t xml:space="preserve">*Wskazana liczba roboczogodzin jest liczbą prognozowaną i służy wyłącznie na potrzeby porównania i oceny ofert oraz nie stanowi zobowiązania Zamawiającego wobec </w:t>
      </w:r>
      <w:r w:rsidR="00B15A3B">
        <w:rPr>
          <w:rFonts w:asciiTheme="minorBidi" w:hAnsiTheme="minorBidi" w:cstheme="minorBidi"/>
          <w:bCs/>
          <w:sz w:val="18"/>
          <w:szCs w:val="20"/>
        </w:rPr>
        <w:t>Dostawcy</w:t>
      </w:r>
      <w:r w:rsidRPr="004D0F34">
        <w:rPr>
          <w:rFonts w:asciiTheme="minorBidi" w:hAnsiTheme="minorBidi" w:cstheme="minorBidi"/>
          <w:bCs/>
          <w:sz w:val="18"/>
          <w:szCs w:val="20"/>
        </w:rPr>
        <w:t xml:space="preserve">. </w:t>
      </w:r>
      <w:r w:rsidRPr="004D0F34">
        <w:rPr>
          <w:rFonts w:asciiTheme="minorBidi" w:hAnsiTheme="minorBidi" w:cstheme="minorBidi"/>
          <w:bCs/>
          <w:sz w:val="18"/>
          <w:szCs w:val="20"/>
        </w:rPr>
        <w:br/>
        <w:t>Faktyczna liczba zlecanych roboczogodzin w trakcie realizacji Umowy zależeć będzie od bieżących potrzeb Zamawiającego.</w:t>
      </w:r>
    </w:p>
    <w:p w14:paraId="7661355C" w14:textId="61E62D16" w:rsidR="004D0F34" w:rsidRPr="004D0F34" w:rsidRDefault="004D0F34" w:rsidP="004D0F34">
      <w:pPr>
        <w:shd w:val="clear" w:color="auto" w:fill="FFFFFF"/>
        <w:spacing w:before="120" w:after="120" w:line="240" w:lineRule="auto"/>
        <w:ind w:right="3170"/>
        <w:jc w:val="both"/>
        <w:rPr>
          <w:rFonts w:ascii="Arial" w:hAnsi="Arial" w:cs="Arial"/>
          <w:b/>
          <w:bCs/>
          <w:color w:val="4F81BD" w:themeColor="accent1"/>
          <w:sz w:val="20"/>
          <w:szCs w:val="20"/>
        </w:rPr>
      </w:pPr>
      <w:r w:rsidRPr="004D0F34">
        <w:rPr>
          <w:rFonts w:ascii="Arial" w:hAnsi="Arial" w:cs="Arial"/>
          <w:b/>
          <w:bCs/>
          <w:color w:val="4F81BD" w:themeColor="accent1"/>
          <w:sz w:val="20"/>
          <w:szCs w:val="20"/>
        </w:rPr>
        <w:t>TABELA ZBIORCZA - Wynagrodzenie całkowite Wykonawcy w ramach Części 4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5"/>
        <w:gridCol w:w="3611"/>
        <w:gridCol w:w="396"/>
        <w:gridCol w:w="1360"/>
        <w:gridCol w:w="1299"/>
        <w:gridCol w:w="322"/>
        <w:gridCol w:w="1710"/>
        <w:gridCol w:w="33"/>
      </w:tblGrid>
      <w:tr w:rsidR="004D0F34" w:rsidRPr="004D0F34" w14:paraId="05FBD26A" w14:textId="77777777" w:rsidTr="00136D7D">
        <w:trPr>
          <w:gridAfter w:val="1"/>
          <w:wAfter w:w="18" w:type="pct"/>
          <w:trHeight w:val="810"/>
        </w:trPr>
        <w:tc>
          <w:tcPr>
            <w:tcW w:w="229" w:type="pct"/>
            <w:shd w:val="clear" w:color="000000" w:fill="C0C0C0"/>
            <w:noWrap/>
            <w:vAlign w:val="center"/>
            <w:hideMark/>
          </w:tcPr>
          <w:p w14:paraId="0A48FF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  <w:p w14:paraId="2D8001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019" w:type="pct"/>
            <w:gridSpan w:val="2"/>
            <w:shd w:val="clear" w:color="000000" w:fill="C0C0C0"/>
            <w:vAlign w:val="center"/>
          </w:tcPr>
          <w:p w14:paraId="22B3AC8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usługi</w:t>
            </w:r>
          </w:p>
        </w:tc>
        <w:tc>
          <w:tcPr>
            <w:tcW w:w="944" w:type="pct"/>
            <w:gridSpan w:val="2"/>
            <w:shd w:val="clear" w:color="000000" w:fill="C0C0C0"/>
            <w:vAlign w:val="center"/>
            <w:hideMark/>
          </w:tcPr>
          <w:p w14:paraId="61EF7C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netto</w:t>
            </w:r>
          </w:p>
          <w:p w14:paraId="3B8C28E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0B0A74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698" w:type="pct"/>
            <w:shd w:val="clear" w:color="000000" w:fill="C0C0C0"/>
            <w:vAlign w:val="center"/>
            <w:hideMark/>
          </w:tcPr>
          <w:p w14:paraId="2B1E3DE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Kwota VAT</w:t>
            </w:r>
          </w:p>
          <w:p w14:paraId="423A341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4DEC45E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  <w:tc>
          <w:tcPr>
            <w:tcW w:w="1092" w:type="pct"/>
            <w:gridSpan w:val="2"/>
            <w:shd w:val="clear" w:color="000000" w:fill="C0C0C0"/>
            <w:vAlign w:val="center"/>
            <w:hideMark/>
          </w:tcPr>
          <w:p w14:paraId="7C42343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brutto</w:t>
            </w:r>
          </w:p>
          <w:p w14:paraId="12DADE0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  <w:p w14:paraId="718492A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[PLN]</w:t>
            </w:r>
          </w:p>
        </w:tc>
      </w:tr>
      <w:tr w:rsidR="004D0F34" w:rsidRPr="004D0F34" w14:paraId="4CDCF5A9" w14:textId="77777777" w:rsidTr="00136D7D">
        <w:trPr>
          <w:gridAfter w:val="1"/>
          <w:wAfter w:w="18" w:type="pct"/>
          <w:trHeight w:val="552"/>
        </w:trPr>
        <w:tc>
          <w:tcPr>
            <w:tcW w:w="229" w:type="pct"/>
            <w:noWrap/>
            <w:vAlign w:val="center"/>
            <w:hideMark/>
          </w:tcPr>
          <w:p w14:paraId="28C3DEC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019" w:type="pct"/>
            <w:gridSpan w:val="2"/>
            <w:vAlign w:val="center"/>
          </w:tcPr>
          <w:p w14:paraId="7D469A4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Podręczny sprzęt gaśniczy</w:t>
            </w:r>
          </w:p>
          <w:p w14:paraId="1899D77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A)</w:t>
            </w:r>
          </w:p>
        </w:tc>
        <w:tc>
          <w:tcPr>
            <w:tcW w:w="944" w:type="pct"/>
            <w:gridSpan w:val="2"/>
            <w:vAlign w:val="center"/>
          </w:tcPr>
          <w:p w14:paraId="60EC785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  <w:hideMark/>
          </w:tcPr>
          <w:p w14:paraId="6AD1F9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  <w:hideMark/>
          </w:tcPr>
          <w:p w14:paraId="14599CB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3E72BA6E" w14:textId="77777777" w:rsidTr="00136D7D">
        <w:trPr>
          <w:gridAfter w:val="1"/>
          <w:wAfter w:w="18" w:type="pct"/>
          <w:trHeight w:val="560"/>
        </w:trPr>
        <w:tc>
          <w:tcPr>
            <w:tcW w:w="229" w:type="pct"/>
            <w:noWrap/>
            <w:vAlign w:val="center"/>
          </w:tcPr>
          <w:p w14:paraId="53C9398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019" w:type="pct"/>
            <w:gridSpan w:val="2"/>
            <w:vAlign w:val="center"/>
          </w:tcPr>
          <w:p w14:paraId="69B191F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Centralki przeciwpożarowe</w:t>
            </w:r>
          </w:p>
          <w:p w14:paraId="5C389B7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B)</w:t>
            </w:r>
          </w:p>
        </w:tc>
        <w:tc>
          <w:tcPr>
            <w:tcW w:w="944" w:type="pct"/>
            <w:gridSpan w:val="2"/>
            <w:vAlign w:val="center"/>
          </w:tcPr>
          <w:p w14:paraId="02B15165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678C3A6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09A9496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7BED9470" w14:textId="77777777" w:rsidTr="00136D7D">
        <w:trPr>
          <w:gridAfter w:val="1"/>
          <w:wAfter w:w="18" w:type="pct"/>
          <w:trHeight w:val="554"/>
        </w:trPr>
        <w:tc>
          <w:tcPr>
            <w:tcW w:w="229" w:type="pct"/>
            <w:noWrap/>
            <w:vAlign w:val="center"/>
          </w:tcPr>
          <w:p w14:paraId="5266F4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019" w:type="pct"/>
            <w:gridSpan w:val="2"/>
            <w:vAlign w:val="center"/>
          </w:tcPr>
          <w:p w14:paraId="52AC001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System oddymiania i czujki dymu</w:t>
            </w:r>
          </w:p>
          <w:p w14:paraId="2B8B520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C)</w:t>
            </w:r>
          </w:p>
        </w:tc>
        <w:tc>
          <w:tcPr>
            <w:tcW w:w="944" w:type="pct"/>
            <w:gridSpan w:val="2"/>
            <w:vAlign w:val="center"/>
          </w:tcPr>
          <w:p w14:paraId="1AD5FBA8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1E24293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6C4DB38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48FF9A65" w14:textId="77777777" w:rsidTr="00136D7D">
        <w:trPr>
          <w:gridAfter w:val="1"/>
          <w:wAfter w:w="18" w:type="pct"/>
          <w:trHeight w:val="690"/>
        </w:trPr>
        <w:tc>
          <w:tcPr>
            <w:tcW w:w="229" w:type="pct"/>
            <w:noWrap/>
            <w:vAlign w:val="center"/>
          </w:tcPr>
          <w:p w14:paraId="64648EB0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019" w:type="pct"/>
            <w:gridSpan w:val="2"/>
            <w:vAlign w:val="center"/>
          </w:tcPr>
          <w:p w14:paraId="00C2D57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bCs/>
                <w:sz w:val="16"/>
                <w:szCs w:val="20"/>
              </w:rPr>
              <w:t xml:space="preserve">Urządzenia oświetlenia (awaryjne i ewakuacyjne) i </w:t>
            </w:r>
            <w:r w:rsidRPr="004D0F34">
              <w:rPr>
                <w:rFonts w:ascii="Arial" w:eastAsia="Arial Unicode MS" w:hAnsi="Arial" w:cs="Arial"/>
                <w:b/>
                <w:bCs/>
                <w:sz w:val="16"/>
                <w:szCs w:val="20"/>
                <w:lang w:eastAsia="pl-PL"/>
              </w:rPr>
              <w:t>sygnalizatorów akustycznych</w:t>
            </w:r>
            <w:r w:rsidRPr="004D0F34">
              <w:rPr>
                <w:rFonts w:ascii="Arial" w:hAnsi="Arial" w:cs="Arial"/>
                <w:sz w:val="12"/>
                <w:szCs w:val="16"/>
                <w:lang w:eastAsia="pl-PL"/>
              </w:rPr>
              <w:t xml:space="preserve"> </w:t>
            </w:r>
          </w:p>
          <w:p w14:paraId="4D844D2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D)</w:t>
            </w:r>
          </w:p>
        </w:tc>
        <w:tc>
          <w:tcPr>
            <w:tcW w:w="944" w:type="pct"/>
            <w:gridSpan w:val="2"/>
            <w:vAlign w:val="center"/>
          </w:tcPr>
          <w:p w14:paraId="67900ACF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1BFB9D5D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1ED0BD6C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C09F202" w14:textId="77777777" w:rsidTr="00136D7D">
        <w:trPr>
          <w:gridAfter w:val="1"/>
          <w:wAfter w:w="18" w:type="pct"/>
          <w:trHeight w:val="431"/>
        </w:trPr>
        <w:tc>
          <w:tcPr>
            <w:tcW w:w="229" w:type="pct"/>
            <w:noWrap/>
            <w:vAlign w:val="center"/>
          </w:tcPr>
          <w:p w14:paraId="10D2FD72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D0F34"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019" w:type="pct"/>
            <w:gridSpan w:val="2"/>
            <w:vAlign w:val="center"/>
          </w:tcPr>
          <w:p w14:paraId="0951AF5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Przeciwpożarowe wyłączniki prądu</w:t>
            </w:r>
          </w:p>
          <w:p w14:paraId="1DC08DE6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(należy przenieść wartość z wiersza RAZEM Tabeli E)</w:t>
            </w:r>
          </w:p>
        </w:tc>
        <w:tc>
          <w:tcPr>
            <w:tcW w:w="944" w:type="pct"/>
            <w:gridSpan w:val="2"/>
            <w:vAlign w:val="center"/>
          </w:tcPr>
          <w:p w14:paraId="7F107C9A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36892E29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47BCAB7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15A3B" w:rsidRPr="004D0F34" w14:paraId="3CB595F4" w14:textId="77777777" w:rsidTr="00136D7D">
        <w:trPr>
          <w:gridAfter w:val="1"/>
          <w:wAfter w:w="18" w:type="pct"/>
          <w:trHeight w:val="431"/>
        </w:trPr>
        <w:tc>
          <w:tcPr>
            <w:tcW w:w="229" w:type="pct"/>
            <w:noWrap/>
            <w:vAlign w:val="center"/>
          </w:tcPr>
          <w:p w14:paraId="6F51B0CE" w14:textId="37C90F31" w:rsidR="00B15A3B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019" w:type="pct"/>
            <w:gridSpan w:val="2"/>
            <w:vAlign w:val="center"/>
          </w:tcPr>
          <w:p w14:paraId="5C402F08" w14:textId="77777777" w:rsidR="00B15A3B" w:rsidRDefault="00B15A3B" w:rsidP="00B15A3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53C8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Drzwi przeciwpożarowe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</w:p>
          <w:p w14:paraId="2BF8C719" w14:textId="44261B17" w:rsidR="00B15A3B" w:rsidRPr="004D0F34" w:rsidRDefault="00B15A3B" w:rsidP="00B15A3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należy przenieść wartość z wiersza RAZEM Tabeli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944" w:type="pct"/>
            <w:gridSpan w:val="2"/>
            <w:vAlign w:val="center"/>
          </w:tcPr>
          <w:p w14:paraId="01FAD218" w14:textId="77777777" w:rsidR="00B15A3B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0E5A8530" w14:textId="77777777" w:rsidR="00B15A3B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41B44B32" w14:textId="77777777" w:rsidR="00B15A3B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6D209382" w14:textId="77777777" w:rsidTr="00136D7D">
        <w:trPr>
          <w:gridAfter w:val="1"/>
          <w:wAfter w:w="18" w:type="pct"/>
          <w:trHeight w:val="690"/>
        </w:trPr>
        <w:tc>
          <w:tcPr>
            <w:tcW w:w="229" w:type="pct"/>
            <w:noWrap/>
            <w:vAlign w:val="center"/>
          </w:tcPr>
          <w:p w14:paraId="1495F60B" w14:textId="5C2A3659" w:rsidR="004D0F34" w:rsidRPr="004D0F34" w:rsidRDefault="00B15A3B" w:rsidP="004D0F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4D0F34" w:rsidRPr="004D0F3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9" w:type="pct"/>
            <w:gridSpan w:val="2"/>
            <w:vAlign w:val="center"/>
          </w:tcPr>
          <w:p w14:paraId="580CCA21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Koszt roboczogodziny 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za </w:t>
            </w:r>
            <w:r w:rsidRPr="004D0F3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wykonane usługi naprawy (usunięcia awarii) realizowane na podstawie zgłoszeń Zamawiającego</w:t>
            </w:r>
            <w:r w:rsidRPr="004D0F34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(§ 6 ust. 3, w zw. z § 5 Umowy)</w:t>
            </w:r>
          </w:p>
          <w:p w14:paraId="7DB32E6C" w14:textId="234A888A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 xml:space="preserve">(należy przenieść wartość z wiersza RAZEM Tabeli </w:t>
            </w:r>
            <w:r w:rsidR="00B15A3B">
              <w:rPr>
                <w:rFonts w:ascii="Arial" w:hAnsi="Arial" w:cs="Arial"/>
                <w:sz w:val="16"/>
                <w:szCs w:val="16"/>
                <w:lang w:eastAsia="pl-PL"/>
              </w:rPr>
              <w:t>G</w:t>
            </w:r>
            <w:r w:rsidRPr="004D0F34"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944" w:type="pct"/>
            <w:gridSpan w:val="2"/>
            <w:vAlign w:val="center"/>
          </w:tcPr>
          <w:p w14:paraId="5E08EEA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17B85B9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169F021B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D0F34" w:rsidRPr="004D0F34" w14:paraId="227D3881" w14:textId="77777777" w:rsidTr="00136D7D">
        <w:trPr>
          <w:gridAfter w:val="1"/>
          <w:wAfter w:w="18" w:type="pct"/>
          <w:trHeight w:val="472"/>
        </w:trPr>
        <w:tc>
          <w:tcPr>
            <w:tcW w:w="2248" w:type="pct"/>
            <w:gridSpan w:val="3"/>
            <w:noWrap/>
            <w:vAlign w:val="center"/>
          </w:tcPr>
          <w:p w14:paraId="462FD093" w14:textId="77777777" w:rsidR="004D0F34" w:rsidRPr="004D0F34" w:rsidRDefault="004D0F34" w:rsidP="004D0F3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4D0F3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944" w:type="pct"/>
            <w:gridSpan w:val="2"/>
            <w:vAlign w:val="center"/>
          </w:tcPr>
          <w:p w14:paraId="336173B7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98" w:type="pct"/>
            <w:vAlign w:val="center"/>
          </w:tcPr>
          <w:p w14:paraId="3CA104EE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92" w:type="pct"/>
            <w:gridSpan w:val="2"/>
            <w:shd w:val="clear" w:color="000000" w:fill="FFFFFF"/>
            <w:vAlign w:val="center"/>
          </w:tcPr>
          <w:p w14:paraId="0846E2F3" w14:textId="77777777" w:rsidR="004D0F34" w:rsidRPr="004D0F34" w:rsidRDefault="004D0F34" w:rsidP="004D0F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5B748B" w14:paraId="32B52D2D" w14:textId="77777777" w:rsidTr="00136D7D">
        <w:tblPrEx>
          <w:jc w:val="center"/>
        </w:tblPrEx>
        <w:trPr>
          <w:cantSplit/>
          <w:trHeight w:val="703"/>
          <w:jc w:val="center"/>
        </w:trPr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C563BC1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633F14BB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60B3DED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78536777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5B748B" w14:paraId="47622BA6" w14:textId="77777777" w:rsidTr="00136D7D">
        <w:tblPrEx>
          <w:jc w:val="center"/>
        </w:tblPrEx>
        <w:trPr>
          <w:cantSplit/>
          <w:trHeight w:val="674"/>
          <w:jc w:val="center"/>
        </w:trPr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561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8DD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4A7B8597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CB5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5734" w14:textId="77777777" w:rsidR="005B748B" w:rsidRDefault="005B748B" w:rsidP="00EA720E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5042A6BB" w14:textId="77777777" w:rsidR="004D0F34" w:rsidRDefault="004D0F34" w:rsidP="00136D7D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sectPr w:rsidR="004D0F34" w:rsidSect="00F530CE">
      <w:footerReference w:type="default" r:id="rId15"/>
      <w:pgSz w:w="11920" w:h="16840"/>
      <w:pgMar w:top="851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728C0" w14:textId="77777777" w:rsidR="005105F7" w:rsidRDefault="005105F7" w:rsidP="002A226A">
      <w:pPr>
        <w:spacing w:after="0" w:line="240" w:lineRule="auto"/>
      </w:pPr>
      <w:r>
        <w:separator/>
      </w:r>
    </w:p>
  </w:endnote>
  <w:endnote w:type="continuationSeparator" w:id="0">
    <w:p w14:paraId="7801EF8F" w14:textId="77777777" w:rsidR="005105F7" w:rsidRDefault="005105F7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Segoe UI Symbol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15405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39B61DD" w14:textId="77777777" w:rsidR="00333FA7" w:rsidRPr="00A02F41" w:rsidRDefault="00333FA7" w:rsidP="000B5871">
        <w:pPr>
          <w:pStyle w:val="Stopka"/>
          <w:pBdr>
            <w:bottom w:val="single" w:sz="12" w:space="1" w:color="auto"/>
          </w:pBdr>
          <w:jc w:val="right"/>
        </w:pPr>
      </w:p>
      <w:p w14:paraId="6B0628FC" w14:textId="77777777" w:rsidR="00333FA7" w:rsidRPr="00A02F41" w:rsidRDefault="00333FA7" w:rsidP="000B5871">
        <w:pPr>
          <w:pStyle w:val="Stopka"/>
          <w:rPr>
            <w:rFonts w:ascii="Arial" w:hAnsi="Arial" w:cs="Arial"/>
            <w:b/>
          </w:rPr>
        </w:pPr>
      </w:p>
      <w:p w14:paraId="6D3DE0B5" w14:textId="383A352F" w:rsidR="00333FA7" w:rsidRPr="00500A65" w:rsidRDefault="004217C3" w:rsidP="00A160C6">
        <w:pPr>
          <w:pStyle w:val="Stopka"/>
          <w:rPr>
            <w:rFonts w:ascii="Arial" w:hAnsi="Arial" w:cs="Arial"/>
          </w:rPr>
        </w:pPr>
        <w:r w:rsidRPr="00A02F41">
          <w:rPr>
            <w:rFonts w:ascii="Arial" w:hAnsi="Arial" w:cs="Arial"/>
            <w:b/>
          </w:rPr>
          <w:t>Postępowanie zakupowe nr</w:t>
        </w:r>
        <w:r w:rsidR="00A160C6" w:rsidRPr="00A02F41">
          <w:rPr>
            <w:rFonts w:ascii="Arial" w:hAnsi="Arial" w:cs="Arial"/>
            <w:b/>
          </w:rPr>
          <w:t xml:space="preserve">: </w:t>
        </w:r>
        <w:r w:rsidR="00A02F41" w:rsidRPr="00A02F41">
          <w:rPr>
            <w:rFonts w:ascii="Arial" w:hAnsi="Arial" w:cs="Arial"/>
          </w:rPr>
          <w:t>MYORLEN/2/000006/26</w:t>
        </w:r>
      </w:p>
    </w:sdtContent>
  </w:sdt>
  <w:p w14:paraId="79E28460" w14:textId="77777777" w:rsidR="00333FA7" w:rsidRDefault="00333F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2DAC8" w14:textId="77777777" w:rsidR="005105F7" w:rsidRDefault="005105F7" w:rsidP="002A226A">
      <w:pPr>
        <w:spacing w:after="0" w:line="240" w:lineRule="auto"/>
      </w:pPr>
      <w:r>
        <w:separator/>
      </w:r>
    </w:p>
  </w:footnote>
  <w:footnote w:type="continuationSeparator" w:id="0">
    <w:p w14:paraId="34158BE3" w14:textId="77777777" w:rsidR="005105F7" w:rsidRDefault="005105F7" w:rsidP="002A226A">
      <w:pPr>
        <w:spacing w:after="0" w:line="240" w:lineRule="auto"/>
      </w:pPr>
      <w:r>
        <w:continuationSeparator/>
      </w:r>
    </w:p>
  </w:footnote>
  <w:footnote w:id="1">
    <w:p w14:paraId="5FD353BF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14:paraId="4940B6EE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1A239E"/>
    <w:multiLevelType w:val="multilevel"/>
    <w:tmpl w:val="743A6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27C73E8"/>
    <w:multiLevelType w:val="multilevel"/>
    <w:tmpl w:val="A3B61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0" w15:restartNumberingAfterBreak="0">
    <w:nsid w:val="062C7D2B"/>
    <w:multiLevelType w:val="multilevel"/>
    <w:tmpl w:val="C1A8F27A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170"/>
      </w:pPr>
    </w:lvl>
    <w:lvl w:ilvl="1">
      <w:start w:val="1"/>
      <w:numFmt w:val="decimal"/>
      <w:pStyle w:val="Poziom2"/>
      <w:lvlText w:val="%2."/>
      <w:lvlJc w:val="left"/>
      <w:pPr>
        <w:tabs>
          <w:tab w:val="num" w:pos="709"/>
        </w:tabs>
        <w:ind w:left="709" w:hanging="567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215" w:hanging="505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9150ACC"/>
    <w:multiLevelType w:val="multilevel"/>
    <w:tmpl w:val="DE388868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CA54F25"/>
    <w:multiLevelType w:val="multilevel"/>
    <w:tmpl w:val="264456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3"/>
      <w:numFmt w:val="decimal"/>
      <w:suff w:val="space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0DDA08A4"/>
    <w:multiLevelType w:val="hybridMultilevel"/>
    <w:tmpl w:val="AC6667BC"/>
    <w:lvl w:ilvl="0" w:tplc="EEA6EA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9C151B"/>
    <w:multiLevelType w:val="hybridMultilevel"/>
    <w:tmpl w:val="F446A52A"/>
    <w:lvl w:ilvl="0" w:tplc="DFC89FEE">
      <w:start w:val="1"/>
      <w:numFmt w:val="lowerLetter"/>
      <w:lvlText w:val="%1)"/>
      <w:lvlJc w:val="left"/>
      <w:pPr>
        <w:ind w:left="3221" w:hanging="360"/>
      </w:pPr>
      <w:rPr>
        <w:rFonts w:ascii="Arial" w:eastAsia="Times New Roman" w:hAnsi="Arial" w:cs="Arial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941" w:hanging="360"/>
      </w:pPr>
    </w:lvl>
    <w:lvl w:ilvl="2" w:tplc="0415001B" w:tentative="1">
      <w:start w:val="1"/>
      <w:numFmt w:val="lowerRoman"/>
      <w:lvlText w:val="%3."/>
      <w:lvlJc w:val="right"/>
      <w:pPr>
        <w:ind w:left="4661" w:hanging="180"/>
      </w:pPr>
    </w:lvl>
    <w:lvl w:ilvl="3" w:tplc="0415000F" w:tentative="1">
      <w:start w:val="1"/>
      <w:numFmt w:val="decimal"/>
      <w:lvlText w:val="%4."/>
      <w:lvlJc w:val="left"/>
      <w:pPr>
        <w:ind w:left="5381" w:hanging="360"/>
      </w:pPr>
    </w:lvl>
    <w:lvl w:ilvl="4" w:tplc="04150019" w:tentative="1">
      <w:start w:val="1"/>
      <w:numFmt w:val="lowerLetter"/>
      <w:lvlText w:val="%5."/>
      <w:lvlJc w:val="left"/>
      <w:pPr>
        <w:ind w:left="6101" w:hanging="360"/>
      </w:pPr>
    </w:lvl>
    <w:lvl w:ilvl="5" w:tplc="0415001B" w:tentative="1">
      <w:start w:val="1"/>
      <w:numFmt w:val="lowerRoman"/>
      <w:lvlText w:val="%6."/>
      <w:lvlJc w:val="right"/>
      <w:pPr>
        <w:ind w:left="6821" w:hanging="180"/>
      </w:pPr>
    </w:lvl>
    <w:lvl w:ilvl="6" w:tplc="0415000F" w:tentative="1">
      <w:start w:val="1"/>
      <w:numFmt w:val="decimal"/>
      <w:lvlText w:val="%7."/>
      <w:lvlJc w:val="left"/>
      <w:pPr>
        <w:ind w:left="7541" w:hanging="360"/>
      </w:pPr>
    </w:lvl>
    <w:lvl w:ilvl="7" w:tplc="04150019" w:tentative="1">
      <w:start w:val="1"/>
      <w:numFmt w:val="lowerLetter"/>
      <w:lvlText w:val="%8."/>
      <w:lvlJc w:val="left"/>
      <w:pPr>
        <w:ind w:left="8261" w:hanging="360"/>
      </w:pPr>
    </w:lvl>
    <w:lvl w:ilvl="8" w:tplc="0415001B" w:tentative="1">
      <w:start w:val="1"/>
      <w:numFmt w:val="lowerRoman"/>
      <w:lvlText w:val="%9."/>
      <w:lvlJc w:val="right"/>
      <w:pPr>
        <w:ind w:left="8981" w:hanging="180"/>
      </w:pPr>
    </w:lvl>
  </w:abstractNum>
  <w:abstractNum w:abstractNumId="16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B94ABB"/>
    <w:multiLevelType w:val="hybridMultilevel"/>
    <w:tmpl w:val="39EC9E76"/>
    <w:styleLink w:val="Styl121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4DC5ECF"/>
    <w:multiLevelType w:val="hybridMultilevel"/>
    <w:tmpl w:val="00B228FA"/>
    <w:lvl w:ilvl="0" w:tplc="7A78E5C4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15BC7643"/>
    <w:multiLevelType w:val="hybridMultilevel"/>
    <w:tmpl w:val="224AF860"/>
    <w:lvl w:ilvl="0" w:tplc="1E6EE35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7D1632"/>
    <w:multiLevelType w:val="hybridMultilevel"/>
    <w:tmpl w:val="37760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A9F6F97"/>
    <w:multiLevelType w:val="multilevel"/>
    <w:tmpl w:val="2B6C176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1417" w:hanging="85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CCC7EB1"/>
    <w:multiLevelType w:val="multilevel"/>
    <w:tmpl w:val="B8228D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232" w:hanging="792"/>
      </w:pPr>
      <w:rPr>
        <w:rFonts w:hint="default"/>
        <w:b/>
        <w:bCs/>
        <w:sz w:val="40"/>
        <w:szCs w:val="4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CE23B7E"/>
    <w:multiLevelType w:val="multilevel"/>
    <w:tmpl w:val="696A76E4"/>
    <w:lvl w:ilvl="0">
      <w:start w:val="1"/>
      <w:numFmt w:val="decimal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2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pStyle w:val="H3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1F1F2E46"/>
    <w:multiLevelType w:val="hybridMultilevel"/>
    <w:tmpl w:val="9D6A6D58"/>
    <w:lvl w:ilvl="0" w:tplc="0415000F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075704"/>
    <w:multiLevelType w:val="hybridMultilevel"/>
    <w:tmpl w:val="C832CBCE"/>
    <w:lvl w:ilvl="0" w:tplc="FFFFFFFF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065F7"/>
    <w:multiLevelType w:val="hybridMultilevel"/>
    <w:tmpl w:val="B8E84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1612E2"/>
    <w:multiLevelType w:val="hybridMultilevel"/>
    <w:tmpl w:val="4F12DE74"/>
    <w:styleLink w:val="Styl1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563030B"/>
    <w:multiLevelType w:val="hybridMultilevel"/>
    <w:tmpl w:val="E8546088"/>
    <w:lvl w:ilvl="0" w:tplc="289061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315B0B"/>
    <w:multiLevelType w:val="multilevel"/>
    <w:tmpl w:val="3BD4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0"/>
      </w:rPr>
    </w:lvl>
  </w:abstractNum>
  <w:abstractNum w:abstractNumId="32" w15:restartNumberingAfterBreak="0">
    <w:nsid w:val="27592DF0"/>
    <w:multiLevelType w:val="multilevel"/>
    <w:tmpl w:val="6D803D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29AA1C3C"/>
    <w:multiLevelType w:val="hybridMultilevel"/>
    <w:tmpl w:val="4D227AD4"/>
    <w:lvl w:ilvl="0" w:tplc="87B80F5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18A3EA1"/>
    <w:multiLevelType w:val="hybridMultilevel"/>
    <w:tmpl w:val="F600FBA8"/>
    <w:lvl w:ilvl="0" w:tplc="2230075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6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7" w15:restartNumberingAfterBreak="0">
    <w:nsid w:val="36093FDA"/>
    <w:multiLevelType w:val="hybridMultilevel"/>
    <w:tmpl w:val="9C1ED658"/>
    <w:lvl w:ilvl="0" w:tplc="62A4970E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0C7C50"/>
    <w:multiLevelType w:val="multilevel"/>
    <w:tmpl w:val="2A6017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37A91035"/>
    <w:multiLevelType w:val="hybridMultilevel"/>
    <w:tmpl w:val="0C22CB9E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40" w15:restartNumberingAfterBreak="0">
    <w:nsid w:val="393E4B1C"/>
    <w:multiLevelType w:val="multilevel"/>
    <w:tmpl w:val="E5F6A2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383ED4"/>
    <w:multiLevelType w:val="hybridMultilevel"/>
    <w:tmpl w:val="5624355C"/>
    <w:lvl w:ilvl="0" w:tplc="7032B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6F5F39"/>
    <w:multiLevelType w:val="hybridMultilevel"/>
    <w:tmpl w:val="930E27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4" w15:restartNumberingAfterBreak="0">
    <w:nsid w:val="3D2864B2"/>
    <w:multiLevelType w:val="hybridMultilevel"/>
    <w:tmpl w:val="1F8464C6"/>
    <w:lvl w:ilvl="0" w:tplc="68C4A492">
      <w:start w:val="2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507129"/>
    <w:multiLevelType w:val="hybridMultilevel"/>
    <w:tmpl w:val="0DE8C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6530A1"/>
    <w:multiLevelType w:val="hybridMultilevel"/>
    <w:tmpl w:val="AA70275A"/>
    <w:lvl w:ilvl="0" w:tplc="2D8CD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3A2606C"/>
    <w:multiLevelType w:val="hybridMultilevel"/>
    <w:tmpl w:val="BDC0EFCE"/>
    <w:lvl w:ilvl="0" w:tplc="6D70BD0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47CB0166"/>
    <w:multiLevelType w:val="hybridMultilevel"/>
    <w:tmpl w:val="D2907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8E6687E"/>
    <w:multiLevelType w:val="multilevel"/>
    <w:tmpl w:val="E5F6A2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9DE0AE7"/>
    <w:multiLevelType w:val="hybridMultilevel"/>
    <w:tmpl w:val="CE9EF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A7B275C"/>
    <w:multiLevelType w:val="multilevel"/>
    <w:tmpl w:val="FA2AC3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sz w:val="20"/>
        <w:szCs w:val="20"/>
      </w:rPr>
    </w:lvl>
    <w:lvl w:ilvl="1">
      <w:start w:val="1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AAC5B8A"/>
    <w:multiLevelType w:val="hybridMultilevel"/>
    <w:tmpl w:val="F3349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AB1212"/>
    <w:multiLevelType w:val="hybridMultilevel"/>
    <w:tmpl w:val="67326FEC"/>
    <w:lvl w:ilvl="0" w:tplc="15E2FD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BC3A0E"/>
    <w:multiLevelType w:val="multilevel"/>
    <w:tmpl w:val="A90475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4BD034B1"/>
    <w:multiLevelType w:val="multilevel"/>
    <w:tmpl w:val="ED0ED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  <w:b w:val="0"/>
      </w:rPr>
    </w:lvl>
  </w:abstractNum>
  <w:abstractNum w:abstractNumId="58" w15:restartNumberingAfterBreak="0">
    <w:nsid w:val="4BE2624D"/>
    <w:multiLevelType w:val="multilevel"/>
    <w:tmpl w:val="A90475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CF23115"/>
    <w:multiLevelType w:val="hybridMultilevel"/>
    <w:tmpl w:val="B5E22F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D2C57E2"/>
    <w:multiLevelType w:val="hybridMultilevel"/>
    <w:tmpl w:val="145A3C8E"/>
    <w:lvl w:ilvl="0" w:tplc="7DF6D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393E1B"/>
    <w:multiLevelType w:val="multilevel"/>
    <w:tmpl w:val="EC02A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D741C3A"/>
    <w:multiLevelType w:val="hybridMultilevel"/>
    <w:tmpl w:val="4E7A327C"/>
    <w:lvl w:ilvl="0" w:tplc="31841966">
      <w:start w:val="8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8CC88DC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64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5324404E"/>
    <w:multiLevelType w:val="multilevel"/>
    <w:tmpl w:val="406498C6"/>
    <w:lvl w:ilvl="0">
      <w:start w:val="1"/>
      <w:numFmt w:val="decimal"/>
      <w:pStyle w:val="Artyku"/>
      <w:suff w:val="space"/>
      <w:lvlText w:val="Artykuł 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pStyle w:val="Treumowy1"/>
      <w:lvlText w:val="%1.%2."/>
      <w:lvlJc w:val="left"/>
      <w:pPr>
        <w:tabs>
          <w:tab w:val="num" w:pos="1163"/>
        </w:tabs>
        <w:ind w:left="1163" w:hanging="737"/>
      </w:pPr>
      <w:rPr>
        <w:rFonts w:cs="Times New Roman" w:hint="default"/>
      </w:rPr>
    </w:lvl>
    <w:lvl w:ilvl="2">
      <w:start w:val="1"/>
      <w:numFmt w:val="decimal"/>
      <w:pStyle w:val="Treumowy2"/>
      <w:lvlText w:val="%1.%2.%3."/>
      <w:lvlJc w:val="left"/>
      <w:pPr>
        <w:tabs>
          <w:tab w:val="num" w:pos="1531"/>
        </w:tabs>
        <w:ind w:left="1531" w:hanging="737"/>
      </w:pPr>
      <w:rPr>
        <w:rFonts w:cs="Times New Roman" w:hint="default"/>
      </w:rPr>
    </w:lvl>
    <w:lvl w:ilvl="3">
      <w:start w:val="1"/>
      <w:numFmt w:val="lowerRoman"/>
      <w:pStyle w:val="Treumowy3"/>
      <w:lvlText w:val="(%4)"/>
      <w:lvlJc w:val="left"/>
      <w:pPr>
        <w:tabs>
          <w:tab w:val="num" w:pos="2155"/>
        </w:tabs>
        <w:ind w:left="2155"/>
      </w:pPr>
      <w:rPr>
        <w:rFonts w:cs="Times New Roman" w:hint="default"/>
      </w:r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6" w15:restartNumberingAfterBreak="0">
    <w:nsid w:val="53F17918"/>
    <w:multiLevelType w:val="multilevel"/>
    <w:tmpl w:val="14C63848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7" w15:restartNumberingAfterBreak="0">
    <w:nsid w:val="557660A8"/>
    <w:multiLevelType w:val="hybridMultilevel"/>
    <w:tmpl w:val="C832CBCE"/>
    <w:lvl w:ilvl="0" w:tplc="FFFFFFFF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CA29AA"/>
    <w:multiLevelType w:val="multilevel"/>
    <w:tmpl w:val="7556CF64"/>
    <w:styleLink w:val="Styl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 w15:restartNumberingAfterBreak="0">
    <w:nsid w:val="58D83116"/>
    <w:multiLevelType w:val="hybridMultilevel"/>
    <w:tmpl w:val="C832CBCE"/>
    <w:lvl w:ilvl="0" w:tplc="6FDA59BE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5ABA4A06"/>
    <w:multiLevelType w:val="hybridMultilevel"/>
    <w:tmpl w:val="70328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EA4FB1"/>
    <w:multiLevelType w:val="hybridMultilevel"/>
    <w:tmpl w:val="B4187730"/>
    <w:lvl w:ilvl="0" w:tplc="E9143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DF67E53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5DFD02AF"/>
    <w:multiLevelType w:val="hybridMultilevel"/>
    <w:tmpl w:val="2E06FD76"/>
    <w:lvl w:ilvl="0" w:tplc="28D4C5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0FF56E4"/>
    <w:multiLevelType w:val="multilevel"/>
    <w:tmpl w:val="82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BD4113"/>
    <w:multiLevelType w:val="hybridMultilevel"/>
    <w:tmpl w:val="3D9E4890"/>
    <w:lvl w:ilvl="0" w:tplc="26EEB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6FDA59BE">
      <w:start w:val="1"/>
      <w:numFmt w:val="lowerLetter"/>
      <w:lvlText w:val="%2)"/>
      <w:lvlJc w:val="left"/>
      <w:pPr>
        <w:ind w:left="42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7B85324"/>
    <w:multiLevelType w:val="hybridMultilevel"/>
    <w:tmpl w:val="00B228FA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0" w15:restartNumberingAfterBreak="0">
    <w:nsid w:val="68B95332"/>
    <w:multiLevelType w:val="hybridMultilevel"/>
    <w:tmpl w:val="DA265C2E"/>
    <w:lvl w:ilvl="0" w:tplc="1AB2622E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B74419"/>
    <w:multiLevelType w:val="multilevel"/>
    <w:tmpl w:val="E4D42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6D983AA0"/>
    <w:multiLevelType w:val="hybridMultilevel"/>
    <w:tmpl w:val="BA3E572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4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173112B"/>
    <w:multiLevelType w:val="multilevel"/>
    <w:tmpl w:val="743A6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6" w15:restartNumberingAfterBreak="0">
    <w:nsid w:val="74ED7AB6"/>
    <w:multiLevelType w:val="hybridMultilevel"/>
    <w:tmpl w:val="1B88B916"/>
    <w:lvl w:ilvl="0" w:tplc="0415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7" w15:restartNumberingAfterBreak="0">
    <w:nsid w:val="75DA7122"/>
    <w:multiLevelType w:val="hybridMultilevel"/>
    <w:tmpl w:val="1FC06DFC"/>
    <w:lvl w:ilvl="0" w:tplc="E6443B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62A01AC"/>
    <w:multiLevelType w:val="hybridMultilevel"/>
    <w:tmpl w:val="2C482FC0"/>
    <w:lvl w:ilvl="0" w:tplc="48A07724">
      <w:start w:val="1"/>
      <w:numFmt w:val="bullet"/>
      <w:pStyle w:val="Punktator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9" w15:restartNumberingAfterBreak="0">
    <w:nsid w:val="76A2738C"/>
    <w:multiLevelType w:val="hybridMultilevel"/>
    <w:tmpl w:val="D44C2704"/>
    <w:lvl w:ilvl="0" w:tplc="505C7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1938D6"/>
    <w:multiLevelType w:val="hybridMultilevel"/>
    <w:tmpl w:val="F88E0588"/>
    <w:styleLink w:val="1ust12"/>
    <w:lvl w:ilvl="0" w:tplc="77AEF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336B71"/>
    <w:multiLevelType w:val="hybridMultilevel"/>
    <w:tmpl w:val="0AA0ED9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993051"/>
    <w:multiLevelType w:val="hybridMultilevel"/>
    <w:tmpl w:val="52D8AD4E"/>
    <w:lvl w:ilvl="0" w:tplc="F814D26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315D45"/>
    <w:multiLevelType w:val="hybridMultilevel"/>
    <w:tmpl w:val="E38AC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3F1A4D"/>
    <w:multiLevelType w:val="hybridMultilevel"/>
    <w:tmpl w:val="D02A72AE"/>
    <w:lvl w:ilvl="0" w:tplc="922C26B6">
      <w:start w:val="2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  <w:b/>
      </w:rPr>
    </w:lvl>
    <w:lvl w:ilvl="1" w:tplc="05420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7E022B"/>
    <w:multiLevelType w:val="hybridMultilevel"/>
    <w:tmpl w:val="C832CBCE"/>
    <w:lvl w:ilvl="0" w:tplc="FFFFFFFF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564D2E"/>
    <w:multiLevelType w:val="hybridMultilevel"/>
    <w:tmpl w:val="CFBC0B90"/>
    <w:lvl w:ilvl="0" w:tplc="E5907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660CE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632998">
    <w:abstractNumId w:val="68"/>
  </w:num>
  <w:num w:numId="2" w16cid:durableId="1312321133">
    <w:abstractNumId w:val="12"/>
  </w:num>
  <w:num w:numId="3" w16cid:durableId="1584758636">
    <w:abstractNumId w:val="76"/>
  </w:num>
  <w:num w:numId="4" w16cid:durableId="544104392">
    <w:abstractNumId w:val="51"/>
  </w:num>
  <w:num w:numId="5" w16cid:durableId="7340869">
    <w:abstractNumId w:val="63"/>
  </w:num>
  <w:num w:numId="6" w16cid:durableId="1799949304">
    <w:abstractNumId w:val="36"/>
  </w:num>
  <w:num w:numId="7" w16cid:durableId="505285654">
    <w:abstractNumId w:val="18"/>
  </w:num>
  <w:num w:numId="8" w16cid:durableId="1901943085">
    <w:abstractNumId w:val="59"/>
  </w:num>
  <w:num w:numId="9" w16cid:durableId="1948386659">
    <w:abstractNumId w:val="62"/>
  </w:num>
  <w:num w:numId="10" w16cid:durableId="1109859226">
    <w:abstractNumId w:val="35"/>
  </w:num>
  <w:num w:numId="11" w16cid:durableId="1363557970">
    <w:abstractNumId w:val="15"/>
  </w:num>
  <w:num w:numId="12" w16cid:durableId="1645426305">
    <w:abstractNumId w:val="90"/>
  </w:num>
  <w:num w:numId="13" w16cid:durableId="478569860">
    <w:abstractNumId w:val="74"/>
  </w:num>
  <w:num w:numId="14" w16cid:durableId="235013454">
    <w:abstractNumId w:val="33"/>
  </w:num>
  <w:num w:numId="15" w16cid:durableId="1225721395">
    <w:abstractNumId w:val="40"/>
  </w:num>
  <w:num w:numId="16" w16cid:durableId="1597710869">
    <w:abstractNumId w:val="42"/>
  </w:num>
  <w:num w:numId="17" w16cid:durableId="48654201">
    <w:abstractNumId w:val="38"/>
  </w:num>
  <w:num w:numId="18" w16cid:durableId="603079773">
    <w:abstractNumId w:val="24"/>
  </w:num>
  <w:num w:numId="19" w16cid:durableId="824391837">
    <w:abstractNumId w:val="23"/>
  </w:num>
  <w:num w:numId="20" w16cid:durableId="937253069">
    <w:abstractNumId w:val="28"/>
  </w:num>
  <w:num w:numId="21" w16cid:durableId="1524787408">
    <w:abstractNumId w:val="73"/>
  </w:num>
  <w:num w:numId="22" w16cid:durableId="1834447215">
    <w:abstractNumId w:val="29"/>
  </w:num>
  <w:num w:numId="23" w16cid:durableId="1239092197">
    <w:abstractNumId w:val="64"/>
  </w:num>
  <w:num w:numId="24" w16cid:durableId="1527525413">
    <w:abstractNumId w:val="8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6029121">
    <w:abstractNumId w:val="43"/>
  </w:num>
  <w:num w:numId="26" w16cid:durableId="817579196">
    <w:abstractNumId w:val="77"/>
  </w:num>
  <w:num w:numId="27" w16cid:durableId="319502429">
    <w:abstractNumId w:val="16"/>
  </w:num>
  <w:num w:numId="28" w16cid:durableId="713819814">
    <w:abstractNumId w:val="17"/>
  </w:num>
  <w:num w:numId="29" w16cid:durableId="1984461939">
    <w:abstractNumId w:val="70"/>
  </w:num>
  <w:num w:numId="30" w16cid:durableId="953945662">
    <w:abstractNumId w:val="46"/>
  </w:num>
  <w:num w:numId="31" w16cid:durableId="1925718163">
    <w:abstractNumId w:val="84"/>
  </w:num>
  <w:num w:numId="32" w16cid:durableId="1572152631">
    <w:abstractNumId w:val="52"/>
  </w:num>
  <w:num w:numId="33" w16cid:durableId="1064262011">
    <w:abstractNumId w:val="50"/>
  </w:num>
  <w:num w:numId="34" w16cid:durableId="276910104">
    <w:abstractNumId w:val="30"/>
  </w:num>
  <w:num w:numId="35" w16cid:durableId="170486594">
    <w:abstractNumId w:val="21"/>
  </w:num>
  <w:num w:numId="36" w16cid:durableId="1107694804">
    <w:abstractNumId w:val="91"/>
  </w:num>
  <w:num w:numId="37" w16cid:durableId="1649046590">
    <w:abstractNumId w:val="60"/>
  </w:num>
  <w:num w:numId="38" w16cid:durableId="20220995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30517877">
    <w:abstractNumId w:val="83"/>
  </w:num>
  <w:num w:numId="40" w16cid:durableId="1225948204">
    <w:abstractNumId w:val="45"/>
  </w:num>
  <w:num w:numId="41" w16cid:durableId="1813792256">
    <w:abstractNumId w:val="96"/>
  </w:num>
  <w:num w:numId="42" w16cid:durableId="1092704335">
    <w:abstractNumId w:val="32"/>
  </w:num>
  <w:num w:numId="43" w16cid:durableId="1245845584">
    <w:abstractNumId w:val="31"/>
  </w:num>
  <w:num w:numId="44" w16cid:durableId="326909567">
    <w:abstractNumId w:val="41"/>
  </w:num>
  <w:num w:numId="45" w16cid:durableId="985165583">
    <w:abstractNumId w:val="25"/>
  </w:num>
  <w:num w:numId="46" w16cid:durableId="704645084">
    <w:abstractNumId w:val="19"/>
  </w:num>
  <w:num w:numId="47" w16cid:durableId="1098453955">
    <w:abstractNumId w:val="57"/>
  </w:num>
  <w:num w:numId="48" w16cid:durableId="978149819">
    <w:abstractNumId w:val="9"/>
  </w:num>
  <w:num w:numId="49" w16cid:durableId="1334409628">
    <w:abstractNumId w:val="87"/>
  </w:num>
  <w:num w:numId="50" w16cid:durableId="2083674214">
    <w:abstractNumId w:val="78"/>
  </w:num>
  <w:num w:numId="51" w16cid:durableId="170947524">
    <w:abstractNumId w:val="48"/>
  </w:num>
  <w:num w:numId="52" w16cid:durableId="1479032271">
    <w:abstractNumId w:val="53"/>
  </w:num>
  <w:num w:numId="53" w16cid:durableId="1546913977">
    <w:abstractNumId w:val="85"/>
  </w:num>
  <w:num w:numId="54" w16cid:durableId="491219345">
    <w:abstractNumId w:val="81"/>
  </w:num>
  <w:num w:numId="55" w16cid:durableId="781876077">
    <w:abstractNumId w:val="13"/>
  </w:num>
  <w:num w:numId="56" w16cid:durableId="1664770887">
    <w:abstractNumId w:val="37"/>
  </w:num>
  <w:num w:numId="57" w16cid:durableId="1900170528">
    <w:abstractNumId w:val="44"/>
  </w:num>
  <w:num w:numId="58" w16cid:durableId="848526615">
    <w:abstractNumId w:val="47"/>
  </w:num>
  <w:num w:numId="59" w16cid:durableId="1321544634">
    <w:abstractNumId w:val="61"/>
  </w:num>
  <w:num w:numId="60" w16cid:durableId="1682004956">
    <w:abstractNumId w:val="14"/>
  </w:num>
  <w:num w:numId="61" w16cid:durableId="1681736029">
    <w:abstractNumId w:val="54"/>
  </w:num>
  <w:num w:numId="62" w16cid:durableId="2085757884">
    <w:abstractNumId w:val="94"/>
  </w:num>
  <w:num w:numId="63" w16cid:durableId="1929733260">
    <w:abstractNumId w:val="72"/>
  </w:num>
  <w:num w:numId="64" w16cid:durableId="708605983">
    <w:abstractNumId w:val="86"/>
  </w:num>
  <w:num w:numId="65" w16cid:durableId="759915253">
    <w:abstractNumId w:val="65"/>
  </w:num>
  <w:num w:numId="66" w16cid:durableId="89742917">
    <w:abstractNumId w:val="10"/>
  </w:num>
  <w:num w:numId="67" w16cid:durableId="46802202">
    <w:abstractNumId w:val="8"/>
  </w:num>
  <w:num w:numId="68" w16cid:durableId="138691270">
    <w:abstractNumId w:val="20"/>
  </w:num>
  <w:num w:numId="69" w16cid:durableId="1972661633">
    <w:abstractNumId w:val="75"/>
  </w:num>
  <w:num w:numId="70" w16cid:durableId="35157965">
    <w:abstractNumId w:val="89"/>
  </w:num>
  <w:num w:numId="71" w16cid:durableId="1055274105">
    <w:abstractNumId w:val="92"/>
  </w:num>
  <w:num w:numId="72" w16cid:durableId="1080835179">
    <w:abstractNumId w:val="80"/>
  </w:num>
  <w:num w:numId="73" w16cid:durableId="1420247110">
    <w:abstractNumId w:val="22"/>
  </w:num>
  <w:num w:numId="74" w16cid:durableId="119691677">
    <w:abstractNumId w:val="27"/>
  </w:num>
  <w:num w:numId="75" w16cid:durableId="975378606">
    <w:abstractNumId w:val="58"/>
  </w:num>
  <w:num w:numId="76" w16cid:durableId="635531154">
    <w:abstractNumId w:val="56"/>
  </w:num>
  <w:num w:numId="77" w16cid:durableId="561134417">
    <w:abstractNumId w:val="69"/>
  </w:num>
  <w:num w:numId="78" w16cid:durableId="1787386352">
    <w:abstractNumId w:val="95"/>
  </w:num>
  <w:num w:numId="79" w16cid:durableId="1576427509">
    <w:abstractNumId w:val="67"/>
  </w:num>
  <w:num w:numId="80" w16cid:durableId="1414401603">
    <w:abstractNumId w:val="79"/>
  </w:num>
  <w:num w:numId="81" w16cid:durableId="1894468232">
    <w:abstractNumId w:val="26"/>
  </w:num>
  <w:num w:numId="82" w16cid:durableId="923034972">
    <w:abstractNumId w:val="39"/>
  </w:num>
  <w:num w:numId="83" w16cid:durableId="1196192440">
    <w:abstractNumId w:val="93"/>
  </w:num>
  <w:num w:numId="84" w16cid:durableId="1444298959">
    <w:abstractNumId w:val="55"/>
  </w:num>
  <w:num w:numId="85" w16cid:durableId="317349009">
    <w:abstractNumId w:val="66"/>
  </w:num>
  <w:num w:numId="86" w16cid:durableId="610012182">
    <w:abstractNumId w:val="8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06"/>
    <w:rsid w:val="000008F8"/>
    <w:rsid w:val="00001C2B"/>
    <w:rsid w:val="00003869"/>
    <w:rsid w:val="000038CA"/>
    <w:rsid w:val="000058B3"/>
    <w:rsid w:val="00006989"/>
    <w:rsid w:val="000076BF"/>
    <w:rsid w:val="00011BB9"/>
    <w:rsid w:val="0001344A"/>
    <w:rsid w:val="000136D4"/>
    <w:rsid w:val="00013AB8"/>
    <w:rsid w:val="00015CBA"/>
    <w:rsid w:val="00016691"/>
    <w:rsid w:val="00020C94"/>
    <w:rsid w:val="000220A9"/>
    <w:rsid w:val="00024472"/>
    <w:rsid w:val="0003023C"/>
    <w:rsid w:val="00030A94"/>
    <w:rsid w:val="00034103"/>
    <w:rsid w:val="00035FEE"/>
    <w:rsid w:val="00036977"/>
    <w:rsid w:val="000371F1"/>
    <w:rsid w:val="00037E65"/>
    <w:rsid w:val="0004030B"/>
    <w:rsid w:val="00042127"/>
    <w:rsid w:val="00042379"/>
    <w:rsid w:val="00042C27"/>
    <w:rsid w:val="00043DD9"/>
    <w:rsid w:val="000454CE"/>
    <w:rsid w:val="00046C39"/>
    <w:rsid w:val="00046C74"/>
    <w:rsid w:val="00050EFD"/>
    <w:rsid w:val="00052034"/>
    <w:rsid w:val="00052274"/>
    <w:rsid w:val="0005312F"/>
    <w:rsid w:val="00054595"/>
    <w:rsid w:val="00054EE3"/>
    <w:rsid w:val="000566A3"/>
    <w:rsid w:val="000602C9"/>
    <w:rsid w:val="000608AE"/>
    <w:rsid w:val="0006261B"/>
    <w:rsid w:val="000628BE"/>
    <w:rsid w:val="00063FD7"/>
    <w:rsid w:val="0006426C"/>
    <w:rsid w:val="00064D04"/>
    <w:rsid w:val="000653E1"/>
    <w:rsid w:val="000674DA"/>
    <w:rsid w:val="0006765A"/>
    <w:rsid w:val="00070AED"/>
    <w:rsid w:val="000716D9"/>
    <w:rsid w:val="000733AB"/>
    <w:rsid w:val="00073CD7"/>
    <w:rsid w:val="00075322"/>
    <w:rsid w:val="00075811"/>
    <w:rsid w:val="00076384"/>
    <w:rsid w:val="00077025"/>
    <w:rsid w:val="00081CF0"/>
    <w:rsid w:val="0008265A"/>
    <w:rsid w:val="00083110"/>
    <w:rsid w:val="0008388E"/>
    <w:rsid w:val="00086951"/>
    <w:rsid w:val="000871A7"/>
    <w:rsid w:val="00087E0D"/>
    <w:rsid w:val="00090571"/>
    <w:rsid w:val="00091A05"/>
    <w:rsid w:val="00091EC6"/>
    <w:rsid w:val="00093137"/>
    <w:rsid w:val="00093184"/>
    <w:rsid w:val="000938BA"/>
    <w:rsid w:val="00096902"/>
    <w:rsid w:val="000A32D2"/>
    <w:rsid w:val="000A4634"/>
    <w:rsid w:val="000A5521"/>
    <w:rsid w:val="000A5941"/>
    <w:rsid w:val="000A5F61"/>
    <w:rsid w:val="000A716C"/>
    <w:rsid w:val="000B2361"/>
    <w:rsid w:val="000B30D1"/>
    <w:rsid w:val="000B5871"/>
    <w:rsid w:val="000B5BC9"/>
    <w:rsid w:val="000B7388"/>
    <w:rsid w:val="000C0CD6"/>
    <w:rsid w:val="000C25E4"/>
    <w:rsid w:val="000C30B8"/>
    <w:rsid w:val="000C49CC"/>
    <w:rsid w:val="000C562B"/>
    <w:rsid w:val="000C70B8"/>
    <w:rsid w:val="000C7C42"/>
    <w:rsid w:val="000D1100"/>
    <w:rsid w:val="000D1B35"/>
    <w:rsid w:val="000D3418"/>
    <w:rsid w:val="000D36F9"/>
    <w:rsid w:val="000D461E"/>
    <w:rsid w:val="000D5ED7"/>
    <w:rsid w:val="000D77B7"/>
    <w:rsid w:val="000D7F71"/>
    <w:rsid w:val="000E2D1C"/>
    <w:rsid w:val="000E3829"/>
    <w:rsid w:val="000E64FA"/>
    <w:rsid w:val="000E67FF"/>
    <w:rsid w:val="000E748D"/>
    <w:rsid w:val="000E7DE7"/>
    <w:rsid w:val="000F11A3"/>
    <w:rsid w:val="000F2827"/>
    <w:rsid w:val="000F3C2A"/>
    <w:rsid w:val="000F66C3"/>
    <w:rsid w:val="000F6D41"/>
    <w:rsid w:val="001006A4"/>
    <w:rsid w:val="00107B58"/>
    <w:rsid w:val="0011022C"/>
    <w:rsid w:val="0011323C"/>
    <w:rsid w:val="00113DF6"/>
    <w:rsid w:val="001158F9"/>
    <w:rsid w:val="00115CEF"/>
    <w:rsid w:val="00117535"/>
    <w:rsid w:val="00117CD9"/>
    <w:rsid w:val="00120445"/>
    <w:rsid w:val="00120757"/>
    <w:rsid w:val="00122382"/>
    <w:rsid w:val="00122CB8"/>
    <w:rsid w:val="0012383F"/>
    <w:rsid w:val="00123BB3"/>
    <w:rsid w:val="0012416D"/>
    <w:rsid w:val="00124F1F"/>
    <w:rsid w:val="00125063"/>
    <w:rsid w:val="001268DD"/>
    <w:rsid w:val="001302DA"/>
    <w:rsid w:val="0013047C"/>
    <w:rsid w:val="00131313"/>
    <w:rsid w:val="00132B4F"/>
    <w:rsid w:val="00134213"/>
    <w:rsid w:val="00134F8B"/>
    <w:rsid w:val="00135613"/>
    <w:rsid w:val="00136D7D"/>
    <w:rsid w:val="0014186C"/>
    <w:rsid w:val="00143D1A"/>
    <w:rsid w:val="0014492D"/>
    <w:rsid w:val="00153C97"/>
    <w:rsid w:val="0015430C"/>
    <w:rsid w:val="00154B24"/>
    <w:rsid w:val="00155C9A"/>
    <w:rsid w:val="00156402"/>
    <w:rsid w:val="00156DF1"/>
    <w:rsid w:val="0015752E"/>
    <w:rsid w:val="00162AE0"/>
    <w:rsid w:val="0016313A"/>
    <w:rsid w:val="00163A26"/>
    <w:rsid w:val="00164ACF"/>
    <w:rsid w:val="00164C5B"/>
    <w:rsid w:val="00165493"/>
    <w:rsid w:val="00165D01"/>
    <w:rsid w:val="001668A1"/>
    <w:rsid w:val="00170572"/>
    <w:rsid w:val="00170F45"/>
    <w:rsid w:val="00173287"/>
    <w:rsid w:val="00173DEB"/>
    <w:rsid w:val="00174209"/>
    <w:rsid w:val="001755BC"/>
    <w:rsid w:val="0017582D"/>
    <w:rsid w:val="00176BB8"/>
    <w:rsid w:val="00182084"/>
    <w:rsid w:val="00184F31"/>
    <w:rsid w:val="00186BFE"/>
    <w:rsid w:val="0018772E"/>
    <w:rsid w:val="001902FA"/>
    <w:rsid w:val="0019525A"/>
    <w:rsid w:val="001A000D"/>
    <w:rsid w:val="001A1882"/>
    <w:rsid w:val="001A232A"/>
    <w:rsid w:val="001A2A56"/>
    <w:rsid w:val="001A3BE6"/>
    <w:rsid w:val="001A5418"/>
    <w:rsid w:val="001A553B"/>
    <w:rsid w:val="001A5758"/>
    <w:rsid w:val="001A63DE"/>
    <w:rsid w:val="001B0348"/>
    <w:rsid w:val="001B3585"/>
    <w:rsid w:val="001B6078"/>
    <w:rsid w:val="001B6A24"/>
    <w:rsid w:val="001B7B22"/>
    <w:rsid w:val="001C1282"/>
    <w:rsid w:val="001C1300"/>
    <w:rsid w:val="001C3BF1"/>
    <w:rsid w:val="001C5132"/>
    <w:rsid w:val="001C7010"/>
    <w:rsid w:val="001C70A9"/>
    <w:rsid w:val="001C7163"/>
    <w:rsid w:val="001C7402"/>
    <w:rsid w:val="001D0685"/>
    <w:rsid w:val="001D2DFE"/>
    <w:rsid w:val="001E03BE"/>
    <w:rsid w:val="001E1379"/>
    <w:rsid w:val="001E17A5"/>
    <w:rsid w:val="001E7CA5"/>
    <w:rsid w:val="001F1640"/>
    <w:rsid w:val="001F4C21"/>
    <w:rsid w:val="001F5A16"/>
    <w:rsid w:val="001F63AE"/>
    <w:rsid w:val="00202F7E"/>
    <w:rsid w:val="0020306D"/>
    <w:rsid w:val="002043BB"/>
    <w:rsid w:val="00204D7A"/>
    <w:rsid w:val="00205A59"/>
    <w:rsid w:val="00206CC8"/>
    <w:rsid w:val="00206EBE"/>
    <w:rsid w:val="00207653"/>
    <w:rsid w:val="00210B9A"/>
    <w:rsid w:val="00211C0E"/>
    <w:rsid w:val="00212650"/>
    <w:rsid w:val="002132F4"/>
    <w:rsid w:val="00217A70"/>
    <w:rsid w:val="00222B1B"/>
    <w:rsid w:val="00231251"/>
    <w:rsid w:val="00235D75"/>
    <w:rsid w:val="00236FDA"/>
    <w:rsid w:val="002372B3"/>
    <w:rsid w:val="002417B1"/>
    <w:rsid w:val="002418A8"/>
    <w:rsid w:val="00241D9E"/>
    <w:rsid w:val="00241FFE"/>
    <w:rsid w:val="00242417"/>
    <w:rsid w:val="0024258C"/>
    <w:rsid w:val="00244D79"/>
    <w:rsid w:val="00245734"/>
    <w:rsid w:val="002466BE"/>
    <w:rsid w:val="0025032F"/>
    <w:rsid w:val="00250461"/>
    <w:rsid w:val="00251C11"/>
    <w:rsid w:val="002623DB"/>
    <w:rsid w:val="0026324C"/>
    <w:rsid w:val="00266A8D"/>
    <w:rsid w:val="002715F8"/>
    <w:rsid w:val="002748B1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23F"/>
    <w:rsid w:val="00291123"/>
    <w:rsid w:val="0029113E"/>
    <w:rsid w:val="00291F9E"/>
    <w:rsid w:val="00295B15"/>
    <w:rsid w:val="002962DB"/>
    <w:rsid w:val="002A024B"/>
    <w:rsid w:val="002A226A"/>
    <w:rsid w:val="002A26C0"/>
    <w:rsid w:val="002A4CF0"/>
    <w:rsid w:val="002A5B39"/>
    <w:rsid w:val="002A5DCE"/>
    <w:rsid w:val="002A7EC9"/>
    <w:rsid w:val="002B192E"/>
    <w:rsid w:val="002B4AA6"/>
    <w:rsid w:val="002B4DAD"/>
    <w:rsid w:val="002B557A"/>
    <w:rsid w:val="002B6294"/>
    <w:rsid w:val="002B68DF"/>
    <w:rsid w:val="002B6D8B"/>
    <w:rsid w:val="002B72EA"/>
    <w:rsid w:val="002C113E"/>
    <w:rsid w:val="002C1BC6"/>
    <w:rsid w:val="002C2AAF"/>
    <w:rsid w:val="002C4440"/>
    <w:rsid w:val="002C5E9D"/>
    <w:rsid w:val="002C628D"/>
    <w:rsid w:val="002C74AA"/>
    <w:rsid w:val="002D020C"/>
    <w:rsid w:val="002D0A8D"/>
    <w:rsid w:val="002D16D7"/>
    <w:rsid w:val="002D17F1"/>
    <w:rsid w:val="002D249A"/>
    <w:rsid w:val="002D2EB7"/>
    <w:rsid w:val="002D63C7"/>
    <w:rsid w:val="002D7B70"/>
    <w:rsid w:val="002E086C"/>
    <w:rsid w:val="002E26E4"/>
    <w:rsid w:val="002E2D0D"/>
    <w:rsid w:val="002E30AE"/>
    <w:rsid w:val="002E4E49"/>
    <w:rsid w:val="002E6E84"/>
    <w:rsid w:val="002F074E"/>
    <w:rsid w:val="002F0DB3"/>
    <w:rsid w:val="002F1218"/>
    <w:rsid w:val="002F1471"/>
    <w:rsid w:val="002F233E"/>
    <w:rsid w:val="002F2D0B"/>
    <w:rsid w:val="002F34DF"/>
    <w:rsid w:val="002F3826"/>
    <w:rsid w:val="002F3907"/>
    <w:rsid w:val="002F3B8C"/>
    <w:rsid w:val="002F3BBD"/>
    <w:rsid w:val="002F3C2B"/>
    <w:rsid w:val="002F3D18"/>
    <w:rsid w:val="002F4625"/>
    <w:rsid w:val="002F5D3F"/>
    <w:rsid w:val="002F7B61"/>
    <w:rsid w:val="00301BB0"/>
    <w:rsid w:val="00303BB1"/>
    <w:rsid w:val="00304C17"/>
    <w:rsid w:val="003067BE"/>
    <w:rsid w:val="003110DD"/>
    <w:rsid w:val="00311BDD"/>
    <w:rsid w:val="00312482"/>
    <w:rsid w:val="0031325C"/>
    <w:rsid w:val="00320206"/>
    <w:rsid w:val="00321BCF"/>
    <w:rsid w:val="00322948"/>
    <w:rsid w:val="00323FA1"/>
    <w:rsid w:val="00325868"/>
    <w:rsid w:val="00331E81"/>
    <w:rsid w:val="003328F7"/>
    <w:rsid w:val="00333FA7"/>
    <w:rsid w:val="00334979"/>
    <w:rsid w:val="0033525B"/>
    <w:rsid w:val="00336E29"/>
    <w:rsid w:val="003401F4"/>
    <w:rsid w:val="003424FF"/>
    <w:rsid w:val="0034290A"/>
    <w:rsid w:val="003436BF"/>
    <w:rsid w:val="003468D0"/>
    <w:rsid w:val="00346E1D"/>
    <w:rsid w:val="00346E4B"/>
    <w:rsid w:val="00347536"/>
    <w:rsid w:val="003505D0"/>
    <w:rsid w:val="003508DA"/>
    <w:rsid w:val="003509CE"/>
    <w:rsid w:val="00351B91"/>
    <w:rsid w:val="00355D9F"/>
    <w:rsid w:val="00356362"/>
    <w:rsid w:val="00360A40"/>
    <w:rsid w:val="003675BD"/>
    <w:rsid w:val="00371835"/>
    <w:rsid w:val="0037229B"/>
    <w:rsid w:val="003733CC"/>
    <w:rsid w:val="003742C2"/>
    <w:rsid w:val="00374F47"/>
    <w:rsid w:val="00376650"/>
    <w:rsid w:val="003766D8"/>
    <w:rsid w:val="00380FC4"/>
    <w:rsid w:val="00381FA3"/>
    <w:rsid w:val="00382382"/>
    <w:rsid w:val="00383808"/>
    <w:rsid w:val="00384058"/>
    <w:rsid w:val="003848F2"/>
    <w:rsid w:val="0038720F"/>
    <w:rsid w:val="00387A5C"/>
    <w:rsid w:val="00387FF1"/>
    <w:rsid w:val="00390FBB"/>
    <w:rsid w:val="0039189C"/>
    <w:rsid w:val="003925FE"/>
    <w:rsid w:val="00393F6C"/>
    <w:rsid w:val="003941A2"/>
    <w:rsid w:val="003941EE"/>
    <w:rsid w:val="00394614"/>
    <w:rsid w:val="00395160"/>
    <w:rsid w:val="00395C03"/>
    <w:rsid w:val="00396800"/>
    <w:rsid w:val="00397895"/>
    <w:rsid w:val="003A05AA"/>
    <w:rsid w:val="003A1C1F"/>
    <w:rsid w:val="003A73E4"/>
    <w:rsid w:val="003A79A2"/>
    <w:rsid w:val="003B0BFF"/>
    <w:rsid w:val="003B1388"/>
    <w:rsid w:val="003B2332"/>
    <w:rsid w:val="003B4399"/>
    <w:rsid w:val="003B4647"/>
    <w:rsid w:val="003B4A69"/>
    <w:rsid w:val="003B7806"/>
    <w:rsid w:val="003B7823"/>
    <w:rsid w:val="003C383A"/>
    <w:rsid w:val="003C419E"/>
    <w:rsid w:val="003C7A33"/>
    <w:rsid w:val="003D0E40"/>
    <w:rsid w:val="003D226B"/>
    <w:rsid w:val="003D416E"/>
    <w:rsid w:val="003D5A7B"/>
    <w:rsid w:val="003D6AA2"/>
    <w:rsid w:val="003E1961"/>
    <w:rsid w:val="003E2E01"/>
    <w:rsid w:val="003E7E5B"/>
    <w:rsid w:val="003F1979"/>
    <w:rsid w:val="003F2E00"/>
    <w:rsid w:val="003F4127"/>
    <w:rsid w:val="003F4C43"/>
    <w:rsid w:val="003F6459"/>
    <w:rsid w:val="003F6D81"/>
    <w:rsid w:val="003F7546"/>
    <w:rsid w:val="00402260"/>
    <w:rsid w:val="00403407"/>
    <w:rsid w:val="00403860"/>
    <w:rsid w:val="004045C4"/>
    <w:rsid w:val="0040702A"/>
    <w:rsid w:val="00412FC8"/>
    <w:rsid w:val="00414030"/>
    <w:rsid w:val="00415A84"/>
    <w:rsid w:val="00417089"/>
    <w:rsid w:val="00417A85"/>
    <w:rsid w:val="00420755"/>
    <w:rsid w:val="00421250"/>
    <w:rsid w:val="004217C3"/>
    <w:rsid w:val="00424333"/>
    <w:rsid w:val="00425D48"/>
    <w:rsid w:val="00430630"/>
    <w:rsid w:val="00430D8F"/>
    <w:rsid w:val="00430E65"/>
    <w:rsid w:val="004325D4"/>
    <w:rsid w:val="00432E1C"/>
    <w:rsid w:val="00433784"/>
    <w:rsid w:val="00437B0D"/>
    <w:rsid w:val="00441AC5"/>
    <w:rsid w:val="004421C5"/>
    <w:rsid w:val="0044434A"/>
    <w:rsid w:val="004455D4"/>
    <w:rsid w:val="00445C0B"/>
    <w:rsid w:val="00451306"/>
    <w:rsid w:val="004517D1"/>
    <w:rsid w:val="004540FF"/>
    <w:rsid w:val="00455036"/>
    <w:rsid w:val="004577F3"/>
    <w:rsid w:val="00457D9A"/>
    <w:rsid w:val="00461806"/>
    <w:rsid w:val="0046501B"/>
    <w:rsid w:val="0046702D"/>
    <w:rsid w:val="00472F9A"/>
    <w:rsid w:val="00473813"/>
    <w:rsid w:val="0047581B"/>
    <w:rsid w:val="00476B0B"/>
    <w:rsid w:val="00476F94"/>
    <w:rsid w:val="0047747B"/>
    <w:rsid w:val="004778B4"/>
    <w:rsid w:val="00477CE8"/>
    <w:rsid w:val="00482C5F"/>
    <w:rsid w:val="0048409F"/>
    <w:rsid w:val="00484A1F"/>
    <w:rsid w:val="00487932"/>
    <w:rsid w:val="00487B33"/>
    <w:rsid w:val="00490E4C"/>
    <w:rsid w:val="00492456"/>
    <w:rsid w:val="004930FB"/>
    <w:rsid w:val="00493443"/>
    <w:rsid w:val="00493AF5"/>
    <w:rsid w:val="00494CF9"/>
    <w:rsid w:val="004955DC"/>
    <w:rsid w:val="004A11DC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3F43"/>
    <w:rsid w:val="004C0259"/>
    <w:rsid w:val="004C04FD"/>
    <w:rsid w:val="004C05CC"/>
    <w:rsid w:val="004C0D02"/>
    <w:rsid w:val="004C16D4"/>
    <w:rsid w:val="004C3D70"/>
    <w:rsid w:val="004C4ED8"/>
    <w:rsid w:val="004C604D"/>
    <w:rsid w:val="004C6148"/>
    <w:rsid w:val="004C71EC"/>
    <w:rsid w:val="004D038F"/>
    <w:rsid w:val="004D0F34"/>
    <w:rsid w:val="004D1EBB"/>
    <w:rsid w:val="004D3BAF"/>
    <w:rsid w:val="004D65B9"/>
    <w:rsid w:val="004D6DBE"/>
    <w:rsid w:val="004D70DB"/>
    <w:rsid w:val="004D79AA"/>
    <w:rsid w:val="004E1627"/>
    <w:rsid w:val="004E2F90"/>
    <w:rsid w:val="004E3D0B"/>
    <w:rsid w:val="004E3ECE"/>
    <w:rsid w:val="004E6040"/>
    <w:rsid w:val="004E7F43"/>
    <w:rsid w:val="004F3A27"/>
    <w:rsid w:val="004F42A1"/>
    <w:rsid w:val="004F4E4C"/>
    <w:rsid w:val="004F5BDC"/>
    <w:rsid w:val="004F5CBA"/>
    <w:rsid w:val="00505F2F"/>
    <w:rsid w:val="005065A1"/>
    <w:rsid w:val="00507692"/>
    <w:rsid w:val="005105F7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1391"/>
    <w:rsid w:val="00523010"/>
    <w:rsid w:val="00526E04"/>
    <w:rsid w:val="00530C3E"/>
    <w:rsid w:val="0053166B"/>
    <w:rsid w:val="005331CC"/>
    <w:rsid w:val="00533268"/>
    <w:rsid w:val="005333F0"/>
    <w:rsid w:val="00537658"/>
    <w:rsid w:val="00537A71"/>
    <w:rsid w:val="005402EA"/>
    <w:rsid w:val="005418F3"/>
    <w:rsid w:val="00541AF7"/>
    <w:rsid w:val="00542528"/>
    <w:rsid w:val="00542708"/>
    <w:rsid w:val="00542803"/>
    <w:rsid w:val="00542ED6"/>
    <w:rsid w:val="00544F52"/>
    <w:rsid w:val="00553C5C"/>
    <w:rsid w:val="0055557E"/>
    <w:rsid w:val="0055660B"/>
    <w:rsid w:val="005569C2"/>
    <w:rsid w:val="0056054F"/>
    <w:rsid w:val="0056133B"/>
    <w:rsid w:val="00561C85"/>
    <w:rsid w:val="00564FFD"/>
    <w:rsid w:val="00566E22"/>
    <w:rsid w:val="00570C2D"/>
    <w:rsid w:val="0057192B"/>
    <w:rsid w:val="005725FE"/>
    <w:rsid w:val="00572A16"/>
    <w:rsid w:val="00572DE9"/>
    <w:rsid w:val="005736E6"/>
    <w:rsid w:val="0057575A"/>
    <w:rsid w:val="00575E0D"/>
    <w:rsid w:val="005761DC"/>
    <w:rsid w:val="00576906"/>
    <w:rsid w:val="00577910"/>
    <w:rsid w:val="00577ADD"/>
    <w:rsid w:val="00577B5E"/>
    <w:rsid w:val="00584923"/>
    <w:rsid w:val="00584950"/>
    <w:rsid w:val="00585E24"/>
    <w:rsid w:val="005860EE"/>
    <w:rsid w:val="005920C3"/>
    <w:rsid w:val="005931F6"/>
    <w:rsid w:val="005936EB"/>
    <w:rsid w:val="00595BF9"/>
    <w:rsid w:val="005A0819"/>
    <w:rsid w:val="005A2DB5"/>
    <w:rsid w:val="005A376A"/>
    <w:rsid w:val="005A3B24"/>
    <w:rsid w:val="005A4E85"/>
    <w:rsid w:val="005A735B"/>
    <w:rsid w:val="005B00B6"/>
    <w:rsid w:val="005B097A"/>
    <w:rsid w:val="005B2110"/>
    <w:rsid w:val="005B2E41"/>
    <w:rsid w:val="005B3623"/>
    <w:rsid w:val="005B4A54"/>
    <w:rsid w:val="005B5720"/>
    <w:rsid w:val="005B5F8D"/>
    <w:rsid w:val="005B65EA"/>
    <w:rsid w:val="005B674F"/>
    <w:rsid w:val="005B748B"/>
    <w:rsid w:val="005C05DC"/>
    <w:rsid w:val="005C0604"/>
    <w:rsid w:val="005C082D"/>
    <w:rsid w:val="005C2706"/>
    <w:rsid w:val="005D12FD"/>
    <w:rsid w:val="005D545D"/>
    <w:rsid w:val="005D6077"/>
    <w:rsid w:val="005E007E"/>
    <w:rsid w:val="005E011C"/>
    <w:rsid w:val="005E0B36"/>
    <w:rsid w:val="005E16F2"/>
    <w:rsid w:val="005E2671"/>
    <w:rsid w:val="005E5B5D"/>
    <w:rsid w:val="005E686F"/>
    <w:rsid w:val="005E6C42"/>
    <w:rsid w:val="005F0A48"/>
    <w:rsid w:val="005F10E2"/>
    <w:rsid w:val="005F63D7"/>
    <w:rsid w:val="005F7346"/>
    <w:rsid w:val="00600241"/>
    <w:rsid w:val="00600E64"/>
    <w:rsid w:val="006017DA"/>
    <w:rsid w:val="00602912"/>
    <w:rsid w:val="006033B8"/>
    <w:rsid w:val="00603842"/>
    <w:rsid w:val="0060564B"/>
    <w:rsid w:val="006068CB"/>
    <w:rsid w:val="00606C94"/>
    <w:rsid w:val="00607345"/>
    <w:rsid w:val="00611219"/>
    <w:rsid w:val="006131BE"/>
    <w:rsid w:val="00613E1B"/>
    <w:rsid w:val="00614A4D"/>
    <w:rsid w:val="006174B7"/>
    <w:rsid w:val="00620CAE"/>
    <w:rsid w:val="00622336"/>
    <w:rsid w:val="0062288C"/>
    <w:rsid w:val="006229F0"/>
    <w:rsid w:val="00622A71"/>
    <w:rsid w:val="00622BC3"/>
    <w:rsid w:val="00623CCD"/>
    <w:rsid w:val="00625E1D"/>
    <w:rsid w:val="0063283A"/>
    <w:rsid w:val="00632C14"/>
    <w:rsid w:val="00633868"/>
    <w:rsid w:val="00633BD4"/>
    <w:rsid w:val="00636295"/>
    <w:rsid w:val="00636A6A"/>
    <w:rsid w:val="00644C02"/>
    <w:rsid w:val="006459CA"/>
    <w:rsid w:val="006462FD"/>
    <w:rsid w:val="006524E6"/>
    <w:rsid w:val="00652985"/>
    <w:rsid w:val="00653BFE"/>
    <w:rsid w:val="00654432"/>
    <w:rsid w:val="00654AB9"/>
    <w:rsid w:val="00655E17"/>
    <w:rsid w:val="00656CFC"/>
    <w:rsid w:val="006626FE"/>
    <w:rsid w:val="00662E38"/>
    <w:rsid w:val="00663571"/>
    <w:rsid w:val="00664F38"/>
    <w:rsid w:val="0066603A"/>
    <w:rsid w:val="00667F93"/>
    <w:rsid w:val="006700A2"/>
    <w:rsid w:val="00671BE9"/>
    <w:rsid w:val="0067323A"/>
    <w:rsid w:val="00673A88"/>
    <w:rsid w:val="00673C08"/>
    <w:rsid w:val="006753BF"/>
    <w:rsid w:val="006815CA"/>
    <w:rsid w:val="0068348A"/>
    <w:rsid w:val="00684D2B"/>
    <w:rsid w:val="00685842"/>
    <w:rsid w:val="00687D2B"/>
    <w:rsid w:val="006902CB"/>
    <w:rsid w:val="0069129D"/>
    <w:rsid w:val="0069187C"/>
    <w:rsid w:val="00694E5D"/>
    <w:rsid w:val="006959F9"/>
    <w:rsid w:val="00697AEE"/>
    <w:rsid w:val="006A0747"/>
    <w:rsid w:val="006A314E"/>
    <w:rsid w:val="006A4C45"/>
    <w:rsid w:val="006A67CB"/>
    <w:rsid w:val="006A78E6"/>
    <w:rsid w:val="006A7B79"/>
    <w:rsid w:val="006B1252"/>
    <w:rsid w:val="006B61E8"/>
    <w:rsid w:val="006B7AFC"/>
    <w:rsid w:val="006C05C9"/>
    <w:rsid w:val="006C0985"/>
    <w:rsid w:val="006C0DE8"/>
    <w:rsid w:val="006C7EE1"/>
    <w:rsid w:val="006D1527"/>
    <w:rsid w:val="006D19C6"/>
    <w:rsid w:val="006D2A15"/>
    <w:rsid w:val="006D3752"/>
    <w:rsid w:val="006D42F1"/>
    <w:rsid w:val="006D5C4E"/>
    <w:rsid w:val="006D7806"/>
    <w:rsid w:val="006E18A6"/>
    <w:rsid w:val="006E278C"/>
    <w:rsid w:val="006E3436"/>
    <w:rsid w:val="006E43CF"/>
    <w:rsid w:val="006E4AD6"/>
    <w:rsid w:val="006E4E00"/>
    <w:rsid w:val="006E5234"/>
    <w:rsid w:val="006E598C"/>
    <w:rsid w:val="006E7078"/>
    <w:rsid w:val="006E7456"/>
    <w:rsid w:val="006E7D7A"/>
    <w:rsid w:val="006F01D1"/>
    <w:rsid w:val="006F08A3"/>
    <w:rsid w:val="006F1680"/>
    <w:rsid w:val="006F1937"/>
    <w:rsid w:val="006F36E6"/>
    <w:rsid w:val="006F6139"/>
    <w:rsid w:val="007014C9"/>
    <w:rsid w:val="007023F7"/>
    <w:rsid w:val="00702BA8"/>
    <w:rsid w:val="0070436C"/>
    <w:rsid w:val="00705BBB"/>
    <w:rsid w:val="0070755D"/>
    <w:rsid w:val="007075E9"/>
    <w:rsid w:val="00707DC5"/>
    <w:rsid w:val="00711B65"/>
    <w:rsid w:val="007139DF"/>
    <w:rsid w:val="00714326"/>
    <w:rsid w:val="007152E7"/>
    <w:rsid w:val="007156AA"/>
    <w:rsid w:val="00715793"/>
    <w:rsid w:val="00716A48"/>
    <w:rsid w:val="007204C0"/>
    <w:rsid w:val="00720D26"/>
    <w:rsid w:val="00722196"/>
    <w:rsid w:val="007226E0"/>
    <w:rsid w:val="00722EBA"/>
    <w:rsid w:val="007265D8"/>
    <w:rsid w:val="00730721"/>
    <w:rsid w:val="00732C29"/>
    <w:rsid w:val="00733B1A"/>
    <w:rsid w:val="007351AB"/>
    <w:rsid w:val="007355D8"/>
    <w:rsid w:val="007365D9"/>
    <w:rsid w:val="0073798F"/>
    <w:rsid w:val="007405A5"/>
    <w:rsid w:val="00742CCE"/>
    <w:rsid w:val="0074525F"/>
    <w:rsid w:val="00746619"/>
    <w:rsid w:val="00747D74"/>
    <w:rsid w:val="00747F52"/>
    <w:rsid w:val="007523C5"/>
    <w:rsid w:val="007528CD"/>
    <w:rsid w:val="00752C44"/>
    <w:rsid w:val="007537C8"/>
    <w:rsid w:val="00753AC2"/>
    <w:rsid w:val="007559EE"/>
    <w:rsid w:val="007570AD"/>
    <w:rsid w:val="00761487"/>
    <w:rsid w:val="0076170D"/>
    <w:rsid w:val="00762EF9"/>
    <w:rsid w:val="007639D3"/>
    <w:rsid w:val="00763E33"/>
    <w:rsid w:val="0076461A"/>
    <w:rsid w:val="00764B08"/>
    <w:rsid w:val="00766C0C"/>
    <w:rsid w:val="00767A75"/>
    <w:rsid w:val="00771577"/>
    <w:rsid w:val="007718BC"/>
    <w:rsid w:val="00775484"/>
    <w:rsid w:val="00775B7D"/>
    <w:rsid w:val="00775C58"/>
    <w:rsid w:val="00780743"/>
    <w:rsid w:val="0078220D"/>
    <w:rsid w:val="00784142"/>
    <w:rsid w:val="0078554E"/>
    <w:rsid w:val="00786972"/>
    <w:rsid w:val="00787707"/>
    <w:rsid w:val="00792317"/>
    <w:rsid w:val="007967FC"/>
    <w:rsid w:val="00796B8C"/>
    <w:rsid w:val="007A4F09"/>
    <w:rsid w:val="007A4FD8"/>
    <w:rsid w:val="007A5438"/>
    <w:rsid w:val="007A61B4"/>
    <w:rsid w:val="007A6F36"/>
    <w:rsid w:val="007A766E"/>
    <w:rsid w:val="007A7B99"/>
    <w:rsid w:val="007A7EF8"/>
    <w:rsid w:val="007B0367"/>
    <w:rsid w:val="007B0DFC"/>
    <w:rsid w:val="007B24DA"/>
    <w:rsid w:val="007B2DBD"/>
    <w:rsid w:val="007B2E54"/>
    <w:rsid w:val="007B3134"/>
    <w:rsid w:val="007B38B7"/>
    <w:rsid w:val="007B6559"/>
    <w:rsid w:val="007B7234"/>
    <w:rsid w:val="007B7970"/>
    <w:rsid w:val="007C3804"/>
    <w:rsid w:val="007C3E10"/>
    <w:rsid w:val="007C4179"/>
    <w:rsid w:val="007D1817"/>
    <w:rsid w:val="007D3A42"/>
    <w:rsid w:val="007D636B"/>
    <w:rsid w:val="007D660E"/>
    <w:rsid w:val="007D6F15"/>
    <w:rsid w:val="007E0564"/>
    <w:rsid w:val="007E0DA0"/>
    <w:rsid w:val="007E0DAE"/>
    <w:rsid w:val="007E1D38"/>
    <w:rsid w:val="007E3E36"/>
    <w:rsid w:val="007E4092"/>
    <w:rsid w:val="007E40B8"/>
    <w:rsid w:val="007E41A2"/>
    <w:rsid w:val="007E4ED7"/>
    <w:rsid w:val="007E7855"/>
    <w:rsid w:val="007E7EA8"/>
    <w:rsid w:val="007F0329"/>
    <w:rsid w:val="007F1170"/>
    <w:rsid w:val="007F1AB3"/>
    <w:rsid w:val="007F2688"/>
    <w:rsid w:val="007F31D4"/>
    <w:rsid w:val="007F385A"/>
    <w:rsid w:val="007F6467"/>
    <w:rsid w:val="007F6B0B"/>
    <w:rsid w:val="00800E28"/>
    <w:rsid w:val="00801F9E"/>
    <w:rsid w:val="008039C9"/>
    <w:rsid w:val="00811241"/>
    <w:rsid w:val="008157F7"/>
    <w:rsid w:val="00815E53"/>
    <w:rsid w:val="0081733F"/>
    <w:rsid w:val="008173EC"/>
    <w:rsid w:val="00817B66"/>
    <w:rsid w:val="00820721"/>
    <w:rsid w:val="00820B37"/>
    <w:rsid w:val="008221BB"/>
    <w:rsid w:val="00822633"/>
    <w:rsid w:val="0082270C"/>
    <w:rsid w:val="008230E8"/>
    <w:rsid w:val="0083221C"/>
    <w:rsid w:val="00834835"/>
    <w:rsid w:val="00834CAF"/>
    <w:rsid w:val="00837898"/>
    <w:rsid w:val="00843223"/>
    <w:rsid w:val="008444DC"/>
    <w:rsid w:val="00850E99"/>
    <w:rsid w:val="00851045"/>
    <w:rsid w:val="008516B1"/>
    <w:rsid w:val="0085379F"/>
    <w:rsid w:val="00854683"/>
    <w:rsid w:val="00854A61"/>
    <w:rsid w:val="00854A92"/>
    <w:rsid w:val="0085569C"/>
    <w:rsid w:val="00857534"/>
    <w:rsid w:val="008601F4"/>
    <w:rsid w:val="0086312E"/>
    <w:rsid w:val="00863844"/>
    <w:rsid w:val="00863A59"/>
    <w:rsid w:val="00863DCD"/>
    <w:rsid w:val="008659CA"/>
    <w:rsid w:val="00865E68"/>
    <w:rsid w:val="00867416"/>
    <w:rsid w:val="0086795E"/>
    <w:rsid w:val="00867CD4"/>
    <w:rsid w:val="00870A14"/>
    <w:rsid w:val="00870AA5"/>
    <w:rsid w:val="00870CD2"/>
    <w:rsid w:val="0087109E"/>
    <w:rsid w:val="008727BC"/>
    <w:rsid w:val="00873648"/>
    <w:rsid w:val="00874828"/>
    <w:rsid w:val="00875946"/>
    <w:rsid w:val="0087607D"/>
    <w:rsid w:val="0087645B"/>
    <w:rsid w:val="008768CE"/>
    <w:rsid w:val="008772D0"/>
    <w:rsid w:val="0087742C"/>
    <w:rsid w:val="0087769B"/>
    <w:rsid w:val="00880E1C"/>
    <w:rsid w:val="00881004"/>
    <w:rsid w:val="008828F6"/>
    <w:rsid w:val="00884983"/>
    <w:rsid w:val="00887851"/>
    <w:rsid w:val="0088798C"/>
    <w:rsid w:val="00887D88"/>
    <w:rsid w:val="008903B5"/>
    <w:rsid w:val="008906C2"/>
    <w:rsid w:val="00890C8C"/>
    <w:rsid w:val="00890FBF"/>
    <w:rsid w:val="00894E08"/>
    <w:rsid w:val="00895446"/>
    <w:rsid w:val="00895B5D"/>
    <w:rsid w:val="008966F6"/>
    <w:rsid w:val="008A3448"/>
    <w:rsid w:val="008A401B"/>
    <w:rsid w:val="008A4357"/>
    <w:rsid w:val="008A676D"/>
    <w:rsid w:val="008B24B1"/>
    <w:rsid w:val="008B3356"/>
    <w:rsid w:val="008B4202"/>
    <w:rsid w:val="008B6633"/>
    <w:rsid w:val="008B73E2"/>
    <w:rsid w:val="008B772B"/>
    <w:rsid w:val="008B7C40"/>
    <w:rsid w:val="008C0F17"/>
    <w:rsid w:val="008C3173"/>
    <w:rsid w:val="008C49EB"/>
    <w:rsid w:val="008C5F95"/>
    <w:rsid w:val="008C725E"/>
    <w:rsid w:val="008C7A2B"/>
    <w:rsid w:val="008D0D42"/>
    <w:rsid w:val="008D2BC8"/>
    <w:rsid w:val="008D3522"/>
    <w:rsid w:val="008D3AFC"/>
    <w:rsid w:val="008D44DC"/>
    <w:rsid w:val="008D4C73"/>
    <w:rsid w:val="008D6DF2"/>
    <w:rsid w:val="008D6E6C"/>
    <w:rsid w:val="008D7B66"/>
    <w:rsid w:val="008E1CF7"/>
    <w:rsid w:val="008E2C68"/>
    <w:rsid w:val="008E4152"/>
    <w:rsid w:val="008E52B2"/>
    <w:rsid w:val="008E6EEC"/>
    <w:rsid w:val="008F2AB0"/>
    <w:rsid w:val="008F2EF0"/>
    <w:rsid w:val="008F40AA"/>
    <w:rsid w:val="008F4593"/>
    <w:rsid w:val="008F477A"/>
    <w:rsid w:val="008F622E"/>
    <w:rsid w:val="008F6678"/>
    <w:rsid w:val="008F7839"/>
    <w:rsid w:val="0090242B"/>
    <w:rsid w:val="00904121"/>
    <w:rsid w:val="0090799F"/>
    <w:rsid w:val="00907A02"/>
    <w:rsid w:val="00911014"/>
    <w:rsid w:val="0091118B"/>
    <w:rsid w:val="00911879"/>
    <w:rsid w:val="00913FED"/>
    <w:rsid w:val="009144D3"/>
    <w:rsid w:val="009151B2"/>
    <w:rsid w:val="009156A7"/>
    <w:rsid w:val="00916E89"/>
    <w:rsid w:val="00917979"/>
    <w:rsid w:val="0092061A"/>
    <w:rsid w:val="00924049"/>
    <w:rsid w:val="00924908"/>
    <w:rsid w:val="00925747"/>
    <w:rsid w:val="00925758"/>
    <w:rsid w:val="0093122F"/>
    <w:rsid w:val="009327CD"/>
    <w:rsid w:val="00932C35"/>
    <w:rsid w:val="00934B02"/>
    <w:rsid w:val="00935796"/>
    <w:rsid w:val="00935AFE"/>
    <w:rsid w:val="0093628C"/>
    <w:rsid w:val="00936D9E"/>
    <w:rsid w:val="00937AED"/>
    <w:rsid w:val="009415FC"/>
    <w:rsid w:val="00941BD9"/>
    <w:rsid w:val="0094213E"/>
    <w:rsid w:val="009424A8"/>
    <w:rsid w:val="00942D08"/>
    <w:rsid w:val="00942D09"/>
    <w:rsid w:val="00943D4E"/>
    <w:rsid w:val="00944847"/>
    <w:rsid w:val="00945699"/>
    <w:rsid w:val="009458EE"/>
    <w:rsid w:val="00951A76"/>
    <w:rsid w:val="009605C4"/>
    <w:rsid w:val="009633D1"/>
    <w:rsid w:val="00963806"/>
    <w:rsid w:val="00965289"/>
    <w:rsid w:val="00965ED4"/>
    <w:rsid w:val="0096781C"/>
    <w:rsid w:val="00971379"/>
    <w:rsid w:val="009717BE"/>
    <w:rsid w:val="00972405"/>
    <w:rsid w:val="009740C9"/>
    <w:rsid w:val="00975AF9"/>
    <w:rsid w:val="00977D6A"/>
    <w:rsid w:val="0098323B"/>
    <w:rsid w:val="00985463"/>
    <w:rsid w:val="00987249"/>
    <w:rsid w:val="0098760C"/>
    <w:rsid w:val="009878AA"/>
    <w:rsid w:val="0099026E"/>
    <w:rsid w:val="00990849"/>
    <w:rsid w:val="009909A9"/>
    <w:rsid w:val="009938A3"/>
    <w:rsid w:val="00993C10"/>
    <w:rsid w:val="00994CF3"/>
    <w:rsid w:val="009955C8"/>
    <w:rsid w:val="00996BD6"/>
    <w:rsid w:val="00997D7D"/>
    <w:rsid w:val="009A030B"/>
    <w:rsid w:val="009A1CD8"/>
    <w:rsid w:val="009A32CA"/>
    <w:rsid w:val="009A34B3"/>
    <w:rsid w:val="009A37B9"/>
    <w:rsid w:val="009A46B5"/>
    <w:rsid w:val="009A5906"/>
    <w:rsid w:val="009A6399"/>
    <w:rsid w:val="009B064C"/>
    <w:rsid w:val="009B18C1"/>
    <w:rsid w:val="009B2C53"/>
    <w:rsid w:val="009B3FB5"/>
    <w:rsid w:val="009B4AF8"/>
    <w:rsid w:val="009B7370"/>
    <w:rsid w:val="009C0FEC"/>
    <w:rsid w:val="009C1BA4"/>
    <w:rsid w:val="009C337E"/>
    <w:rsid w:val="009C3609"/>
    <w:rsid w:val="009C5C54"/>
    <w:rsid w:val="009C68A6"/>
    <w:rsid w:val="009C6F5C"/>
    <w:rsid w:val="009C764B"/>
    <w:rsid w:val="009C79C6"/>
    <w:rsid w:val="009C7FBC"/>
    <w:rsid w:val="009D0261"/>
    <w:rsid w:val="009D084E"/>
    <w:rsid w:val="009D1CAD"/>
    <w:rsid w:val="009D4AAA"/>
    <w:rsid w:val="009D5BF3"/>
    <w:rsid w:val="009D68D0"/>
    <w:rsid w:val="009D6CB9"/>
    <w:rsid w:val="009E3E27"/>
    <w:rsid w:val="009E4F63"/>
    <w:rsid w:val="009E7B2E"/>
    <w:rsid w:val="009F077F"/>
    <w:rsid w:val="009F0DD9"/>
    <w:rsid w:val="009F1DDE"/>
    <w:rsid w:val="009F1E7C"/>
    <w:rsid w:val="009F3129"/>
    <w:rsid w:val="009F440E"/>
    <w:rsid w:val="009F4806"/>
    <w:rsid w:val="009F5BBB"/>
    <w:rsid w:val="009F5DC2"/>
    <w:rsid w:val="009F5FDD"/>
    <w:rsid w:val="009F600B"/>
    <w:rsid w:val="009F649E"/>
    <w:rsid w:val="009F697B"/>
    <w:rsid w:val="009F69D8"/>
    <w:rsid w:val="009F7546"/>
    <w:rsid w:val="009F787E"/>
    <w:rsid w:val="009F793D"/>
    <w:rsid w:val="009F7A40"/>
    <w:rsid w:val="00A00D9F"/>
    <w:rsid w:val="00A014CA"/>
    <w:rsid w:val="00A0284B"/>
    <w:rsid w:val="00A02F41"/>
    <w:rsid w:val="00A07B9D"/>
    <w:rsid w:val="00A07E5C"/>
    <w:rsid w:val="00A139A8"/>
    <w:rsid w:val="00A13D4A"/>
    <w:rsid w:val="00A1476A"/>
    <w:rsid w:val="00A158AE"/>
    <w:rsid w:val="00A160C6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8C7"/>
    <w:rsid w:val="00A31949"/>
    <w:rsid w:val="00A34454"/>
    <w:rsid w:val="00A34D64"/>
    <w:rsid w:val="00A363E9"/>
    <w:rsid w:val="00A36577"/>
    <w:rsid w:val="00A37921"/>
    <w:rsid w:val="00A37AB5"/>
    <w:rsid w:val="00A40342"/>
    <w:rsid w:val="00A40659"/>
    <w:rsid w:val="00A437EC"/>
    <w:rsid w:val="00A43F54"/>
    <w:rsid w:val="00A444E7"/>
    <w:rsid w:val="00A44B4B"/>
    <w:rsid w:val="00A44C90"/>
    <w:rsid w:val="00A455E8"/>
    <w:rsid w:val="00A46E5A"/>
    <w:rsid w:val="00A51B19"/>
    <w:rsid w:val="00A55055"/>
    <w:rsid w:val="00A56FC8"/>
    <w:rsid w:val="00A570AF"/>
    <w:rsid w:val="00A64AA1"/>
    <w:rsid w:val="00A76522"/>
    <w:rsid w:val="00A76941"/>
    <w:rsid w:val="00A80E0B"/>
    <w:rsid w:val="00A81F31"/>
    <w:rsid w:val="00A8313D"/>
    <w:rsid w:val="00A839FC"/>
    <w:rsid w:val="00A83C38"/>
    <w:rsid w:val="00A84039"/>
    <w:rsid w:val="00A85930"/>
    <w:rsid w:val="00A873A4"/>
    <w:rsid w:val="00A87535"/>
    <w:rsid w:val="00A87CFA"/>
    <w:rsid w:val="00A9137F"/>
    <w:rsid w:val="00A914A8"/>
    <w:rsid w:val="00A9228D"/>
    <w:rsid w:val="00A92A2D"/>
    <w:rsid w:val="00A93076"/>
    <w:rsid w:val="00A95490"/>
    <w:rsid w:val="00A966BC"/>
    <w:rsid w:val="00A96932"/>
    <w:rsid w:val="00AA080B"/>
    <w:rsid w:val="00AA2CD9"/>
    <w:rsid w:val="00AA2DF1"/>
    <w:rsid w:val="00AA4295"/>
    <w:rsid w:val="00AA475C"/>
    <w:rsid w:val="00AA7024"/>
    <w:rsid w:val="00AA7191"/>
    <w:rsid w:val="00AB0057"/>
    <w:rsid w:val="00AB08E2"/>
    <w:rsid w:val="00AB08FD"/>
    <w:rsid w:val="00AB14DB"/>
    <w:rsid w:val="00AB1DC8"/>
    <w:rsid w:val="00AB5615"/>
    <w:rsid w:val="00AB799A"/>
    <w:rsid w:val="00AC2946"/>
    <w:rsid w:val="00AC2FCE"/>
    <w:rsid w:val="00AC3E70"/>
    <w:rsid w:val="00AC51E7"/>
    <w:rsid w:val="00AC60B9"/>
    <w:rsid w:val="00AD20FF"/>
    <w:rsid w:val="00AD296F"/>
    <w:rsid w:val="00AD2C63"/>
    <w:rsid w:val="00AD3DEB"/>
    <w:rsid w:val="00AD4CAF"/>
    <w:rsid w:val="00AE15CD"/>
    <w:rsid w:val="00AE2A5B"/>
    <w:rsid w:val="00AE4418"/>
    <w:rsid w:val="00AE53DA"/>
    <w:rsid w:val="00AF01FD"/>
    <w:rsid w:val="00AF0BA6"/>
    <w:rsid w:val="00AF0D70"/>
    <w:rsid w:val="00AF1BAE"/>
    <w:rsid w:val="00AF204A"/>
    <w:rsid w:val="00AF2335"/>
    <w:rsid w:val="00AF2360"/>
    <w:rsid w:val="00AF260C"/>
    <w:rsid w:val="00AF422C"/>
    <w:rsid w:val="00AF5F71"/>
    <w:rsid w:val="00AF79A6"/>
    <w:rsid w:val="00B00152"/>
    <w:rsid w:val="00B00864"/>
    <w:rsid w:val="00B0153C"/>
    <w:rsid w:val="00B019D7"/>
    <w:rsid w:val="00B03052"/>
    <w:rsid w:val="00B03609"/>
    <w:rsid w:val="00B042A5"/>
    <w:rsid w:val="00B04B97"/>
    <w:rsid w:val="00B05817"/>
    <w:rsid w:val="00B06D99"/>
    <w:rsid w:val="00B100AE"/>
    <w:rsid w:val="00B1087C"/>
    <w:rsid w:val="00B130C5"/>
    <w:rsid w:val="00B15A3B"/>
    <w:rsid w:val="00B167AE"/>
    <w:rsid w:val="00B17740"/>
    <w:rsid w:val="00B17E4E"/>
    <w:rsid w:val="00B218B9"/>
    <w:rsid w:val="00B231D5"/>
    <w:rsid w:val="00B23A4D"/>
    <w:rsid w:val="00B26A3D"/>
    <w:rsid w:val="00B31455"/>
    <w:rsid w:val="00B32515"/>
    <w:rsid w:val="00B3291C"/>
    <w:rsid w:val="00B347BE"/>
    <w:rsid w:val="00B35526"/>
    <w:rsid w:val="00B358C1"/>
    <w:rsid w:val="00B365A6"/>
    <w:rsid w:val="00B369D0"/>
    <w:rsid w:val="00B37498"/>
    <w:rsid w:val="00B37678"/>
    <w:rsid w:val="00B42668"/>
    <w:rsid w:val="00B44B05"/>
    <w:rsid w:val="00B44D5D"/>
    <w:rsid w:val="00B476BF"/>
    <w:rsid w:val="00B47FE9"/>
    <w:rsid w:val="00B50EEA"/>
    <w:rsid w:val="00B5115D"/>
    <w:rsid w:val="00B539FA"/>
    <w:rsid w:val="00B54A84"/>
    <w:rsid w:val="00B550B9"/>
    <w:rsid w:val="00B603DE"/>
    <w:rsid w:val="00B60D35"/>
    <w:rsid w:val="00B60FF1"/>
    <w:rsid w:val="00B6184C"/>
    <w:rsid w:val="00B6292E"/>
    <w:rsid w:val="00B63F5B"/>
    <w:rsid w:val="00B65803"/>
    <w:rsid w:val="00B70C8B"/>
    <w:rsid w:val="00B71CCC"/>
    <w:rsid w:val="00B744CC"/>
    <w:rsid w:val="00B75220"/>
    <w:rsid w:val="00B778D3"/>
    <w:rsid w:val="00B800F7"/>
    <w:rsid w:val="00B826B7"/>
    <w:rsid w:val="00B84886"/>
    <w:rsid w:val="00B85238"/>
    <w:rsid w:val="00B85BA1"/>
    <w:rsid w:val="00B869F2"/>
    <w:rsid w:val="00B91BD6"/>
    <w:rsid w:val="00B92451"/>
    <w:rsid w:val="00B9276D"/>
    <w:rsid w:val="00B9390C"/>
    <w:rsid w:val="00B93D55"/>
    <w:rsid w:val="00B93E76"/>
    <w:rsid w:val="00B9468C"/>
    <w:rsid w:val="00B966AA"/>
    <w:rsid w:val="00B97E9A"/>
    <w:rsid w:val="00BA0258"/>
    <w:rsid w:val="00BA394A"/>
    <w:rsid w:val="00BA4596"/>
    <w:rsid w:val="00BA7F4C"/>
    <w:rsid w:val="00BB02D6"/>
    <w:rsid w:val="00BB250C"/>
    <w:rsid w:val="00BB392A"/>
    <w:rsid w:val="00BB3E6B"/>
    <w:rsid w:val="00BB494E"/>
    <w:rsid w:val="00BB644D"/>
    <w:rsid w:val="00BB6EF6"/>
    <w:rsid w:val="00BC07BB"/>
    <w:rsid w:val="00BC3B60"/>
    <w:rsid w:val="00BC450F"/>
    <w:rsid w:val="00BC5BB3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340"/>
    <w:rsid w:val="00BD7B6E"/>
    <w:rsid w:val="00BE29E8"/>
    <w:rsid w:val="00BE38BC"/>
    <w:rsid w:val="00BE3C24"/>
    <w:rsid w:val="00BE421F"/>
    <w:rsid w:val="00BE4B09"/>
    <w:rsid w:val="00BF0236"/>
    <w:rsid w:val="00BF0BAF"/>
    <w:rsid w:val="00BF1905"/>
    <w:rsid w:val="00BF3C0A"/>
    <w:rsid w:val="00BF49C1"/>
    <w:rsid w:val="00BF6D6E"/>
    <w:rsid w:val="00C01767"/>
    <w:rsid w:val="00C02BB3"/>
    <w:rsid w:val="00C03417"/>
    <w:rsid w:val="00C0376C"/>
    <w:rsid w:val="00C054E7"/>
    <w:rsid w:val="00C05FFC"/>
    <w:rsid w:val="00C11F3F"/>
    <w:rsid w:val="00C15268"/>
    <w:rsid w:val="00C16CFB"/>
    <w:rsid w:val="00C232E8"/>
    <w:rsid w:val="00C24D93"/>
    <w:rsid w:val="00C311D1"/>
    <w:rsid w:val="00C32992"/>
    <w:rsid w:val="00C32C74"/>
    <w:rsid w:val="00C409EB"/>
    <w:rsid w:val="00C40F9C"/>
    <w:rsid w:val="00C42564"/>
    <w:rsid w:val="00C43128"/>
    <w:rsid w:val="00C4499A"/>
    <w:rsid w:val="00C45D7A"/>
    <w:rsid w:val="00C45E1F"/>
    <w:rsid w:val="00C517A8"/>
    <w:rsid w:val="00C529CC"/>
    <w:rsid w:val="00C53423"/>
    <w:rsid w:val="00C540FA"/>
    <w:rsid w:val="00C6159D"/>
    <w:rsid w:val="00C615EB"/>
    <w:rsid w:val="00C64BDD"/>
    <w:rsid w:val="00C65102"/>
    <w:rsid w:val="00C6544F"/>
    <w:rsid w:val="00C70A40"/>
    <w:rsid w:val="00C70F2B"/>
    <w:rsid w:val="00C72E03"/>
    <w:rsid w:val="00C765D8"/>
    <w:rsid w:val="00C816A1"/>
    <w:rsid w:val="00C841C3"/>
    <w:rsid w:val="00C85562"/>
    <w:rsid w:val="00C86A5E"/>
    <w:rsid w:val="00C86E53"/>
    <w:rsid w:val="00C86F2E"/>
    <w:rsid w:val="00C870C4"/>
    <w:rsid w:val="00C924CD"/>
    <w:rsid w:val="00C97FFC"/>
    <w:rsid w:val="00CA094A"/>
    <w:rsid w:val="00CA1097"/>
    <w:rsid w:val="00CA10C4"/>
    <w:rsid w:val="00CA159C"/>
    <w:rsid w:val="00CA3F5A"/>
    <w:rsid w:val="00CA43AE"/>
    <w:rsid w:val="00CB0C59"/>
    <w:rsid w:val="00CB1DF3"/>
    <w:rsid w:val="00CB2602"/>
    <w:rsid w:val="00CB2C2F"/>
    <w:rsid w:val="00CB2F7D"/>
    <w:rsid w:val="00CB3435"/>
    <w:rsid w:val="00CB461D"/>
    <w:rsid w:val="00CC062A"/>
    <w:rsid w:val="00CC1938"/>
    <w:rsid w:val="00CC2A4A"/>
    <w:rsid w:val="00CC2AA6"/>
    <w:rsid w:val="00CC2AB5"/>
    <w:rsid w:val="00CC5FC6"/>
    <w:rsid w:val="00CC5FE4"/>
    <w:rsid w:val="00CC7AF1"/>
    <w:rsid w:val="00CD16ED"/>
    <w:rsid w:val="00CD18F4"/>
    <w:rsid w:val="00CD19B5"/>
    <w:rsid w:val="00CD1B4F"/>
    <w:rsid w:val="00CD1BDF"/>
    <w:rsid w:val="00CD207E"/>
    <w:rsid w:val="00CD211F"/>
    <w:rsid w:val="00CD5A5A"/>
    <w:rsid w:val="00CD5EE7"/>
    <w:rsid w:val="00CD6763"/>
    <w:rsid w:val="00CD6E30"/>
    <w:rsid w:val="00CD7000"/>
    <w:rsid w:val="00CD71FA"/>
    <w:rsid w:val="00CD75A3"/>
    <w:rsid w:val="00CE0A92"/>
    <w:rsid w:val="00CE2134"/>
    <w:rsid w:val="00CE3009"/>
    <w:rsid w:val="00CE3D9C"/>
    <w:rsid w:val="00CE5A21"/>
    <w:rsid w:val="00CE5B87"/>
    <w:rsid w:val="00CE6E5C"/>
    <w:rsid w:val="00CE7B60"/>
    <w:rsid w:val="00CF1AA3"/>
    <w:rsid w:val="00CF1BED"/>
    <w:rsid w:val="00CF1D16"/>
    <w:rsid w:val="00CF270F"/>
    <w:rsid w:val="00CF57FD"/>
    <w:rsid w:val="00CF5CFF"/>
    <w:rsid w:val="00CF772C"/>
    <w:rsid w:val="00D00E3C"/>
    <w:rsid w:val="00D01A40"/>
    <w:rsid w:val="00D01C01"/>
    <w:rsid w:val="00D02B7E"/>
    <w:rsid w:val="00D04AF9"/>
    <w:rsid w:val="00D04C39"/>
    <w:rsid w:val="00D05861"/>
    <w:rsid w:val="00D05B58"/>
    <w:rsid w:val="00D067AC"/>
    <w:rsid w:val="00D069D8"/>
    <w:rsid w:val="00D128CD"/>
    <w:rsid w:val="00D1493A"/>
    <w:rsid w:val="00D15233"/>
    <w:rsid w:val="00D1622F"/>
    <w:rsid w:val="00D2168B"/>
    <w:rsid w:val="00D21F3D"/>
    <w:rsid w:val="00D23C48"/>
    <w:rsid w:val="00D25310"/>
    <w:rsid w:val="00D256C8"/>
    <w:rsid w:val="00D26526"/>
    <w:rsid w:val="00D307B2"/>
    <w:rsid w:val="00D32773"/>
    <w:rsid w:val="00D33125"/>
    <w:rsid w:val="00D33979"/>
    <w:rsid w:val="00D33B0F"/>
    <w:rsid w:val="00D34A5D"/>
    <w:rsid w:val="00D34AA6"/>
    <w:rsid w:val="00D35A0E"/>
    <w:rsid w:val="00D3665A"/>
    <w:rsid w:val="00D37D3C"/>
    <w:rsid w:val="00D40C41"/>
    <w:rsid w:val="00D455C5"/>
    <w:rsid w:val="00D4659C"/>
    <w:rsid w:val="00D47973"/>
    <w:rsid w:val="00D51789"/>
    <w:rsid w:val="00D51C4A"/>
    <w:rsid w:val="00D52A69"/>
    <w:rsid w:val="00D53CBD"/>
    <w:rsid w:val="00D53D52"/>
    <w:rsid w:val="00D53E47"/>
    <w:rsid w:val="00D543CA"/>
    <w:rsid w:val="00D557A3"/>
    <w:rsid w:val="00D6165A"/>
    <w:rsid w:val="00D619FA"/>
    <w:rsid w:val="00D62DB9"/>
    <w:rsid w:val="00D66320"/>
    <w:rsid w:val="00D6634D"/>
    <w:rsid w:val="00D71CB5"/>
    <w:rsid w:val="00D72D28"/>
    <w:rsid w:val="00D72E55"/>
    <w:rsid w:val="00D76E58"/>
    <w:rsid w:val="00D77443"/>
    <w:rsid w:val="00D7756C"/>
    <w:rsid w:val="00D77614"/>
    <w:rsid w:val="00D802B8"/>
    <w:rsid w:val="00D80F48"/>
    <w:rsid w:val="00D8183E"/>
    <w:rsid w:val="00D81943"/>
    <w:rsid w:val="00D84930"/>
    <w:rsid w:val="00D85ABA"/>
    <w:rsid w:val="00D86569"/>
    <w:rsid w:val="00D879D7"/>
    <w:rsid w:val="00D87C2B"/>
    <w:rsid w:val="00D906CD"/>
    <w:rsid w:val="00D915EA"/>
    <w:rsid w:val="00D94C5B"/>
    <w:rsid w:val="00D96A7A"/>
    <w:rsid w:val="00D96BD2"/>
    <w:rsid w:val="00D96EE0"/>
    <w:rsid w:val="00D97C57"/>
    <w:rsid w:val="00DA42F5"/>
    <w:rsid w:val="00DA4701"/>
    <w:rsid w:val="00DA634C"/>
    <w:rsid w:val="00DA7591"/>
    <w:rsid w:val="00DB046D"/>
    <w:rsid w:val="00DB117D"/>
    <w:rsid w:val="00DB18D1"/>
    <w:rsid w:val="00DB2798"/>
    <w:rsid w:val="00DB315A"/>
    <w:rsid w:val="00DB4264"/>
    <w:rsid w:val="00DB7E44"/>
    <w:rsid w:val="00DC35B3"/>
    <w:rsid w:val="00DC61AA"/>
    <w:rsid w:val="00DC6434"/>
    <w:rsid w:val="00DC73A1"/>
    <w:rsid w:val="00DC7B0E"/>
    <w:rsid w:val="00DC7E54"/>
    <w:rsid w:val="00DD0E57"/>
    <w:rsid w:val="00DD0ECA"/>
    <w:rsid w:val="00DD1300"/>
    <w:rsid w:val="00DD1326"/>
    <w:rsid w:val="00DD2D83"/>
    <w:rsid w:val="00DD3457"/>
    <w:rsid w:val="00DD4217"/>
    <w:rsid w:val="00DD5BC1"/>
    <w:rsid w:val="00DD65D2"/>
    <w:rsid w:val="00DE024A"/>
    <w:rsid w:val="00DE2021"/>
    <w:rsid w:val="00DE3557"/>
    <w:rsid w:val="00DE5BE3"/>
    <w:rsid w:val="00DF1D20"/>
    <w:rsid w:val="00DF2417"/>
    <w:rsid w:val="00DF28AA"/>
    <w:rsid w:val="00DF35CA"/>
    <w:rsid w:val="00DF509B"/>
    <w:rsid w:val="00DF51D6"/>
    <w:rsid w:val="00DF633E"/>
    <w:rsid w:val="00E05EBB"/>
    <w:rsid w:val="00E1000E"/>
    <w:rsid w:val="00E10843"/>
    <w:rsid w:val="00E10F8D"/>
    <w:rsid w:val="00E11B43"/>
    <w:rsid w:val="00E12672"/>
    <w:rsid w:val="00E12A97"/>
    <w:rsid w:val="00E1335B"/>
    <w:rsid w:val="00E14495"/>
    <w:rsid w:val="00E155F8"/>
    <w:rsid w:val="00E16DBB"/>
    <w:rsid w:val="00E218E6"/>
    <w:rsid w:val="00E21DB5"/>
    <w:rsid w:val="00E21F6E"/>
    <w:rsid w:val="00E250FE"/>
    <w:rsid w:val="00E25634"/>
    <w:rsid w:val="00E25B47"/>
    <w:rsid w:val="00E26636"/>
    <w:rsid w:val="00E26ADC"/>
    <w:rsid w:val="00E270BE"/>
    <w:rsid w:val="00E27988"/>
    <w:rsid w:val="00E30A20"/>
    <w:rsid w:val="00E30A78"/>
    <w:rsid w:val="00E35362"/>
    <w:rsid w:val="00E41DBB"/>
    <w:rsid w:val="00E44E90"/>
    <w:rsid w:val="00E463A5"/>
    <w:rsid w:val="00E4663E"/>
    <w:rsid w:val="00E47297"/>
    <w:rsid w:val="00E479A3"/>
    <w:rsid w:val="00E56524"/>
    <w:rsid w:val="00E56DFB"/>
    <w:rsid w:val="00E60036"/>
    <w:rsid w:val="00E62FA6"/>
    <w:rsid w:val="00E641B0"/>
    <w:rsid w:val="00E64736"/>
    <w:rsid w:val="00E675CE"/>
    <w:rsid w:val="00E67A97"/>
    <w:rsid w:val="00E7076D"/>
    <w:rsid w:val="00E71439"/>
    <w:rsid w:val="00E72C0D"/>
    <w:rsid w:val="00E74038"/>
    <w:rsid w:val="00E742FC"/>
    <w:rsid w:val="00E74E91"/>
    <w:rsid w:val="00E76A65"/>
    <w:rsid w:val="00E76D72"/>
    <w:rsid w:val="00E76F47"/>
    <w:rsid w:val="00E770BA"/>
    <w:rsid w:val="00E801F2"/>
    <w:rsid w:val="00E8380E"/>
    <w:rsid w:val="00E8472E"/>
    <w:rsid w:val="00E84AEF"/>
    <w:rsid w:val="00E867D1"/>
    <w:rsid w:val="00E87279"/>
    <w:rsid w:val="00E877A7"/>
    <w:rsid w:val="00E87875"/>
    <w:rsid w:val="00E921D6"/>
    <w:rsid w:val="00E92548"/>
    <w:rsid w:val="00E925C3"/>
    <w:rsid w:val="00E93494"/>
    <w:rsid w:val="00E94E65"/>
    <w:rsid w:val="00E958FB"/>
    <w:rsid w:val="00EA1A6A"/>
    <w:rsid w:val="00EA1B79"/>
    <w:rsid w:val="00EA1CFB"/>
    <w:rsid w:val="00EA2087"/>
    <w:rsid w:val="00EA3F78"/>
    <w:rsid w:val="00EA43E6"/>
    <w:rsid w:val="00EA720A"/>
    <w:rsid w:val="00EA7D04"/>
    <w:rsid w:val="00EB0202"/>
    <w:rsid w:val="00EB1B10"/>
    <w:rsid w:val="00EB4784"/>
    <w:rsid w:val="00EB4C03"/>
    <w:rsid w:val="00EB50E5"/>
    <w:rsid w:val="00EB542E"/>
    <w:rsid w:val="00EB6EF4"/>
    <w:rsid w:val="00EC0196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09F5"/>
    <w:rsid w:val="00EE2431"/>
    <w:rsid w:val="00EE2FC1"/>
    <w:rsid w:val="00EE32AB"/>
    <w:rsid w:val="00EE36DB"/>
    <w:rsid w:val="00EE4FF1"/>
    <w:rsid w:val="00EE5E71"/>
    <w:rsid w:val="00EE632F"/>
    <w:rsid w:val="00EE63C0"/>
    <w:rsid w:val="00EE6F8A"/>
    <w:rsid w:val="00EF18AC"/>
    <w:rsid w:val="00EF1C5A"/>
    <w:rsid w:val="00EF1D20"/>
    <w:rsid w:val="00EF2984"/>
    <w:rsid w:val="00EF2BC3"/>
    <w:rsid w:val="00EF5138"/>
    <w:rsid w:val="00EF5407"/>
    <w:rsid w:val="00EF5CFA"/>
    <w:rsid w:val="00EF720D"/>
    <w:rsid w:val="00EF7BF7"/>
    <w:rsid w:val="00F00A7A"/>
    <w:rsid w:val="00F01103"/>
    <w:rsid w:val="00F01514"/>
    <w:rsid w:val="00F01875"/>
    <w:rsid w:val="00F02086"/>
    <w:rsid w:val="00F03BC0"/>
    <w:rsid w:val="00F0444D"/>
    <w:rsid w:val="00F048A5"/>
    <w:rsid w:val="00F07693"/>
    <w:rsid w:val="00F11776"/>
    <w:rsid w:val="00F12A77"/>
    <w:rsid w:val="00F131FB"/>
    <w:rsid w:val="00F133DA"/>
    <w:rsid w:val="00F14967"/>
    <w:rsid w:val="00F158FE"/>
    <w:rsid w:val="00F16B1D"/>
    <w:rsid w:val="00F176E2"/>
    <w:rsid w:val="00F21DF6"/>
    <w:rsid w:val="00F24542"/>
    <w:rsid w:val="00F2671B"/>
    <w:rsid w:val="00F26C92"/>
    <w:rsid w:val="00F26DDF"/>
    <w:rsid w:val="00F26ECE"/>
    <w:rsid w:val="00F27EBA"/>
    <w:rsid w:val="00F3176A"/>
    <w:rsid w:val="00F333C4"/>
    <w:rsid w:val="00F33ADA"/>
    <w:rsid w:val="00F3439B"/>
    <w:rsid w:val="00F35022"/>
    <w:rsid w:val="00F35F0C"/>
    <w:rsid w:val="00F37C5C"/>
    <w:rsid w:val="00F41044"/>
    <w:rsid w:val="00F42A62"/>
    <w:rsid w:val="00F42F8F"/>
    <w:rsid w:val="00F4313B"/>
    <w:rsid w:val="00F43793"/>
    <w:rsid w:val="00F43D7C"/>
    <w:rsid w:val="00F4436E"/>
    <w:rsid w:val="00F45034"/>
    <w:rsid w:val="00F476D0"/>
    <w:rsid w:val="00F47BDE"/>
    <w:rsid w:val="00F507C1"/>
    <w:rsid w:val="00F50F31"/>
    <w:rsid w:val="00F519A4"/>
    <w:rsid w:val="00F530CE"/>
    <w:rsid w:val="00F53AED"/>
    <w:rsid w:val="00F53C8F"/>
    <w:rsid w:val="00F56488"/>
    <w:rsid w:val="00F56D83"/>
    <w:rsid w:val="00F56FE5"/>
    <w:rsid w:val="00F57469"/>
    <w:rsid w:val="00F57FB9"/>
    <w:rsid w:val="00F617D1"/>
    <w:rsid w:val="00F61925"/>
    <w:rsid w:val="00F61A00"/>
    <w:rsid w:val="00F64619"/>
    <w:rsid w:val="00F6510C"/>
    <w:rsid w:val="00F6530B"/>
    <w:rsid w:val="00F66322"/>
    <w:rsid w:val="00F664B4"/>
    <w:rsid w:val="00F6767A"/>
    <w:rsid w:val="00F701B4"/>
    <w:rsid w:val="00F70FEE"/>
    <w:rsid w:val="00F729E5"/>
    <w:rsid w:val="00F7359D"/>
    <w:rsid w:val="00F77B34"/>
    <w:rsid w:val="00F80189"/>
    <w:rsid w:val="00F820D4"/>
    <w:rsid w:val="00F830EE"/>
    <w:rsid w:val="00F84E90"/>
    <w:rsid w:val="00F8615C"/>
    <w:rsid w:val="00F8672A"/>
    <w:rsid w:val="00F8689D"/>
    <w:rsid w:val="00F9255D"/>
    <w:rsid w:val="00F95F93"/>
    <w:rsid w:val="00F977B5"/>
    <w:rsid w:val="00F977C3"/>
    <w:rsid w:val="00F97F75"/>
    <w:rsid w:val="00FA2C7A"/>
    <w:rsid w:val="00FA3DC1"/>
    <w:rsid w:val="00FA44A1"/>
    <w:rsid w:val="00FA540A"/>
    <w:rsid w:val="00FA7791"/>
    <w:rsid w:val="00FB15E3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9E6"/>
    <w:rsid w:val="00FC3F8F"/>
    <w:rsid w:val="00FC4547"/>
    <w:rsid w:val="00FC645D"/>
    <w:rsid w:val="00FC6EAC"/>
    <w:rsid w:val="00FC72F2"/>
    <w:rsid w:val="00FD1819"/>
    <w:rsid w:val="00FD1A64"/>
    <w:rsid w:val="00FD4EC3"/>
    <w:rsid w:val="00FD5A13"/>
    <w:rsid w:val="00FE06B1"/>
    <w:rsid w:val="00FE09B6"/>
    <w:rsid w:val="00FE27C1"/>
    <w:rsid w:val="00FE34AE"/>
    <w:rsid w:val="00FE4C6C"/>
    <w:rsid w:val="00FE747D"/>
    <w:rsid w:val="00FF1862"/>
    <w:rsid w:val="00FF3185"/>
    <w:rsid w:val="00FF423A"/>
    <w:rsid w:val="00FF550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F3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C61AA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61AA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C61AA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DC61A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C61AA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C61AA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iPriority w:val="99"/>
    <w:unhideWhenUsed/>
    <w:qFormat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uiPriority w:val="99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uiPriority w:val="99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uiPriority w:val="99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uiPriority w:val="99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uiPriority w:val="99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6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26B7"/>
    <w:rPr>
      <w:color w:val="605E5C"/>
      <w:shd w:val="clear" w:color="auto" w:fill="E1DFDD"/>
    </w:rPr>
  </w:style>
  <w:style w:type="paragraph" w:customStyle="1" w:styleId="H1">
    <w:name w:val="H1"/>
    <w:basedOn w:val="Normalny"/>
    <w:next w:val="Normalny"/>
    <w:locked/>
    <w:rsid w:val="004B3F43"/>
    <w:pPr>
      <w:keepNext/>
      <w:keepLines/>
      <w:numPr>
        <w:numId w:val="1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4B3F43"/>
    <w:pPr>
      <w:numPr>
        <w:ilvl w:val="1"/>
        <w:numId w:val="18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4B3F43"/>
    <w:pPr>
      <w:numPr>
        <w:ilvl w:val="2"/>
        <w:numId w:val="1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4B3F43"/>
    <w:pPr>
      <w:numPr>
        <w:ilvl w:val="3"/>
        <w:numId w:val="1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4B3F43"/>
    <w:pPr>
      <w:numPr>
        <w:ilvl w:val="4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4B3F43"/>
    <w:pPr>
      <w:numPr>
        <w:ilvl w:val="5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4B3F43"/>
    <w:pPr>
      <w:numPr>
        <w:ilvl w:val="6"/>
        <w:numId w:val="1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387A5C"/>
    <w:pPr>
      <w:spacing w:before="120" w:after="120" w:line="288" w:lineRule="auto"/>
    </w:pPr>
    <w:rPr>
      <w:rFonts w:eastAsia="Calibri"/>
      <w:b/>
      <w:caps/>
      <w:color w:val="00000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87A5C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78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unhideWhenUsed/>
    <w:rsid w:val="00870AA5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C61AA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rsid w:val="00DC61AA"/>
    <w:rPr>
      <w:rFonts w:ascii="Verdana" w:hAnsi="Verdana" w:cs="Verdana"/>
      <w:color w:val="000000"/>
      <w:lang w:eastAsia="en-US"/>
    </w:rPr>
  </w:style>
  <w:style w:type="character" w:customStyle="1" w:styleId="Nagwek5Znak">
    <w:name w:val="Nagłówek 5 Znak"/>
    <w:basedOn w:val="Domylnaczcionkaakapitu"/>
    <w:link w:val="Nagwek5"/>
    <w:rsid w:val="00DC61AA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DC61AA"/>
    <w:rPr>
      <w:rFonts w:ascii="Verdana" w:hAnsi="Verdana" w:cs="Verdana"/>
      <w:color w:val="00000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DC61A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DC61AA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DC61AA"/>
    <w:rPr>
      <w:rFonts w:ascii="Verdana" w:hAnsi="Verdana" w:cs="Verdana"/>
      <w:color w:val="000000"/>
      <w:lang w:eastAsia="en-US"/>
    </w:rPr>
  </w:style>
  <w:style w:type="numbering" w:customStyle="1" w:styleId="Styl11">
    <w:name w:val="Styl11"/>
    <w:uiPriority w:val="99"/>
    <w:rsid w:val="00DC61AA"/>
  </w:style>
  <w:style w:type="numbering" w:customStyle="1" w:styleId="Bezlisty1">
    <w:name w:val="Bez listy1"/>
    <w:next w:val="Bezlisty"/>
    <w:uiPriority w:val="99"/>
    <w:semiHidden/>
    <w:unhideWhenUsed/>
    <w:rsid w:val="00DC61AA"/>
  </w:style>
  <w:style w:type="numbering" w:customStyle="1" w:styleId="Bezlisty11">
    <w:name w:val="Bez listy11"/>
    <w:next w:val="Bezlisty"/>
    <w:uiPriority w:val="99"/>
    <w:semiHidden/>
    <w:unhideWhenUsed/>
    <w:rsid w:val="00DC61AA"/>
  </w:style>
  <w:style w:type="numbering" w:customStyle="1" w:styleId="Styl111">
    <w:name w:val="Styl111"/>
    <w:uiPriority w:val="99"/>
    <w:rsid w:val="00DC61AA"/>
    <w:pPr>
      <w:numPr>
        <w:numId w:val="20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DC61AA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DC61AA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DC61AA"/>
  </w:style>
  <w:style w:type="paragraph" w:styleId="Tytu">
    <w:name w:val="Title"/>
    <w:basedOn w:val="Normalny"/>
    <w:link w:val="TytuZnak"/>
    <w:qFormat/>
    <w:rsid w:val="00DC61AA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C61AA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DC61A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C61AA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DC61AA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C61AA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C61AA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DC61AA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DC61AA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qFormat/>
    <w:rsid w:val="00DC61AA"/>
    <w:pPr>
      <w:ind w:left="720"/>
    </w:pPr>
    <w:rPr>
      <w:rFonts w:cs="Calibri"/>
    </w:rPr>
  </w:style>
  <w:style w:type="paragraph" w:customStyle="1" w:styleId="Punkt">
    <w:name w:val="Punkt"/>
    <w:basedOn w:val="Tekstpodstawowy"/>
    <w:rsid w:val="00DC61AA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rsid w:val="00DC61AA"/>
    <w:pPr>
      <w:contextualSpacing/>
    </w:pPr>
  </w:style>
  <w:style w:type="character" w:customStyle="1" w:styleId="DeltaViewInsertion">
    <w:name w:val="DeltaView Insertion"/>
    <w:rsid w:val="00DC61AA"/>
  </w:style>
  <w:style w:type="paragraph" w:customStyle="1" w:styleId="Stopka1">
    <w:name w:val="Stopka1"/>
    <w:rsid w:val="00DC61AA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rsid w:val="00DC61AA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C61AA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C61AA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DC61AA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rsid w:val="00DC61A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DC61AA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rsid w:val="00DC61A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C61AA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DC61AA"/>
    <w:pPr>
      <w:numPr>
        <w:ilvl w:val="1"/>
        <w:numId w:val="24"/>
      </w:numPr>
      <w:tabs>
        <w:tab w:val="clear" w:pos="1620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rsid w:val="00DC61AA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DC61AA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DC61AA"/>
    <w:rPr>
      <w:b/>
      <w:bCs/>
      <w:i w:val="0"/>
      <w:iCs w:val="0"/>
    </w:rPr>
  </w:style>
  <w:style w:type="character" w:customStyle="1" w:styleId="st1">
    <w:name w:val="st1"/>
    <w:rsid w:val="00DC61AA"/>
  </w:style>
  <w:style w:type="character" w:styleId="Pogrubienie">
    <w:name w:val="Strong"/>
    <w:basedOn w:val="Domylnaczcionkaakapitu"/>
    <w:uiPriority w:val="22"/>
    <w:qFormat/>
    <w:rsid w:val="00DC61AA"/>
    <w:rPr>
      <w:b/>
      <w:bCs/>
    </w:rPr>
  </w:style>
  <w:style w:type="paragraph" w:customStyle="1" w:styleId="Podtytugwny">
    <w:name w:val="Podtytuł główny"/>
    <w:basedOn w:val="Normalny"/>
    <w:rsid w:val="00DC61AA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qFormat/>
    <w:rsid w:val="00DC61AA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C61AA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DC61AA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DC61A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rsid w:val="00DC61AA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rsid w:val="00DC61AA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rsid w:val="00DC61AA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DC61A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C61AA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DC61AA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DC61AA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DC61AA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DC61AA"/>
  </w:style>
  <w:style w:type="character" w:customStyle="1" w:styleId="Nagwek1Znak1">
    <w:name w:val="Nagłówek 1 Znak1"/>
    <w:aliases w:val="Heading One Znak1"/>
    <w:basedOn w:val="Domylnaczcionkaakapitu"/>
    <w:uiPriority w:val="99"/>
    <w:rsid w:val="00DC61A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DC61AA"/>
    <w:rPr>
      <w:lang w:eastAsia="en-US"/>
    </w:rPr>
  </w:style>
  <w:style w:type="table" w:customStyle="1" w:styleId="Tabela-Siatka11">
    <w:name w:val="Tabela - Siatka11"/>
    <w:basedOn w:val="Standardowy"/>
    <w:next w:val="Tabela-Siatka"/>
    <w:uiPriority w:val="59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DC61AA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DC61AA"/>
  </w:style>
  <w:style w:type="table" w:customStyle="1" w:styleId="Tabela-Siatka2">
    <w:name w:val="Tabela - Siatka2"/>
    <w:basedOn w:val="Standardowy"/>
    <w:next w:val="Tabela-Siatka"/>
    <w:uiPriority w:val="59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DC61AA"/>
  </w:style>
  <w:style w:type="table" w:customStyle="1" w:styleId="Tabela-Siatka12">
    <w:name w:val="Tabela - Siatka12"/>
    <w:basedOn w:val="Standardowy"/>
    <w:next w:val="Tabela-Siatka"/>
    <w:uiPriority w:val="59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DC61AA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DC61AA"/>
  </w:style>
  <w:style w:type="table" w:customStyle="1" w:styleId="Tabela-Siatka3">
    <w:name w:val="Tabela - Siatka3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DC61AA"/>
  </w:style>
  <w:style w:type="table" w:customStyle="1" w:styleId="Tabela-Siatka13">
    <w:name w:val="Tabela - Siatka13"/>
    <w:basedOn w:val="Standardowy"/>
    <w:next w:val="Tabela-Siatka"/>
    <w:uiPriority w:val="59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C61AA"/>
  </w:style>
  <w:style w:type="table" w:customStyle="1" w:styleId="Tabela-Siatka4">
    <w:name w:val="Tabela - Siatka4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DC61AA"/>
  </w:style>
  <w:style w:type="table" w:customStyle="1" w:styleId="Tabela-Siatka6">
    <w:name w:val="Tabela - Siatka6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C61AA"/>
  </w:style>
  <w:style w:type="table" w:customStyle="1" w:styleId="Tabela-Siatka7">
    <w:name w:val="Tabela - Siatka7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DC61AA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DC61AA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DC61AA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DC61AA"/>
  </w:style>
  <w:style w:type="character" w:customStyle="1" w:styleId="WW8Num1z0">
    <w:name w:val="WW8Num1z0"/>
    <w:rsid w:val="00DC61AA"/>
    <w:rPr>
      <w:rFonts w:cs="Arial"/>
    </w:rPr>
  </w:style>
  <w:style w:type="character" w:customStyle="1" w:styleId="WW8Num3z0">
    <w:name w:val="WW8Num3z0"/>
    <w:rsid w:val="00DC61AA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DC61AA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DC61AA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C61AA"/>
  </w:style>
  <w:style w:type="character" w:customStyle="1" w:styleId="WW-Absatz-Standardschriftart">
    <w:name w:val="WW-Absatz-Standardschriftart"/>
    <w:rsid w:val="00DC61AA"/>
  </w:style>
  <w:style w:type="character" w:customStyle="1" w:styleId="WW-Absatz-Standardschriftart1">
    <w:name w:val="WW-Absatz-Standardschriftart1"/>
    <w:rsid w:val="00DC61AA"/>
  </w:style>
  <w:style w:type="character" w:customStyle="1" w:styleId="WW-Absatz-Standardschriftart11">
    <w:name w:val="WW-Absatz-Standardschriftart11"/>
    <w:rsid w:val="00DC61AA"/>
  </w:style>
  <w:style w:type="character" w:customStyle="1" w:styleId="WW-Absatz-Standardschriftart111">
    <w:name w:val="WW-Absatz-Standardschriftart111"/>
    <w:rsid w:val="00DC61AA"/>
  </w:style>
  <w:style w:type="character" w:customStyle="1" w:styleId="WW-Absatz-Standardschriftart1111">
    <w:name w:val="WW-Absatz-Standardschriftart1111"/>
    <w:rsid w:val="00DC61AA"/>
  </w:style>
  <w:style w:type="character" w:customStyle="1" w:styleId="WW-Absatz-Standardschriftart11111">
    <w:name w:val="WW-Absatz-Standardschriftart11111"/>
    <w:rsid w:val="00DC61AA"/>
  </w:style>
  <w:style w:type="character" w:customStyle="1" w:styleId="WW-Absatz-Standardschriftart111111">
    <w:name w:val="WW-Absatz-Standardschriftart111111"/>
    <w:rsid w:val="00DC61AA"/>
  </w:style>
  <w:style w:type="character" w:customStyle="1" w:styleId="WW-Absatz-Standardschriftart1111111">
    <w:name w:val="WW-Absatz-Standardschriftart1111111"/>
    <w:rsid w:val="00DC61AA"/>
  </w:style>
  <w:style w:type="character" w:customStyle="1" w:styleId="WW-Absatz-Standardschriftart11111111">
    <w:name w:val="WW-Absatz-Standardschriftart11111111"/>
    <w:rsid w:val="00DC61AA"/>
  </w:style>
  <w:style w:type="character" w:customStyle="1" w:styleId="WW-Absatz-Standardschriftart111111111">
    <w:name w:val="WW-Absatz-Standardschriftart111111111"/>
    <w:rsid w:val="00DC61AA"/>
  </w:style>
  <w:style w:type="character" w:customStyle="1" w:styleId="WW-Absatz-Standardschriftart1111111111">
    <w:name w:val="WW-Absatz-Standardschriftart1111111111"/>
    <w:rsid w:val="00DC61AA"/>
  </w:style>
  <w:style w:type="character" w:customStyle="1" w:styleId="WW-Absatz-Standardschriftart11111111111">
    <w:name w:val="WW-Absatz-Standardschriftart11111111111"/>
    <w:rsid w:val="00DC61AA"/>
  </w:style>
  <w:style w:type="character" w:customStyle="1" w:styleId="Domylnaczcionkaakapitu1">
    <w:name w:val="Domyślna czcionka akapitu1"/>
    <w:rsid w:val="00DC61AA"/>
  </w:style>
  <w:style w:type="character" w:customStyle="1" w:styleId="Symbolewypunktowania">
    <w:name w:val="Symbole wypunktowania"/>
    <w:rsid w:val="00DC61A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DC61A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C61AA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C61AA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DC61AA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DC61AA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DC61AA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DC61AA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DC61AA"/>
  </w:style>
  <w:style w:type="numbering" w:customStyle="1" w:styleId="Bezlisty9">
    <w:name w:val="Bez listy9"/>
    <w:next w:val="Bezlisty"/>
    <w:uiPriority w:val="99"/>
    <w:semiHidden/>
    <w:unhideWhenUsed/>
    <w:rsid w:val="00DC61AA"/>
  </w:style>
  <w:style w:type="table" w:customStyle="1" w:styleId="Tabela-Siatka8">
    <w:name w:val="Tabela - Siatka8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DC61AA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1AA"/>
    <w:rPr>
      <w:rFonts w:eastAsia="Calibri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DC61AA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1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DC61AA"/>
    <w:rPr>
      <w:i/>
      <w:iCs/>
      <w:color w:val="4F81BD" w:themeColor="accent1"/>
      <w:sz w:val="22"/>
      <w:szCs w:val="22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DC61AA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DC61AA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qFormat/>
    <w:rsid w:val="00DC61AA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DC61AA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DC61AA"/>
    <w:pPr>
      <w:numPr>
        <w:numId w:val="25"/>
      </w:numPr>
    </w:pPr>
  </w:style>
  <w:style w:type="paragraph" w:customStyle="1" w:styleId="Akap-2">
    <w:name w:val="Akap-2"/>
    <w:basedOn w:val="Normalny"/>
    <w:rsid w:val="00DC61AA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DC61AA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DC61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DC61AA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DC61AA"/>
    <w:rPr>
      <w:rFonts w:eastAsia="Calibri"/>
      <w:sz w:val="22"/>
      <w:szCs w:val="22"/>
      <w:lang w:eastAsia="en-US"/>
    </w:rPr>
  </w:style>
  <w:style w:type="numbering" w:customStyle="1" w:styleId="1ust12">
    <w:name w:val="§ 1. / ust. 12"/>
    <w:rsid w:val="00DC61AA"/>
    <w:pPr>
      <w:numPr>
        <w:numId w:val="12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DC61AA"/>
    <w:pPr>
      <w:numPr>
        <w:numId w:val="31"/>
      </w:numPr>
      <w:suppressAutoHyphens/>
      <w:spacing w:before="120" w:after="0" w:line="240" w:lineRule="auto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DC61AA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DC61AA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DC61AA"/>
  </w:style>
  <w:style w:type="table" w:customStyle="1" w:styleId="Tabela-Siatka31">
    <w:name w:val="Tabela - Siatka3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DC61AA"/>
  </w:style>
  <w:style w:type="table" w:customStyle="1" w:styleId="Tabela-Siatka23">
    <w:name w:val="Tabela - Siatka23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DC61AA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DC61AA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4">
    <w:name w:val="Bez listy14"/>
    <w:next w:val="Bezlisty"/>
    <w:uiPriority w:val="99"/>
    <w:semiHidden/>
    <w:unhideWhenUsed/>
    <w:rsid w:val="00DC61AA"/>
  </w:style>
  <w:style w:type="table" w:customStyle="1" w:styleId="TableDefinitionsGrid124">
    <w:name w:val="Table Definitions Grid124"/>
    <w:basedOn w:val="Standardowy"/>
    <w:next w:val="Tabela-Siatka"/>
    <w:uiPriority w:val="3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numbering" w:customStyle="1" w:styleId="Styl12">
    <w:name w:val="Styl12"/>
    <w:uiPriority w:val="99"/>
    <w:rsid w:val="004D0F34"/>
  </w:style>
  <w:style w:type="table" w:customStyle="1" w:styleId="Tabela-Siatka35">
    <w:name w:val="Tabela - Siatka35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4D0F34"/>
    <w:pPr>
      <w:shd w:val="clear" w:color="auto" w:fill="FFFFFF"/>
      <w:spacing w:before="300" w:after="180" w:line="240" w:lineRule="exact"/>
      <w:ind w:hanging="1820"/>
      <w:jc w:val="right"/>
    </w:pPr>
    <w:rPr>
      <w:rFonts w:ascii="Arial" w:eastAsia="Calibri" w:hAnsi="Arial" w:cs="Arial"/>
      <w:sz w:val="17"/>
      <w:szCs w:val="17"/>
      <w:lang w:eastAsia="pl-PL"/>
    </w:rPr>
  </w:style>
  <w:style w:type="table" w:customStyle="1" w:styleId="Tabela-Siatka111">
    <w:name w:val="Tabela - Siatka111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4D0F34"/>
  </w:style>
  <w:style w:type="table" w:customStyle="1" w:styleId="Tabela-Siatka112">
    <w:name w:val="Tabela - Siatka112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4D0F34"/>
  </w:style>
  <w:style w:type="table" w:customStyle="1" w:styleId="Tabela-Siatka113">
    <w:name w:val="Tabela - Siatka113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4D0F34"/>
  </w:style>
  <w:style w:type="table" w:customStyle="1" w:styleId="Tabela-Siatka211">
    <w:name w:val="Tabela - Siatka21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4">
    <w:name w:val="Tabela - Siatka114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4D0F34"/>
    <w:pPr>
      <w:widowControl w:val="0"/>
      <w:ind w:left="520" w:hanging="360"/>
    </w:pPr>
    <w:rPr>
      <w:rFonts w:ascii="Arial" w:hAnsi="Arial"/>
      <w:snapToGrid w:val="0"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4D0F34"/>
    <w:rPr>
      <w:rFonts w:eastAsia="Calibri"/>
      <w:sz w:val="22"/>
      <w:szCs w:val="22"/>
      <w:lang w:eastAsia="en-US"/>
    </w:rPr>
  </w:style>
  <w:style w:type="paragraph" w:customStyle="1" w:styleId="NoSpacing2">
    <w:name w:val="No Spacing2"/>
    <w:uiPriority w:val="1"/>
    <w:qFormat/>
    <w:rsid w:val="004D0F34"/>
    <w:rPr>
      <w:rFonts w:eastAsia="Calibri"/>
      <w:sz w:val="22"/>
      <w:szCs w:val="22"/>
      <w:lang w:val="en-US" w:eastAsia="en-US"/>
    </w:rPr>
  </w:style>
  <w:style w:type="paragraph" w:customStyle="1" w:styleId="NoSpacing1">
    <w:name w:val="No Spacing1"/>
    <w:uiPriority w:val="1"/>
    <w:qFormat/>
    <w:rsid w:val="004D0F34"/>
    <w:rPr>
      <w:rFonts w:eastAsia="Calibri"/>
      <w:sz w:val="22"/>
      <w:szCs w:val="22"/>
      <w:lang w:val="en-US" w:eastAsia="en-US"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4D0F34"/>
    <w:rPr>
      <w:rFonts w:ascii="Times New Roman" w:eastAsia="MS Mincho" w:hAnsi="Times New Roman"/>
      <w:lang w:eastAsia="ar-SA"/>
    </w:rPr>
  </w:style>
  <w:style w:type="table" w:styleId="redniasiatka1akcent2">
    <w:name w:val="Medium Grid 1 Accent 2"/>
    <w:basedOn w:val="Standardowy"/>
    <w:link w:val="redniasiatka1akcent2Znak"/>
    <w:uiPriority w:val="34"/>
    <w:rsid w:val="004D0F34"/>
    <w:rPr>
      <w:rFonts w:ascii="Times New Roman" w:eastAsia="MS Mincho" w:hAnsi="Times New Roman"/>
      <w:lang w:eastAsia="ar-SA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customStyle="1" w:styleId="Artyku">
    <w:name w:val="Artykuł"/>
    <w:basedOn w:val="Normalny"/>
    <w:next w:val="Treumowy1"/>
    <w:rsid w:val="004D0F34"/>
    <w:pPr>
      <w:numPr>
        <w:numId w:val="65"/>
      </w:numPr>
      <w:spacing w:before="240" w:after="480" w:line="276" w:lineRule="atLeast"/>
    </w:pPr>
    <w:rPr>
      <w:rFonts w:ascii="Arial" w:eastAsia="Calibri" w:hAnsi="Arial"/>
      <w:sz w:val="28"/>
      <w:szCs w:val="24"/>
      <w:lang w:eastAsia="pl-PL"/>
    </w:rPr>
  </w:style>
  <w:style w:type="paragraph" w:customStyle="1" w:styleId="Treumowy1">
    <w:name w:val="Treść umowy 1"/>
    <w:basedOn w:val="Normalny"/>
    <w:rsid w:val="004D0F34"/>
    <w:pPr>
      <w:numPr>
        <w:ilvl w:val="1"/>
        <w:numId w:val="65"/>
      </w:numPr>
      <w:spacing w:before="120" w:after="240" w:line="360" w:lineRule="auto"/>
    </w:pPr>
    <w:rPr>
      <w:rFonts w:ascii="Trebuchet MS" w:eastAsia="Calibri" w:hAnsi="Trebuchet MS"/>
      <w:szCs w:val="24"/>
      <w:lang w:eastAsia="pl-PL"/>
    </w:rPr>
  </w:style>
  <w:style w:type="paragraph" w:customStyle="1" w:styleId="Treumowy2">
    <w:name w:val="Treść umowy 2"/>
    <w:basedOn w:val="Normalny"/>
    <w:rsid w:val="004D0F34"/>
    <w:pPr>
      <w:numPr>
        <w:ilvl w:val="2"/>
        <w:numId w:val="65"/>
      </w:numPr>
      <w:spacing w:before="120" w:after="240" w:line="360" w:lineRule="auto"/>
    </w:pPr>
    <w:rPr>
      <w:rFonts w:ascii="Trebuchet MS" w:eastAsia="Calibri" w:hAnsi="Trebuchet MS"/>
      <w:szCs w:val="24"/>
      <w:lang w:eastAsia="pl-PL"/>
    </w:rPr>
  </w:style>
  <w:style w:type="paragraph" w:customStyle="1" w:styleId="Treumowy3">
    <w:name w:val="Treść umowy 3"/>
    <w:basedOn w:val="Treumowy1"/>
    <w:rsid w:val="004D0F34"/>
    <w:pPr>
      <w:numPr>
        <w:ilvl w:val="3"/>
      </w:numPr>
      <w:tabs>
        <w:tab w:val="left" w:pos="2700"/>
      </w:tabs>
    </w:pPr>
  </w:style>
  <w:style w:type="paragraph" w:styleId="Lista2">
    <w:name w:val="List 2"/>
    <w:basedOn w:val="Normalny"/>
    <w:uiPriority w:val="99"/>
    <w:unhideWhenUsed/>
    <w:rsid w:val="004D0F34"/>
    <w:pPr>
      <w:ind w:left="566" w:hanging="283"/>
      <w:contextualSpacing/>
    </w:pPr>
    <w:rPr>
      <w:rFonts w:eastAsia="Calibri"/>
    </w:rPr>
  </w:style>
  <w:style w:type="paragraph" w:customStyle="1" w:styleId="Ustpnumerowany">
    <w:name w:val="Ustęp numerowany"/>
    <w:basedOn w:val="Normalny"/>
    <w:rsid w:val="004D0F34"/>
    <w:pPr>
      <w:tabs>
        <w:tab w:val="num" w:pos="851"/>
      </w:tabs>
      <w:spacing w:before="120" w:after="0" w:line="240" w:lineRule="auto"/>
      <w:ind w:left="851" w:hanging="851"/>
      <w:jc w:val="both"/>
    </w:pPr>
    <w:rPr>
      <w:rFonts w:ascii="Palatino Linotype" w:eastAsia="Calibri" w:hAnsi="Palatino Linotype"/>
      <w:sz w:val="24"/>
      <w:szCs w:val="24"/>
      <w:lang w:eastAsia="pl-PL"/>
    </w:rPr>
  </w:style>
  <w:style w:type="paragraph" w:customStyle="1" w:styleId="Punkty">
    <w:name w:val="Punkty"/>
    <w:basedOn w:val="Normalny"/>
    <w:rsid w:val="004D0F34"/>
    <w:pPr>
      <w:spacing w:before="60" w:after="120" w:line="300" w:lineRule="atLeast"/>
    </w:pPr>
    <w:rPr>
      <w:rFonts w:ascii="Times New Roman" w:eastAsia="Wingdings" w:hAnsi="Times New Roman"/>
      <w:sz w:val="26"/>
      <w:szCs w:val="20"/>
      <w:lang w:eastAsia="pl-PL"/>
    </w:rPr>
  </w:style>
  <w:style w:type="paragraph" w:customStyle="1" w:styleId="WW-Domylnie">
    <w:name w:val="WW-Domyślnie"/>
    <w:rsid w:val="004D0F34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Teksttreci41">
    <w:name w:val="Tekst treści (4)1"/>
    <w:basedOn w:val="Normalny"/>
    <w:uiPriority w:val="99"/>
    <w:rsid w:val="004D0F34"/>
    <w:pPr>
      <w:shd w:val="clear" w:color="auto" w:fill="FFFFFF"/>
      <w:spacing w:after="0" w:line="418" w:lineRule="exact"/>
      <w:ind w:hanging="720"/>
      <w:jc w:val="both"/>
    </w:pPr>
    <w:rPr>
      <w:rFonts w:ascii="Times New Roman" w:eastAsia="Arial Unicode MS" w:hAnsi="Times New Roman"/>
      <w:b/>
      <w:bCs/>
      <w:lang w:eastAsia="pl-PL"/>
    </w:rPr>
  </w:style>
  <w:style w:type="character" w:customStyle="1" w:styleId="TeksttreciOdstpy1pt">
    <w:name w:val="Tekst treści + Odstępy 1 pt"/>
    <w:basedOn w:val="Teksttreci"/>
    <w:uiPriority w:val="99"/>
    <w:rsid w:val="004D0F34"/>
    <w:rPr>
      <w:rFonts w:ascii="Times New Roman" w:eastAsia="Arial" w:hAnsi="Times New Roman" w:cs="Times New Roman"/>
      <w:spacing w:val="30"/>
      <w:sz w:val="22"/>
      <w:szCs w:val="22"/>
      <w:shd w:val="clear" w:color="auto" w:fill="FFFFFF"/>
    </w:rPr>
  </w:style>
  <w:style w:type="paragraph" w:customStyle="1" w:styleId="Poziom2">
    <w:name w:val="Poziom 2"/>
    <w:basedOn w:val="Normalny"/>
    <w:uiPriority w:val="99"/>
    <w:rsid w:val="004D0F34"/>
    <w:pPr>
      <w:numPr>
        <w:ilvl w:val="1"/>
        <w:numId w:val="66"/>
      </w:numPr>
      <w:spacing w:after="12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StylePoziom111ptCharCharChar">
    <w:name w:val="Style Poziom 1 + 11 pt Char Char Char"/>
    <w:basedOn w:val="Domylnaczcionkaakapitu"/>
    <w:rsid w:val="004D0F34"/>
    <w:rPr>
      <w:b/>
      <w:bCs/>
      <w:snapToGrid w:val="0"/>
      <w:color w:val="000000"/>
      <w:lang w:eastAsia="pl-PL"/>
    </w:r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rsid w:val="004D0F34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4D0F34"/>
    <w:rPr>
      <w:rFonts w:eastAsia="Calibr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-Siatka36">
    <w:name w:val="Tabela - Siatka36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2">
    <w:name w:val="Styl112"/>
    <w:uiPriority w:val="99"/>
    <w:rsid w:val="004D0F34"/>
    <w:pPr>
      <w:numPr>
        <w:numId w:val="2"/>
      </w:numPr>
    </w:pPr>
  </w:style>
  <w:style w:type="table" w:customStyle="1" w:styleId="TableDefinitionsGrid1231">
    <w:name w:val="Table Definitions Grid1231"/>
    <w:basedOn w:val="Standardowy"/>
    <w:next w:val="Tabela-Siatka"/>
    <w:uiPriority w:val="59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4D0F34"/>
  </w:style>
  <w:style w:type="numbering" w:customStyle="1" w:styleId="Styl121">
    <w:name w:val="Styl121"/>
    <w:uiPriority w:val="99"/>
    <w:rsid w:val="004D0F34"/>
    <w:pPr>
      <w:numPr>
        <w:numId w:val="28"/>
      </w:numPr>
    </w:pPr>
  </w:style>
  <w:style w:type="paragraph" w:customStyle="1" w:styleId="Style14">
    <w:name w:val="Style14"/>
    <w:basedOn w:val="Normalny"/>
    <w:rsid w:val="004D0F34"/>
    <w:pPr>
      <w:widowControl w:val="0"/>
      <w:autoSpaceDE w:val="0"/>
      <w:autoSpaceDN w:val="0"/>
      <w:adjustRightInd w:val="0"/>
      <w:spacing w:after="0" w:line="274" w:lineRule="exact"/>
      <w:ind w:hanging="307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27">
    <w:name w:val="Font Style27"/>
    <w:basedOn w:val="Domylnaczcionkaakapitu"/>
    <w:rsid w:val="004D0F34"/>
    <w:rPr>
      <w:rFonts w:ascii="Times New Roman" w:hAnsi="Times New Roman" w:cs="Times New Roman" w:hint="default"/>
      <w:sz w:val="22"/>
      <w:szCs w:val="22"/>
    </w:rPr>
  </w:style>
  <w:style w:type="table" w:customStyle="1" w:styleId="TableDefinitionsGrid1221">
    <w:name w:val="Table Definitions Grid1221"/>
    <w:basedOn w:val="Standardowy"/>
    <w:next w:val="Tabela-Siatka"/>
    <w:uiPriority w:val="3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4D0F34"/>
  </w:style>
  <w:style w:type="table" w:customStyle="1" w:styleId="TableDefinitionsGrid1222">
    <w:name w:val="Table Definitions Grid1222"/>
    <w:basedOn w:val="Standardowy"/>
    <w:next w:val="Tabela-Siatka"/>
    <w:uiPriority w:val="3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1">
    <w:name w:val="Tabela - Siatka341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ny"/>
    <w:uiPriority w:val="99"/>
    <w:rsid w:val="004D0F3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table" w:customStyle="1" w:styleId="TableDefinitionsGrid1223">
    <w:name w:val="Table Definitions Grid1223"/>
    <w:basedOn w:val="Standardowy"/>
    <w:next w:val="Tabela-Siatka"/>
    <w:uiPriority w:val="3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2">
    <w:name w:val="Średnie cieniowanie 1 — akcent 12"/>
    <w:basedOn w:val="Standardowy"/>
    <w:next w:val="redniecieniowanie1akcent1"/>
    <w:uiPriority w:val="63"/>
    <w:rsid w:val="004D0F34"/>
    <w:rPr>
      <w:rFonts w:eastAsia="Calibr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ezodstpw1">
    <w:name w:val="Bez odstępów1"/>
    <w:link w:val="NoSpacingChar"/>
    <w:uiPriority w:val="99"/>
    <w:rsid w:val="004D0F34"/>
    <w:pPr>
      <w:spacing w:after="200" w:line="276" w:lineRule="auto"/>
    </w:pPr>
    <w:rPr>
      <w:rFonts w:eastAsia="Calibri" w:cs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4D0F34"/>
    <w:rPr>
      <w:rFonts w:eastAsia="Calibri" w:cs="Calibri"/>
      <w:sz w:val="22"/>
      <w:szCs w:val="22"/>
      <w:lang w:eastAsia="en-US"/>
    </w:rPr>
  </w:style>
  <w:style w:type="paragraph" w:styleId="Spistreci1">
    <w:name w:val="toc 1"/>
    <w:aliases w:val="Spis treści"/>
    <w:basedOn w:val="Normalny"/>
    <w:next w:val="Normalny"/>
    <w:autoRedefine/>
    <w:uiPriority w:val="39"/>
    <w:qFormat/>
    <w:rsid w:val="004D0F34"/>
    <w:pPr>
      <w:tabs>
        <w:tab w:val="right" w:leader="dot" w:pos="9060"/>
      </w:tabs>
      <w:spacing w:after="100"/>
      <w:ind w:left="502" w:hanging="360"/>
      <w:jc w:val="both"/>
    </w:pPr>
    <w:rPr>
      <w:rFonts w:ascii="Arial" w:hAnsi="Arial" w:cs="Arial"/>
      <w:b/>
    </w:rPr>
  </w:style>
  <w:style w:type="character" w:customStyle="1" w:styleId="akapitdomyslny">
    <w:name w:val="akapitdomyslny"/>
    <w:uiPriority w:val="99"/>
    <w:rsid w:val="004D0F34"/>
    <w:rPr>
      <w:sz w:val="20"/>
    </w:rPr>
  </w:style>
  <w:style w:type="paragraph" w:customStyle="1" w:styleId="ust">
    <w:name w:val="ust"/>
    <w:uiPriority w:val="99"/>
    <w:rsid w:val="004D0F34"/>
    <w:pPr>
      <w:spacing w:before="60" w:after="60"/>
      <w:ind w:left="426" w:hanging="284"/>
      <w:jc w:val="both"/>
    </w:pPr>
    <w:rPr>
      <w:rFonts w:eastAsia="Calibri" w:cs="Calibri"/>
      <w:sz w:val="24"/>
      <w:szCs w:val="24"/>
    </w:rPr>
  </w:style>
  <w:style w:type="paragraph" w:customStyle="1" w:styleId="BodyTextIndent31">
    <w:name w:val="Body Text Indent 31"/>
    <w:basedOn w:val="Normalny"/>
    <w:uiPriority w:val="99"/>
    <w:rsid w:val="004D0F34"/>
    <w:pPr>
      <w:widowControl w:val="0"/>
      <w:spacing w:after="0" w:line="240" w:lineRule="auto"/>
      <w:ind w:left="566" w:hanging="283"/>
      <w:jc w:val="both"/>
    </w:pPr>
    <w:rPr>
      <w:rFonts w:ascii="Arial" w:eastAsia="Calibri" w:hAnsi="Arial" w:cs="Arial"/>
      <w:kern w:val="20"/>
      <w:lang w:eastAsia="pl-PL"/>
    </w:rPr>
  </w:style>
  <w:style w:type="paragraph" w:customStyle="1" w:styleId="BodyText21">
    <w:name w:val="Body Text 21"/>
    <w:basedOn w:val="Normalny"/>
    <w:uiPriority w:val="99"/>
    <w:rsid w:val="004D0F34"/>
    <w:pPr>
      <w:widowControl w:val="0"/>
      <w:spacing w:after="0" w:line="240" w:lineRule="auto"/>
      <w:jc w:val="both"/>
    </w:pPr>
    <w:rPr>
      <w:rFonts w:ascii="Arial" w:eastAsia="Calibri" w:hAnsi="Arial" w:cs="Arial"/>
      <w:lang w:eastAsia="pl-PL"/>
    </w:rPr>
  </w:style>
  <w:style w:type="paragraph" w:customStyle="1" w:styleId="BodyText31">
    <w:name w:val="Body Text 31"/>
    <w:basedOn w:val="Normalny"/>
    <w:uiPriority w:val="99"/>
    <w:rsid w:val="004D0F34"/>
    <w:pPr>
      <w:spacing w:after="0" w:line="240" w:lineRule="atLeast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styleId="Tabela-Elegancki">
    <w:name w:val="Table Elegant"/>
    <w:basedOn w:val="Standardowy"/>
    <w:uiPriority w:val="99"/>
    <w:rsid w:val="004D0F34"/>
    <w:pPr>
      <w:widowControl w:val="0"/>
      <w:suppressAutoHyphens/>
    </w:pPr>
    <w:rPr>
      <w:rFonts w:eastAsia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Calibri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ytul">
    <w:name w:val="tytul"/>
    <w:basedOn w:val="Normalny"/>
    <w:next w:val="Normalny"/>
    <w:uiPriority w:val="99"/>
    <w:semiHidden/>
    <w:rsid w:val="004D0F34"/>
    <w:pPr>
      <w:spacing w:after="0" w:line="400" w:lineRule="exact"/>
      <w:jc w:val="center"/>
    </w:pPr>
    <w:rPr>
      <w:rFonts w:ascii="Arial" w:eastAsia="Calibri" w:hAnsi="Arial" w:cs="Arial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4D0F34"/>
    <w:pPr>
      <w:spacing w:before="40" w:after="40" w:line="240" w:lineRule="auto"/>
      <w:jc w:val="both"/>
    </w:pPr>
    <w:rPr>
      <w:rFonts w:ascii="Tahoma" w:eastAsia="Calibri" w:hAnsi="Tahoma" w:cs="Tahoma"/>
      <w:lang w:eastAsia="pl-PL"/>
    </w:rPr>
  </w:style>
  <w:style w:type="paragraph" w:customStyle="1" w:styleId="NormalnyDoprawej">
    <w:name w:val="Normalny + Do prawej"/>
    <w:basedOn w:val="Normalny"/>
    <w:uiPriority w:val="99"/>
    <w:rsid w:val="004D0F34"/>
    <w:pPr>
      <w:spacing w:after="0" w:line="320" w:lineRule="exact"/>
      <w:jc w:val="right"/>
    </w:pPr>
    <w:rPr>
      <w:rFonts w:ascii="Arial" w:eastAsia="Calibri" w:hAnsi="Arial" w:cs="Arial"/>
      <w:lang w:eastAsia="pl-PL"/>
    </w:rPr>
  </w:style>
  <w:style w:type="paragraph" w:customStyle="1" w:styleId="odpauz">
    <w:name w:val="od pauz"/>
    <w:basedOn w:val="Normalny"/>
    <w:uiPriority w:val="99"/>
    <w:rsid w:val="004D0F34"/>
    <w:pPr>
      <w:tabs>
        <w:tab w:val="num" w:pos="432"/>
      </w:tabs>
      <w:spacing w:after="240" w:line="288" w:lineRule="auto"/>
      <w:ind w:left="432" w:hanging="432"/>
      <w:jc w:val="both"/>
    </w:pPr>
    <w:rPr>
      <w:rFonts w:ascii="Arial" w:eastAsia="Calibri" w:hAnsi="Arial" w:cs="Arial"/>
      <w:lang w:eastAsia="pl-PL"/>
    </w:rPr>
  </w:style>
  <w:style w:type="paragraph" w:customStyle="1" w:styleId="Bodyby">
    <w:name w:val="Body.by"/>
    <w:basedOn w:val="Normalny"/>
    <w:uiPriority w:val="99"/>
    <w:rsid w:val="004D0F34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rFonts w:eastAsia="Calibri" w:cs="Calibri"/>
    </w:rPr>
  </w:style>
  <w:style w:type="paragraph" w:customStyle="1" w:styleId="Poprawka1">
    <w:name w:val="Poprawka1"/>
    <w:hidden/>
    <w:uiPriority w:val="99"/>
    <w:semiHidden/>
    <w:rsid w:val="004D0F34"/>
    <w:rPr>
      <w:rFonts w:cs="Calibri"/>
      <w:sz w:val="22"/>
      <w:szCs w:val="22"/>
      <w:lang w:eastAsia="en-US"/>
    </w:rPr>
  </w:style>
  <w:style w:type="character" w:customStyle="1" w:styleId="FontStyle65">
    <w:name w:val="Font Style65"/>
    <w:uiPriority w:val="99"/>
    <w:rsid w:val="004D0F34"/>
    <w:rPr>
      <w:rFonts w:ascii="Arial" w:hAnsi="Arial"/>
      <w:sz w:val="18"/>
    </w:rPr>
  </w:style>
  <w:style w:type="paragraph" w:styleId="Nagwekspisutreci">
    <w:name w:val="TOC Heading"/>
    <w:basedOn w:val="Nagwek1"/>
    <w:next w:val="Normalny"/>
    <w:uiPriority w:val="39"/>
    <w:qFormat/>
    <w:rsid w:val="004D0F34"/>
    <w:pPr>
      <w:keepLines/>
      <w:spacing w:before="480" w:line="276" w:lineRule="auto"/>
      <w:outlineLvl w:val="9"/>
    </w:pPr>
    <w:rPr>
      <w:rFonts w:ascii="Cambria" w:hAnsi="Cambria" w:cs="Cambria"/>
      <w:bCs/>
      <w:color w:val="365F91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rsid w:val="004D0F34"/>
    <w:pPr>
      <w:spacing w:after="100"/>
      <w:ind w:left="660"/>
    </w:pPr>
    <w:rPr>
      <w:rFonts w:cs="Calibri"/>
    </w:rPr>
  </w:style>
  <w:style w:type="paragraph" w:customStyle="1" w:styleId="Styl">
    <w:name w:val="Styl"/>
    <w:uiPriority w:val="99"/>
    <w:rsid w:val="004D0F3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4D0F34"/>
    <w:pPr>
      <w:ind w:left="720"/>
      <w:contextualSpacing/>
    </w:pPr>
    <w:rPr>
      <w:rFonts w:eastAsia="Calibri" w:cs="Calibri"/>
    </w:rPr>
  </w:style>
  <w:style w:type="paragraph" w:customStyle="1" w:styleId="Standardowy1">
    <w:name w:val="Standardowy1"/>
    <w:uiPriority w:val="99"/>
    <w:rsid w:val="004D0F3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heading60">
    <w:name w:val="heading 60"/>
    <w:basedOn w:val="Domylnaczcionkaakapitu"/>
    <w:uiPriority w:val="99"/>
    <w:rsid w:val="004D0F34"/>
    <w:rPr>
      <w:rFonts w:ascii="Times New Roman" w:hAnsi="Times New Roman" w:cs="Times New Roman"/>
      <w:spacing w:val="0"/>
      <w:sz w:val="21"/>
      <w:szCs w:val="21"/>
      <w:u w:val="single"/>
    </w:rPr>
  </w:style>
  <w:style w:type="paragraph" w:styleId="Spistreci6">
    <w:name w:val="toc 6"/>
    <w:basedOn w:val="Normalny"/>
    <w:next w:val="Normalny"/>
    <w:autoRedefine/>
    <w:uiPriority w:val="39"/>
    <w:rsid w:val="004D0F34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4D0F34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4D0F34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4D0F34"/>
    <w:pPr>
      <w:spacing w:after="100"/>
      <w:ind w:left="1760"/>
    </w:pPr>
    <w:rPr>
      <w:lang w:eastAsia="pl-PL"/>
    </w:rPr>
  </w:style>
  <w:style w:type="character" w:customStyle="1" w:styleId="DefaultZnak">
    <w:name w:val="Default Znak"/>
    <w:locked/>
    <w:rsid w:val="004D0F34"/>
    <w:rPr>
      <w:rFonts w:ascii="Arial" w:eastAsia="Calibri" w:hAnsi="Arial" w:cs="Arial"/>
      <w:sz w:val="22"/>
      <w:szCs w:val="22"/>
      <w:lang w:eastAsia="en-US"/>
    </w:rPr>
  </w:style>
  <w:style w:type="paragraph" w:customStyle="1" w:styleId="CMSHeadL2">
    <w:name w:val="CMS Head L2"/>
    <w:basedOn w:val="Normalny"/>
    <w:next w:val="Normalny"/>
    <w:autoRedefine/>
    <w:uiPriority w:val="99"/>
    <w:rsid w:val="004D0F34"/>
    <w:pPr>
      <w:widowControl w:val="0"/>
      <w:tabs>
        <w:tab w:val="left" w:pos="-3686"/>
      </w:tabs>
      <w:autoSpaceDE w:val="0"/>
      <w:autoSpaceDN w:val="0"/>
      <w:spacing w:before="120" w:after="120"/>
      <w:ind w:left="1134" w:hanging="709"/>
      <w:jc w:val="both"/>
      <w:outlineLvl w:val="1"/>
    </w:pPr>
    <w:rPr>
      <w:rFonts w:ascii="Arial" w:hAnsi="Arial" w:cs="Arial"/>
      <w:sz w:val="20"/>
      <w:szCs w:val="20"/>
      <w:lang w:eastAsia="pl-PL"/>
    </w:rPr>
  </w:style>
  <w:style w:type="character" w:customStyle="1" w:styleId="FontStyle34">
    <w:name w:val="Font Style34"/>
    <w:uiPriority w:val="99"/>
    <w:rsid w:val="004D0F34"/>
    <w:rPr>
      <w:rFonts w:ascii="Times New Roman" w:hAnsi="Times New Roman"/>
      <w:sz w:val="20"/>
    </w:rPr>
  </w:style>
  <w:style w:type="paragraph" w:customStyle="1" w:styleId="tekstwst">
    <w:name w:val="tekstwst"/>
    <w:basedOn w:val="Normalny"/>
    <w:uiPriority w:val="99"/>
    <w:rsid w:val="004D0F34"/>
    <w:pPr>
      <w:spacing w:before="60" w:after="6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rodektresc">
    <w:name w:val="srodek_tresc"/>
    <w:basedOn w:val="Domylnaczcionkaakapitu"/>
    <w:uiPriority w:val="99"/>
    <w:rsid w:val="004D0F34"/>
    <w:rPr>
      <w:rFonts w:ascii="Tahoma" w:hAnsi="Tahoma" w:cs="Tahoma"/>
      <w:color w:val="333333"/>
      <w:sz w:val="18"/>
      <w:szCs w:val="18"/>
    </w:rPr>
  </w:style>
  <w:style w:type="paragraph" w:styleId="Listapunktowana4">
    <w:name w:val="List Bullet 4"/>
    <w:basedOn w:val="Normalny"/>
    <w:uiPriority w:val="99"/>
    <w:rsid w:val="004D0F34"/>
    <w:pPr>
      <w:numPr>
        <w:numId w:val="85"/>
      </w:numPr>
      <w:tabs>
        <w:tab w:val="clear" w:pos="360"/>
      </w:tabs>
      <w:autoSpaceDE w:val="0"/>
      <w:autoSpaceDN w:val="0"/>
      <w:spacing w:after="0" w:line="240" w:lineRule="auto"/>
      <w:ind w:left="0" w:firstLine="0"/>
    </w:pPr>
    <w:rPr>
      <w:rFonts w:ascii="Times New Roman" w:hAnsi="Times New Roman"/>
      <w:sz w:val="20"/>
      <w:szCs w:val="20"/>
      <w:lang w:eastAsia="pl-PL"/>
    </w:rPr>
  </w:style>
  <w:style w:type="paragraph" w:customStyle="1" w:styleId="ZnakZnakZnakZnakZnakZnakZnakZnak1">
    <w:name w:val="Znak Znak Znak Znak Znak Znak Znak Znak1"/>
    <w:basedOn w:val="Normalny"/>
    <w:uiPriority w:val="99"/>
    <w:rsid w:val="004D0F3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uiPriority w:val="99"/>
    <w:rsid w:val="004D0F34"/>
    <w:pPr>
      <w:suppressAutoHyphens/>
      <w:autoSpaceDN w:val="0"/>
      <w:ind w:left="720"/>
      <w:textAlignment w:val="baseline"/>
    </w:pPr>
    <w:rPr>
      <w:lang w:eastAsia="pl-PL"/>
    </w:rPr>
  </w:style>
  <w:style w:type="paragraph" w:customStyle="1" w:styleId="StylePoziom111ptCharChar">
    <w:name w:val="Style Poziom 1 + 11 pt Char Char"/>
    <w:basedOn w:val="Normalny"/>
    <w:autoRedefine/>
    <w:uiPriority w:val="99"/>
    <w:semiHidden/>
    <w:rsid w:val="004D0F34"/>
    <w:pPr>
      <w:keepNext/>
      <w:tabs>
        <w:tab w:val="num" w:pos="540"/>
        <w:tab w:val="num" w:pos="2553"/>
      </w:tabs>
      <w:spacing w:after="120" w:line="240" w:lineRule="auto"/>
      <w:ind w:left="540" w:hanging="567"/>
      <w:jc w:val="both"/>
      <w:outlineLvl w:val="0"/>
    </w:pPr>
    <w:rPr>
      <w:rFonts w:ascii="Times New Roman" w:hAnsi="Times New Roman"/>
      <w:b/>
      <w:bCs/>
      <w:caps/>
      <w:color w:val="000000"/>
      <w:lang w:eastAsia="pl-PL"/>
    </w:rPr>
  </w:style>
  <w:style w:type="character" w:customStyle="1" w:styleId="FontStyle136">
    <w:name w:val="Font Style136"/>
    <w:uiPriority w:val="99"/>
    <w:rsid w:val="004D0F34"/>
    <w:rPr>
      <w:rFonts w:ascii="Times New Roman" w:hAnsi="Times New Roman"/>
      <w:sz w:val="22"/>
    </w:rPr>
  </w:style>
  <w:style w:type="character" w:customStyle="1" w:styleId="FontStyle52">
    <w:name w:val="Font Style52"/>
    <w:uiPriority w:val="99"/>
    <w:rsid w:val="004D0F34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4D0F34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4D0F34"/>
    <w:rPr>
      <w:rFonts w:ascii="Arial Unicode MS" w:eastAsia="Arial Unicode MS"/>
      <w:b/>
      <w:i/>
      <w:spacing w:val="10"/>
      <w:sz w:val="20"/>
    </w:rPr>
  </w:style>
  <w:style w:type="paragraph" w:customStyle="1" w:styleId="default0">
    <w:name w:val="default"/>
    <w:basedOn w:val="Normalny"/>
    <w:uiPriority w:val="99"/>
    <w:rsid w:val="004D0F34"/>
    <w:pPr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4D0F34"/>
    <w:pPr>
      <w:widowControl w:val="0"/>
      <w:autoSpaceDE w:val="0"/>
      <w:autoSpaceDN w:val="0"/>
      <w:adjustRightInd w:val="0"/>
      <w:spacing w:after="0" w:line="283" w:lineRule="exact"/>
      <w:ind w:hanging="360"/>
      <w:jc w:val="both"/>
    </w:pPr>
    <w:rPr>
      <w:rFonts w:ascii="Cambria" w:hAnsi="Cambria"/>
      <w:sz w:val="24"/>
      <w:szCs w:val="24"/>
      <w:lang w:eastAsia="pl-PL"/>
    </w:rPr>
  </w:style>
  <w:style w:type="character" w:customStyle="1" w:styleId="FontStyle49">
    <w:name w:val="Font Style49"/>
    <w:uiPriority w:val="99"/>
    <w:rsid w:val="004D0F34"/>
    <w:rPr>
      <w:rFonts w:ascii="Times New Roman" w:hAnsi="Times New Roman"/>
      <w:spacing w:val="10"/>
      <w:sz w:val="18"/>
    </w:rPr>
  </w:style>
  <w:style w:type="character" w:customStyle="1" w:styleId="NagwekZnak1">
    <w:name w:val="Nagłówek Znak1"/>
    <w:uiPriority w:val="99"/>
    <w:locked/>
    <w:rsid w:val="004D0F34"/>
    <w:rPr>
      <w:rFonts w:ascii="Times New Roman" w:hAnsi="Times New Roman"/>
      <w:sz w:val="24"/>
      <w:lang w:eastAsia="pl-PL"/>
    </w:rPr>
  </w:style>
  <w:style w:type="character" w:customStyle="1" w:styleId="StopkaZnak1">
    <w:name w:val="Stopka Znak1"/>
    <w:uiPriority w:val="99"/>
    <w:locked/>
    <w:rsid w:val="004D0F34"/>
    <w:rPr>
      <w:rFonts w:ascii="Times New Roman" w:hAnsi="Times New Roman"/>
      <w:sz w:val="24"/>
      <w:lang w:eastAsia="pl-PL"/>
    </w:rPr>
  </w:style>
  <w:style w:type="paragraph" w:customStyle="1" w:styleId="Punktator">
    <w:name w:val="Punktator"/>
    <w:basedOn w:val="Normalny"/>
    <w:link w:val="PunktatorZnak"/>
    <w:uiPriority w:val="99"/>
    <w:rsid w:val="004D0F34"/>
    <w:pPr>
      <w:numPr>
        <w:numId w:val="86"/>
      </w:numPr>
      <w:spacing w:after="0"/>
      <w:ind w:left="0" w:firstLine="0"/>
      <w:jc w:val="both"/>
    </w:pPr>
    <w:rPr>
      <w:rFonts w:ascii="Arial" w:hAnsi="Arial"/>
      <w:b/>
      <w:sz w:val="20"/>
      <w:szCs w:val="20"/>
      <w:lang w:eastAsia="pl-PL"/>
    </w:rPr>
  </w:style>
  <w:style w:type="character" w:customStyle="1" w:styleId="PunktatorZnak">
    <w:name w:val="Punktator Znak"/>
    <w:link w:val="Punktator"/>
    <w:uiPriority w:val="99"/>
    <w:locked/>
    <w:rsid w:val="004D0F34"/>
    <w:rPr>
      <w:rFonts w:ascii="Arial" w:hAnsi="Arial"/>
      <w:b/>
    </w:rPr>
  </w:style>
  <w:style w:type="paragraph" w:customStyle="1" w:styleId="Tekstpodstawowy22">
    <w:name w:val="Tekst podstawowy 22"/>
    <w:basedOn w:val="Normalny"/>
    <w:uiPriority w:val="99"/>
    <w:rsid w:val="004D0F34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4D0F34"/>
  </w:style>
  <w:style w:type="paragraph" w:customStyle="1" w:styleId="PP">
    <w:name w:val="PP"/>
    <w:basedOn w:val="Normalny"/>
    <w:rsid w:val="004D0F34"/>
    <w:pPr>
      <w:keepLines/>
      <w:spacing w:before="160" w:after="0" w:line="300" w:lineRule="exact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INtekst">
    <w:name w:val="IN tekst"/>
    <w:basedOn w:val="Tekstpodstawowy"/>
    <w:rsid w:val="004D0F34"/>
    <w:pPr>
      <w:spacing w:line="288" w:lineRule="auto"/>
    </w:pPr>
    <w:rPr>
      <w:rFonts w:ascii="Verdana" w:hAnsi="Verdana"/>
      <w:bCs/>
      <w:spacing w:val="4"/>
      <w:kern w:val="16"/>
      <w:sz w:val="16"/>
      <w:szCs w:val="20"/>
    </w:rPr>
  </w:style>
  <w:style w:type="character" w:customStyle="1" w:styleId="luchili">
    <w:name w:val="luc_hili"/>
    <w:rsid w:val="004D0F34"/>
  </w:style>
  <w:style w:type="paragraph" w:customStyle="1" w:styleId="Style2">
    <w:name w:val="Style2"/>
    <w:basedOn w:val="Normalny"/>
    <w:uiPriority w:val="99"/>
    <w:rsid w:val="004D0F34"/>
    <w:pPr>
      <w:widowControl w:val="0"/>
      <w:autoSpaceDE w:val="0"/>
      <w:autoSpaceDN w:val="0"/>
      <w:adjustRightInd w:val="0"/>
      <w:spacing w:after="0" w:line="182" w:lineRule="exact"/>
      <w:ind w:hanging="106"/>
    </w:pPr>
    <w:rPr>
      <w:rFonts w:ascii="Arial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4D0F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4D0F34"/>
    <w:pPr>
      <w:widowControl w:val="0"/>
      <w:autoSpaceDE w:val="0"/>
      <w:autoSpaceDN w:val="0"/>
      <w:adjustRightInd w:val="0"/>
      <w:spacing w:after="0" w:line="174" w:lineRule="exact"/>
      <w:ind w:hanging="202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44">
    <w:name w:val="Font Style44"/>
    <w:rsid w:val="004D0F34"/>
    <w:rPr>
      <w:rFonts w:ascii="Arial" w:hAnsi="Arial" w:cs="Arial"/>
      <w:b/>
      <w:bCs/>
      <w:sz w:val="12"/>
      <w:szCs w:val="12"/>
    </w:rPr>
  </w:style>
  <w:style w:type="character" w:customStyle="1" w:styleId="FontStyle45">
    <w:name w:val="Font Style45"/>
    <w:uiPriority w:val="99"/>
    <w:rsid w:val="004D0F34"/>
    <w:rPr>
      <w:rFonts w:ascii="Arial" w:hAnsi="Arial" w:cs="Arial"/>
      <w:sz w:val="12"/>
      <w:szCs w:val="12"/>
    </w:rPr>
  </w:style>
  <w:style w:type="paragraph" w:customStyle="1" w:styleId="Domylny">
    <w:name w:val="Domyślny"/>
    <w:rsid w:val="004D0F34"/>
    <w:pPr>
      <w:suppressAutoHyphens/>
      <w:spacing w:after="200" w:line="276" w:lineRule="auto"/>
    </w:pPr>
    <w:rPr>
      <w:rFonts w:eastAsia="Calibri"/>
      <w:sz w:val="22"/>
      <w:szCs w:val="22"/>
      <w:lang w:eastAsia="en-US"/>
    </w:rPr>
  </w:style>
  <w:style w:type="paragraph" w:customStyle="1" w:styleId="tresc">
    <w:name w:val="tresc"/>
    <w:basedOn w:val="Normalny"/>
    <w:rsid w:val="004D0F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redniecieniowanie2akcent11">
    <w:name w:val="Średnie cieniowanie 2 — akcent 11"/>
    <w:basedOn w:val="Standardowy"/>
    <w:next w:val="redniecieniowanie2akcent1"/>
    <w:uiPriority w:val="64"/>
    <w:rsid w:val="004D0F34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0F34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">
    <w:name w:val="st"/>
    <w:basedOn w:val="Domylnaczcionkaakapitu"/>
    <w:rsid w:val="004D0F34"/>
  </w:style>
  <w:style w:type="character" w:customStyle="1" w:styleId="Normalny1Znak">
    <w:name w:val="Normalny 1 Znak"/>
    <w:link w:val="Normalny1"/>
    <w:rsid w:val="004D0F34"/>
    <w:rPr>
      <w:rFonts w:ascii="Helvetica" w:eastAsia="Arial Unicode MS" w:hAnsi="Helvetica"/>
      <w:color w:val="000000"/>
      <w:szCs w:val="24"/>
      <w:lang w:eastAsia="x-none"/>
    </w:rPr>
  </w:style>
  <w:style w:type="paragraph" w:customStyle="1" w:styleId="Normalny1">
    <w:name w:val="Normalny 1"/>
    <w:basedOn w:val="Normalny"/>
    <w:link w:val="Normalny1Znak"/>
    <w:qFormat/>
    <w:rsid w:val="004D0F34"/>
    <w:pPr>
      <w:keepLines/>
      <w:suppressAutoHyphens/>
      <w:spacing w:after="120"/>
      <w:ind w:left="567"/>
      <w:jc w:val="both"/>
    </w:pPr>
    <w:rPr>
      <w:rFonts w:ascii="Helvetica" w:eastAsia="Arial Unicode MS" w:hAnsi="Helvetica"/>
      <w:color w:val="000000"/>
      <w:sz w:val="20"/>
      <w:szCs w:val="24"/>
      <w:lang w:eastAsia="x-none"/>
    </w:rPr>
  </w:style>
  <w:style w:type="paragraph" w:customStyle="1" w:styleId="Normalny2">
    <w:name w:val="Normalny 2"/>
    <w:basedOn w:val="Normalny"/>
    <w:qFormat/>
    <w:rsid w:val="004D0F34"/>
    <w:pPr>
      <w:keepLines/>
      <w:suppressAutoHyphens/>
      <w:spacing w:after="120"/>
      <w:ind w:left="1276"/>
      <w:jc w:val="both"/>
    </w:pPr>
    <w:rPr>
      <w:rFonts w:ascii="Helvetica" w:eastAsia="Arial" w:hAnsi="Helvetica" w:cs="Arial"/>
      <w:bCs/>
      <w:szCs w:val="18"/>
    </w:rPr>
  </w:style>
  <w:style w:type="paragraph" w:customStyle="1" w:styleId="Wstp">
    <w:name w:val="Wstęp"/>
    <w:basedOn w:val="Normalny"/>
    <w:qFormat/>
    <w:rsid w:val="004D0F34"/>
    <w:pPr>
      <w:keepLines/>
      <w:tabs>
        <w:tab w:val="num" w:pos="360"/>
      </w:tabs>
      <w:suppressAutoHyphens/>
      <w:spacing w:after="120"/>
      <w:contextualSpacing/>
      <w:jc w:val="both"/>
    </w:pPr>
    <w:rPr>
      <w:rFonts w:ascii="Helvetica" w:eastAsia="Arial Unicode MS" w:hAnsi="Helvetica" w:cs="Arial Unicode MS"/>
      <w:color w:val="000000"/>
      <w:lang w:eastAsia="pl-PL"/>
    </w:rPr>
  </w:style>
  <w:style w:type="table" w:customStyle="1" w:styleId="Tabela-Siatka11111">
    <w:name w:val="Tabela - Siatka11111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1">
    <w:name w:val="Tabela - Siatka311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4D0F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0">
    <w:name w:val="paragraph"/>
    <w:basedOn w:val="Normalny"/>
    <w:rsid w:val="004D0F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rackchangetextinsertion">
    <w:name w:val="trackchangetextinsertion"/>
    <w:basedOn w:val="Domylnaczcionkaakapitu"/>
    <w:rsid w:val="004D0F34"/>
  </w:style>
  <w:style w:type="character" w:customStyle="1" w:styleId="textrun">
    <w:name w:val="textrun"/>
    <w:basedOn w:val="Domylnaczcionkaakapitu"/>
    <w:rsid w:val="004D0F34"/>
  </w:style>
  <w:style w:type="character" w:customStyle="1" w:styleId="spellingerror">
    <w:name w:val="spellingerror"/>
    <w:basedOn w:val="Domylnaczcionkaakapitu"/>
    <w:rsid w:val="004D0F34"/>
  </w:style>
  <w:style w:type="character" w:customStyle="1" w:styleId="normaltextrun">
    <w:name w:val="normaltextrun"/>
    <w:basedOn w:val="Domylnaczcionkaakapitu"/>
    <w:rsid w:val="004D0F34"/>
  </w:style>
  <w:style w:type="character" w:customStyle="1" w:styleId="eop">
    <w:name w:val="eop"/>
    <w:basedOn w:val="Domylnaczcionkaakapitu"/>
    <w:rsid w:val="004D0F34"/>
  </w:style>
  <w:style w:type="character" w:customStyle="1" w:styleId="contentcontrol">
    <w:name w:val="contentcontrol"/>
    <w:basedOn w:val="Domylnaczcionkaakapitu"/>
    <w:rsid w:val="004D0F34"/>
  </w:style>
  <w:style w:type="character" w:customStyle="1" w:styleId="contentcontrolboundarysink">
    <w:name w:val="contentcontrolboundarysink"/>
    <w:basedOn w:val="Domylnaczcionkaakapitu"/>
    <w:rsid w:val="004D0F34"/>
  </w:style>
  <w:style w:type="character" w:customStyle="1" w:styleId="superscript">
    <w:name w:val="superscript"/>
    <w:basedOn w:val="Domylnaczcionkaakapitu"/>
    <w:rsid w:val="004D0F34"/>
  </w:style>
  <w:style w:type="character" w:customStyle="1" w:styleId="linebreakblob">
    <w:name w:val="linebreakblob"/>
    <w:basedOn w:val="Domylnaczcionkaakapitu"/>
    <w:rsid w:val="004D0F34"/>
  </w:style>
  <w:style w:type="character" w:customStyle="1" w:styleId="bcx0">
    <w:name w:val="bcx0"/>
    <w:basedOn w:val="Domylnaczcionkaakapitu"/>
    <w:rsid w:val="004D0F34"/>
  </w:style>
  <w:style w:type="character" w:customStyle="1" w:styleId="contextualspellingandgrammarerror">
    <w:name w:val="contextualspellingandgrammarerror"/>
    <w:basedOn w:val="Domylnaczcionkaakapitu"/>
    <w:rsid w:val="004D0F34"/>
  </w:style>
  <w:style w:type="table" w:customStyle="1" w:styleId="redniecieniowanie1akcent13">
    <w:name w:val="Średnie cieniowanie 1 — akcent 13"/>
    <w:basedOn w:val="Standardowy"/>
    <w:next w:val="redniecieniowanie1akcent1"/>
    <w:uiPriority w:val="63"/>
    <w:semiHidden/>
    <w:unhideWhenUsed/>
    <w:rsid w:val="004D0F3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4D0F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4D0F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Tabela-Siatka411">
    <w:name w:val="Tabela - Siatka411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">
    <w:name w:val="Heading #6"/>
    <w:basedOn w:val="Domylnaczcionkaakapitu"/>
    <w:uiPriority w:val="99"/>
    <w:rsid w:val="004D0F34"/>
    <w:rPr>
      <w:rFonts w:ascii="Times New Roman" w:hAnsi="Times New Roman" w:cs="Times New Roman"/>
      <w:spacing w:val="0"/>
      <w:sz w:val="21"/>
      <w:szCs w:val="21"/>
      <w:u w:val="single"/>
    </w:rPr>
  </w:style>
  <w:style w:type="table" w:customStyle="1" w:styleId="redniecieniowanie2akcent12">
    <w:name w:val="Średnie cieniowanie 2 — akcent 12"/>
    <w:basedOn w:val="Standardowy"/>
    <w:next w:val="redniecieniowanie2akcent1"/>
    <w:uiPriority w:val="64"/>
    <w:rsid w:val="004D0F34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rsid w:val="004D0F34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ela-Siatka141">
    <w:name w:val="Tabela - Siatka141"/>
    <w:basedOn w:val="Standardowy"/>
    <w:next w:val="Tabela-Siatka"/>
    <w:uiPriority w:val="59"/>
    <w:rsid w:val="004D0F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1">
    <w:name w:val="Tabela - Siatka32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4D0F34"/>
  </w:style>
  <w:style w:type="numbering" w:customStyle="1" w:styleId="Bezlisty16">
    <w:name w:val="Bez listy16"/>
    <w:next w:val="Bezlisty"/>
    <w:uiPriority w:val="99"/>
    <w:semiHidden/>
    <w:unhideWhenUsed/>
    <w:rsid w:val="004D0F34"/>
  </w:style>
  <w:style w:type="numbering" w:customStyle="1" w:styleId="Bezlisty17">
    <w:name w:val="Bez listy17"/>
    <w:next w:val="Bezlisty"/>
    <w:uiPriority w:val="99"/>
    <w:semiHidden/>
    <w:unhideWhenUsed/>
    <w:rsid w:val="004D0F34"/>
  </w:style>
  <w:style w:type="numbering" w:customStyle="1" w:styleId="Styl13">
    <w:name w:val="Styl13"/>
    <w:uiPriority w:val="99"/>
    <w:rsid w:val="004D0F34"/>
  </w:style>
  <w:style w:type="paragraph" w:customStyle="1" w:styleId="Cytatintensywny2">
    <w:name w:val="Cytat intensywny2"/>
    <w:basedOn w:val="Normalny"/>
    <w:next w:val="Normalny"/>
    <w:uiPriority w:val="30"/>
    <w:qFormat/>
    <w:rsid w:val="004D0F3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numbering" w:customStyle="1" w:styleId="Bezlisty113">
    <w:name w:val="Bez listy113"/>
    <w:next w:val="Bezlisty"/>
    <w:uiPriority w:val="99"/>
    <w:semiHidden/>
    <w:unhideWhenUsed/>
    <w:rsid w:val="004D0F34"/>
  </w:style>
  <w:style w:type="table" w:customStyle="1" w:styleId="Tabela-Siatka37">
    <w:name w:val="Tabela - Siatka37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4D0F34"/>
  </w:style>
  <w:style w:type="table" w:customStyle="1" w:styleId="Tabela-Siatka42">
    <w:name w:val="Tabela - Siatka42"/>
    <w:basedOn w:val="Standardowy"/>
    <w:next w:val="Tabela-Siatka"/>
    <w:uiPriority w:val="59"/>
    <w:rsid w:val="004D0F34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4D0F34"/>
  </w:style>
  <w:style w:type="character" w:customStyle="1" w:styleId="e24kjd">
    <w:name w:val="e24kjd"/>
    <w:rsid w:val="004D0F34"/>
  </w:style>
  <w:style w:type="paragraph" w:customStyle="1" w:styleId="Cytatintensywny3">
    <w:name w:val="Cytat intensywny3"/>
    <w:basedOn w:val="Normalny"/>
    <w:next w:val="Normalny"/>
    <w:uiPriority w:val="30"/>
    <w:qFormat/>
    <w:rsid w:val="004D0F34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eastAsia="Calibri"/>
      <w:b/>
      <w:bCs/>
      <w:i/>
      <w:iCs/>
      <w:color w:val="4F81BD"/>
    </w:rPr>
  </w:style>
  <w:style w:type="character" w:customStyle="1" w:styleId="CytatintensywnyZnak2">
    <w:name w:val="Cytat intensywny Znak2"/>
    <w:basedOn w:val="Domylnaczcionkaakapitu"/>
    <w:uiPriority w:val="30"/>
    <w:rsid w:val="004D0F34"/>
    <w:rPr>
      <w:i/>
      <w:iCs/>
      <w:color w:val="5B9BD5"/>
    </w:rPr>
  </w:style>
  <w:style w:type="character" w:customStyle="1" w:styleId="Nagweklubstopka2">
    <w:name w:val="Nagłówek lub stopka (2)_"/>
    <w:basedOn w:val="Domylnaczcionkaakapitu"/>
    <w:link w:val="Nagweklubstopka20"/>
    <w:rsid w:val="004D0F34"/>
    <w:rPr>
      <w:rFonts w:ascii="Times New Roman" w:hAnsi="Times New Roman"/>
    </w:rPr>
  </w:style>
  <w:style w:type="character" w:customStyle="1" w:styleId="Podpistabeli">
    <w:name w:val="Podpis tabeli_"/>
    <w:basedOn w:val="Domylnaczcionkaakapitu"/>
    <w:link w:val="Podpistabeli0"/>
    <w:rsid w:val="004D0F34"/>
    <w:rPr>
      <w:rFonts w:ascii="Arial Narrow" w:eastAsia="Arial Narrow" w:hAnsi="Arial Narrow" w:cs="Arial Narrow"/>
      <w:sz w:val="16"/>
      <w:szCs w:val="16"/>
    </w:rPr>
  </w:style>
  <w:style w:type="character" w:customStyle="1" w:styleId="Teksttreci5">
    <w:name w:val="Tekst treści (5)_"/>
    <w:basedOn w:val="Domylnaczcionkaakapitu"/>
    <w:link w:val="Teksttreci50"/>
    <w:rsid w:val="004D0F34"/>
    <w:rPr>
      <w:rFonts w:ascii="Arial Narrow" w:eastAsia="Arial Narrow" w:hAnsi="Arial Narrow" w:cs="Arial Narrow"/>
      <w:b/>
      <w:bCs/>
      <w:i/>
      <w:iCs/>
    </w:rPr>
  </w:style>
  <w:style w:type="character" w:customStyle="1" w:styleId="Nagwek11">
    <w:name w:val="Nagłówek #1_"/>
    <w:basedOn w:val="Domylnaczcionkaakapitu"/>
    <w:link w:val="Nagwek12"/>
    <w:rsid w:val="004D0F34"/>
    <w:rPr>
      <w:rFonts w:ascii="Arial Narrow" w:eastAsia="Arial Narrow" w:hAnsi="Arial Narrow" w:cs="Arial Narrow"/>
      <w:b/>
      <w:bCs/>
      <w:u w:val="single"/>
    </w:rPr>
  </w:style>
  <w:style w:type="paragraph" w:customStyle="1" w:styleId="Nagweklubstopka20">
    <w:name w:val="Nagłówek lub stopka (2)"/>
    <w:basedOn w:val="Normalny"/>
    <w:link w:val="Nagweklubstopka2"/>
    <w:rsid w:val="004D0F34"/>
    <w:pPr>
      <w:widowControl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Podpistabeli0">
    <w:name w:val="Podpis tabeli"/>
    <w:basedOn w:val="Normalny"/>
    <w:link w:val="Podpistabeli"/>
    <w:rsid w:val="004D0F34"/>
    <w:pPr>
      <w:widowControl w:val="0"/>
      <w:spacing w:after="0" w:line="240" w:lineRule="auto"/>
    </w:pPr>
    <w:rPr>
      <w:rFonts w:ascii="Arial Narrow" w:eastAsia="Arial Narrow" w:hAnsi="Arial Narrow" w:cs="Arial Narrow"/>
      <w:sz w:val="16"/>
      <w:szCs w:val="16"/>
      <w:lang w:eastAsia="pl-PL"/>
    </w:rPr>
  </w:style>
  <w:style w:type="paragraph" w:customStyle="1" w:styleId="Teksttreci50">
    <w:name w:val="Tekst treści (5)"/>
    <w:basedOn w:val="Normalny"/>
    <w:link w:val="Teksttreci5"/>
    <w:rsid w:val="004D0F34"/>
    <w:pPr>
      <w:widowControl w:val="0"/>
      <w:spacing w:after="240" w:line="240" w:lineRule="auto"/>
    </w:pPr>
    <w:rPr>
      <w:rFonts w:ascii="Arial Narrow" w:eastAsia="Arial Narrow" w:hAnsi="Arial Narrow" w:cs="Arial Narrow"/>
      <w:b/>
      <w:bCs/>
      <w:i/>
      <w:iCs/>
      <w:sz w:val="20"/>
      <w:szCs w:val="20"/>
      <w:lang w:eastAsia="pl-PL"/>
    </w:rPr>
  </w:style>
  <w:style w:type="paragraph" w:customStyle="1" w:styleId="Nagwek12">
    <w:name w:val="Nagłówek #1"/>
    <w:basedOn w:val="Normalny"/>
    <w:link w:val="Nagwek11"/>
    <w:rsid w:val="004D0F34"/>
    <w:pPr>
      <w:widowControl w:val="0"/>
      <w:spacing w:after="0" w:line="240" w:lineRule="auto"/>
      <w:outlineLvl w:val="0"/>
    </w:pPr>
    <w:rPr>
      <w:rFonts w:ascii="Arial Narrow" w:eastAsia="Arial Narrow" w:hAnsi="Arial Narrow" w:cs="Arial Narrow"/>
      <w:b/>
      <w:bCs/>
      <w:sz w:val="20"/>
      <w:szCs w:val="20"/>
      <w:u w:val="single"/>
      <w:lang w:eastAsia="pl-PL"/>
    </w:rPr>
  </w:style>
  <w:style w:type="paragraph" w:customStyle="1" w:styleId="xl85">
    <w:name w:val="xl85"/>
    <w:basedOn w:val="Normalny"/>
    <w:rsid w:val="004D0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D0F34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D0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4D0F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4D0F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D0F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D0F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D0F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D0F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D0F3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D0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4D0F3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D0F3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D0F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4D0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4D0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4D0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D0F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4D0F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4D0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4D0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4D0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4D0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4D0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4D0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D0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16">
    <w:name w:val="xl116"/>
    <w:basedOn w:val="Normalny"/>
    <w:rsid w:val="004D0F3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4D0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4D0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4D0F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4D0F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4D0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4D0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4D0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27">
    <w:name w:val="xl127"/>
    <w:basedOn w:val="Normalny"/>
    <w:rsid w:val="004D0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28">
    <w:name w:val="xl128"/>
    <w:basedOn w:val="Normalny"/>
    <w:rsid w:val="004D0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4D0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4D0F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4D0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2">
    <w:name w:val="xl132"/>
    <w:basedOn w:val="Normalny"/>
    <w:rsid w:val="004D0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3">
    <w:name w:val="xl133"/>
    <w:basedOn w:val="Normalny"/>
    <w:rsid w:val="004D0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4D0F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4D0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4D0F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4D0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4D0F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CytatintensywnyZnak3">
    <w:name w:val="Cytat intensywny Znak3"/>
    <w:basedOn w:val="Domylnaczcionkaakapitu"/>
    <w:uiPriority w:val="30"/>
    <w:rsid w:val="004D0F34"/>
    <w:rPr>
      <w:i/>
      <w:iCs/>
      <w:color w:val="365F91" w:themeColor="accent1" w:themeShade="BF"/>
      <w:sz w:val="22"/>
      <w:szCs w:val="22"/>
      <w:lang w:eastAsia="en-US"/>
    </w:rPr>
  </w:style>
  <w:style w:type="numbering" w:customStyle="1" w:styleId="Styl14">
    <w:name w:val="Styl14"/>
    <w:uiPriority w:val="99"/>
    <w:rsid w:val="004D0F34"/>
    <w:pPr>
      <w:numPr>
        <w:numId w:val="1"/>
      </w:numPr>
    </w:pPr>
  </w:style>
  <w:style w:type="table" w:customStyle="1" w:styleId="Tabela-Siatka38">
    <w:name w:val="Tabela - Siatka38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2">
    <w:name w:val="Tabela - Siatka1112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1">
    <w:name w:val="Tabela - Siatka1411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2">
    <w:name w:val="Tabela - Siatka312"/>
    <w:basedOn w:val="Standardowy"/>
    <w:next w:val="Tabela-Siatka"/>
    <w:uiPriority w:val="59"/>
    <w:rsid w:val="004D0F34"/>
    <w:tblPr/>
  </w:style>
  <w:style w:type="table" w:customStyle="1" w:styleId="Tabela-Siatka4111">
    <w:name w:val="Tabela - Siatka4111"/>
    <w:basedOn w:val="Standardowy"/>
    <w:next w:val="Tabela-Siatka"/>
    <w:uiPriority w:val="59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31">
    <w:name w:val="Średnie cieniowanie 1 — akcent 131"/>
    <w:basedOn w:val="Standardowy"/>
    <w:next w:val="redniecieniowanie1akcent1"/>
    <w:uiPriority w:val="63"/>
    <w:rsid w:val="004D0F34"/>
    <w:rPr>
      <w:rFonts w:eastAsia="Calibr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Styl15">
    <w:name w:val="Styl15"/>
    <w:uiPriority w:val="99"/>
    <w:rsid w:val="004D0F34"/>
  </w:style>
  <w:style w:type="numbering" w:customStyle="1" w:styleId="Styl1111">
    <w:name w:val="Styl1111"/>
    <w:uiPriority w:val="99"/>
    <w:rsid w:val="004D0F34"/>
  </w:style>
  <w:style w:type="table" w:customStyle="1" w:styleId="Tabela-Siatka39">
    <w:name w:val="Tabela - Siatka39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59"/>
    <w:rsid w:val="004D0F34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3">
    <w:name w:val="Tabela - Siatka53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3">
    <w:name w:val="Tabela - Siatka1113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2">
    <w:name w:val="Tabela - Siatka412"/>
    <w:basedOn w:val="Standardowy"/>
    <w:next w:val="Tabela-Siatka"/>
    <w:uiPriority w:val="59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2">
    <w:name w:val="Tabela - Siatka142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3">
    <w:name w:val="Tabela - Siatka313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4">
    <w:name w:val="Średnie cieniowanie 1 — akcent 14"/>
    <w:basedOn w:val="Standardowy"/>
    <w:next w:val="redniecieniowanie1akcent1"/>
    <w:uiPriority w:val="63"/>
    <w:rsid w:val="004D0F34"/>
    <w:rPr>
      <w:rFonts w:eastAsia="Calibr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Styl16">
    <w:name w:val="Styl16"/>
    <w:uiPriority w:val="99"/>
    <w:rsid w:val="004D0F34"/>
  </w:style>
  <w:style w:type="numbering" w:customStyle="1" w:styleId="Styl1121">
    <w:name w:val="Styl1121"/>
    <w:uiPriority w:val="99"/>
    <w:rsid w:val="004D0F34"/>
  </w:style>
  <w:style w:type="table" w:customStyle="1" w:styleId="Tabela-Siatka310">
    <w:name w:val="Tabela - Siatka310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4">
    <w:name w:val="Tabela - Siatka44"/>
    <w:basedOn w:val="Standardowy"/>
    <w:next w:val="Tabela-Siatka"/>
    <w:uiPriority w:val="59"/>
    <w:rsid w:val="004D0F34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4">
    <w:name w:val="Tabela - Siatka54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4">
    <w:name w:val="Tabela - Siatka1114"/>
    <w:basedOn w:val="Standardowy"/>
    <w:next w:val="Tabela-Siatka"/>
    <w:rsid w:val="004D0F3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3">
    <w:name w:val="Tabela - Siatka413"/>
    <w:basedOn w:val="Standardowy"/>
    <w:next w:val="Tabela-Siatka"/>
    <w:uiPriority w:val="59"/>
    <w:rsid w:val="004D0F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3">
    <w:name w:val="Tabela - Siatka143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4">
    <w:name w:val="Tabela - Siatka214"/>
    <w:basedOn w:val="Standardowy"/>
    <w:next w:val="Tabela-Siatka"/>
    <w:uiPriority w:val="59"/>
    <w:rsid w:val="004D0F3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4">
    <w:name w:val="Tabela - Siatka314"/>
    <w:basedOn w:val="Standardowy"/>
    <w:next w:val="Tabela-Siatka"/>
    <w:uiPriority w:val="59"/>
    <w:rsid w:val="004D0F34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5">
    <w:name w:val="Średnie cieniowanie 1 — akcent 15"/>
    <w:basedOn w:val="Standardowy"/>
    <w:next w:val="redniecieniowanie1akcent1"/>
    <w:uiPriority w:val="63"/>
    <w:rsid w:val="004D0F34"/>
    <w:rPr>
      <w:rFonts w:eastAsia="Calibr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@myorle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.od@my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35E8F8B59F454AAD24575DCDDDF95C" ma:contentTypeVersion="1" ma:contentTypeDescription="Utwórz nowy dokument." ma:contentTypeScope="" ma:versionID="d43814ad28817cbe438857a504dd7099">
  <xsd:schema xmlns:xsd="http://www.w3.org/2001/XMLSchema" xmlns:xs="http://www.w3.org/2001/XMLSchema" xmlns:p="http://schemas.microsoft.com/office/2006/metadata/properties" xmlns:ns2="9453318c-23e9-4d6e-9078-6594a341f380" targetNamespace="http://schemas.microsoft.com/office/2006/metadata/properties" ma:root="true" ma:fieldsID="81bc463541d578be35e0d9b803a5bba5" ns2:_="">
    <xsd:import namespace="9453318c-23e9-4d6e-9078-6594a341f38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3318c-23e9-4d6e-9078-6594a341f3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EC9D9C-CD7D-4B9C-8ADB-583F10A65B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43931-61C0-4EC4-A155-821878C6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3318c-23e9-4d6e-9078-6594a341f3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B50E8-0F12-4FB4-91D3-A6246B52B1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4CDE1-110E-4CD4-BF25-7D0CDC4C7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33</Pages>
  <Words>6800</Words>
  <Characters>40802</Characters>
  <Application>Microsoft Office Word</Application>
  <DocSecurity>0</DocSecurity>
  <Lines>340</Lines>
  <Paragraphs>95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2022_11_Załącznik_4_Wzór_Regulaminu_Postepowania.docx</vt:lpstr>
      <vt:lpstr>Microsoft Word - Załącznik nr 1 - Regulamin pracy Komisji Przetargowych.docx</vt:lpstr>
    </vt:vector>
  </TitlesOfParts>
  <Company>Grizli777</Company>
  <LinksUpToDate>false</LinksUpToDate>
  <CharactersWithSpaces>47507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2022_11_Załącznik_4_Wzór_Regulaminu_Postepowania.docx</dc:title>
  <dc:subject/>
  <dc:creator>Magdalena Zdziennicka</dc:creator>
  <cp:keywords/>
  <dc:description/>
  <cp:lastModifiedBy>Mazur Magdalena</cp:lastModifiedBy>
  <cp:revision>156</cp:revision>
  <cp:lastPrinted>2026-08-26T07:51:00Z</cp:lastPrinted>
  <dcterms:created xsi:type="dcterms:W3CDTF">2026-08-04T18:18:00Z</dcterms:created>
  <dcterms:modified xsi:type="dcterms:W3CDTF">2026-08-27T06:29:00Z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0x010100AC35E8F8B59F454AAD24575DCDDDF95C</vt:lpwstr>
  </property>
  <property fmtid="{D5CDD505-2E9C-101B-9397-08002B2CF9AE}" pid="3" name="MSIP_Label_a4263581-63fd-4f0e-ab63-4b12bc4cd374_Enabled">
    <vt:lpwstr>true</vt:lpwstr>
  </property>
  <property fmtid="{D5CDD505-2E9C-101B-9397-08002B2CF9AE}" pid="4" name="MSIP_Label_a4263581-63fd-4f0e-ab63-4b12bc4cd374_SetDate">
    <vt:lpwstr>2026-08-20T13:16:59Z</vt:lpwstr>
  </property>
  <property fmtid="{D5CDD505-2E9C-101B-9397-08002B2CF9AE}" pid="5" name="MSIP_Label_a4263581-63fd-4f0e-ab63-4b12bc4cd374_Method">
    <vt:lpwstr>Standard</vt:lpwstr>
  </property>
  <property fmtid="{D5CDD505-2E9C-101B-9397-08002B2CF9AE}" pid="6" name="MSIP_Label_a4263581-63fd-4f0e-ab63-4b12bc4cd374_Name">
    <vt:lpwstr>aad.gkorl.label.internal.gkorl</vt:lpwstr>
  </property>
  <property fmtid="{D5CDD505-2E9C-101B-9397-08002B2CF9AE}" pid="7" name="MSIP_Label_a4263581-63fd-4f0e-ab63-4b12bc4cd374_SiteId">
    <vt:lpwstr>56c9859b-8604-4480-9252-9976ee88e4e5</vt:lpwstr>
  </property>
  <property fmtid="{D5CDD505-2E9C-101B-9397-08002B2CF9AE}" pid="8" name="MSIP_Label_a4263581-63fd-4f0e-ab63-4b12bc4cd374_ActionId">
    <vt:lpwstr>0e4bc8f2-6f20-46d3-b701-f2fff3672a72</vt:lpwstr>
  </property>
  <property fmtid="{D5CDD505-2E9C-101B-9397-08002B2CF9AE}" pid="9" name="MSIP_Label_a4263581-63fd-4f0e-ab63-4b12bc4cd374_ContentBits">
    <vt:lpwstr>0</vt:lpwstr>
  </property>
  <property fmtid="{D5CDD505-2E9C-101B-9397-08002B2CF9AE}" pid="10" name="MSIP_Label_a4263581-63fd-4f0e-ab63-4b12bc4cd374_Tag">
    <vt:lpwstr>10, 3, 0, 1</vt:lpwstr>
  </property>
</Properties>
</file>